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BBB" w:rsidRPr="009E7D4B" w:rsidRDefault="00FA5BBB" w:rsidP="00FA5BBB">
      <w:pPr>
        <w:framePr w:hSpace="181" w:wrap="around" w:vAnchor="text" w:hAnchor="margin" w:y="1"/>
        <w:rPr>
          <w:rFonts w:ascii="Times New Roman" w:eastAsia="Times New Roman" w:hAnsi="Times New Roman"/>
          <w:bCs/>
          <w:szCs w:val="24"/>
        </w:rPr>
      </w:pPr>
    </w:p>
    <w:p w:rsidR="00C74F0C" w:rsidRPr="009E7D4B" w:rsidRDefault="005E0465" w:rsidP="009B2EBE">
      <w:pPr>
        <w:jc w:val="center"/>
        <w:rPr>
          <w:rFonts w:ascii="Times New Roman" w:hAnsi="Times New Roman"/>
          <w:b/>
          <w:sz w:val="24"/>
          <w:szCs w:val="24"/>
        </w:rPr>
      </w:pPr>
      <w:r w:rsidRPr="009E7D4B">
        <w:rPr>
          <w:rFonts w:ascii="Times New Roman" w:hAnsi="Times New Roman"/>
          <w:b/>
          <w:sz w:val="28"/>
          <w:szCs w:val="28"/>
        </w:rPr>
        <w:t>ПРОТОКОЛ</w:t>
      </w:r>
    </w:p>
    <w:p w:rsidR="00E4215F" w:rsidRPr="00E4215F" w:rsidRDefault="00E4215F" w:rsidP="00E4215F">
      <w:pPr>
        <w:jc w:val="center"/>
        <w:rPr>
          <w:rFonts w:ascii="Times New Roman" w:hAnsi="Times New Roman"/>
          <w:b/>
          <w:sz w:val="24"/>
          <w:szCs w:val="24"/>
        </w:rPr>
      </w:pPr>
      <w:r w:rsidRPr="00E4215F">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w:t>
      </w:r>
    </w:p>
    <w:p w:rsidR="00FA5BBB" w:rsidRPr="009E7D4B" w:rsidRDefault="00FA5BBB" w:rsidP="00A91902">
      <w:pPr>
        <w:jc w:val="both"/>
        <w:rPr>
          <w:rFonts w:ascii="Times New Roman" w:hAnsi="Times New Roman"/>
          <w:b/>
          <w:sz w:val="24"/>
          <w:szCs w:val="24"/>
        </w:rPr>
      </w:pP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Дата заседания: </w:t>
      </w:r>
      <w:r w:rsidR="00602EC9" w:rsidRPr="00602EC9">
        <w:rPr>
          <w:rFonts w:ascii="Times New Roman" w:hAnsi="Times New Roman"/>
          <w:sz w:val="24"/>
          <w:szCs w:val="24"/>
        </w:rPr>
        <w:t>19 мая</w:t>
      </w:r>
      <w:r w:rsidR="00E4215F">
        <w:rPr>
          <w:rFonts w:ascii="Times New Roman" w:hAnsi="Times New Roman"/>
          <w:sz w:val="24"/>
          <w:szCs w:val="24"/>
        </w:rPr>
        <w:t xml:space="preserve"> </w:t>
      </w:r>
      <w:r w:rsidR="009C346F">
        <w:rPr>
          <w:rFonts w:ascii="Times New Roman" w:hAnsi="Times New Roman"/>
          <w:sz w:val="24"/>
          <w:szCs w:val="24"/>
        </w:rPr>
        <w:t>2022</w:t>
      </w:r>
      <w:r w:rsidR="005A1282" w:rsidRPr="009E7D4B">
        <w:rPr>
          <w:rFonts w:ascii="Times New Roman" w:hAnsi="Times New Roman"/>
          <w:sz w:val="24"/>
          <w:szCs w:val="24"/>
        </w:rPr>
        <w:t xml:space="preserve"> года</w:t>
      </w:r>
      <w:r w:rsidR="002A6275" w:rsidRPr="009E7D4B">
        <w:rPr>
          <w:rFonts w:ascii="Times New Roman" w:hAnsi="Times New Roman"/>
          <w:sz w:val="24"/>
          <w:szCs w:val="24"/>
        </w:rPr>
        <w:t>.</w:t>
      </w: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Время заседания: </w:t>
      </w:r>
      <w:r w:rsidR="009C346F">
        <w:rPr>
          <w:rFonts w:ascii="Times New Roman" w:hAnsi="Times New Roman"/>
          <w:sz w:val="24"/>
          <w:szCs w:val="24"/>
        </w:rPr>
        <w:t>с 09</w:t>
      </w:r>
      <w:r w:rsidR="00CD0872">
        <w:rPr>
          <w:rFonts w:ascii="Times New Roman" w:hAnsi="Times New Roman"/>
          <w:sz w:val="24"/>
          <w:szCs w:val="24"/>
        </w:rPr>
        <w:t>.</w:t>
      </w:r>
      <w:r w:rsidR="00602EC9">
        <w:rPr>
          <w:rFonts w:ascii="Times New Roman" w:hAnsi="Times New Roman"/>
          <w:sz w:val="24"/>
          <w:szCs w:val="24"/>
        </w:rPr>
        <w:t>0</w:t>
      </w:r>
      <w:r w:rsidR="00CD0872">
        <w:rPr>
          <w:rFonts w:ascii="Times New Roman" w:hAnsi="Times New Roman"/>
          <w:sz w:val="24"/>
          <w:szCs w:val="24"/>
        </w:rPr>
        <w:t xml:space="preserve">0 до </w:t>
      </w:r>
      <w:r w:rsidR="0019748C">
        <w:rPr>
          <w:rFonts w:ascii="Times New Roman" w:hAnsi="Times New Roman"/>
          <w:sz w:val="24"/>
          <w:szCs w:val="24"/>
        </w:rPr>
        <w:t>1</w:t>
      </w:r>
      <w:r w:rsidR="00602EC9">
        <w:rPr>
          <w:rFonts w:ascii="Times New Roman" w:hAnsi="Times New Roman"/>
          <w:sz w:val="24"/>
          <w:szCs w:val="24"/>
        </w:rPr>
        <w:t>1</w:t>
      </w:r>
      <w:r w:rsidR="00CD0872">
        <w:rPr>
          <w:rFonts w:ascii="Times New Roman" w:hAnsi="Times New Roman"/>
          <w:sz w:val="24"/>
          <w:szCs w:val="24"/>
        </w:rPr>
        <w:t>.</w:t>
      </w:r>
      <w:r w:rsidR="00602EC9">
        <w:rPr>
          <w:rFonts w:ascii="Times New Roman" w:hAnsi="Times New Roman"/>
          <w:sz w:val="24"/>
          <w:szCs w:val="24"/>
        </w:rPr>
        <w:t>05</w:t>
      </w:r>
      <w:r w:rsidR="002A6275" w:rsidRPr="009E7D4B">
        <w:rPr>
          <w:rFonts w:ascii="Times New Roman" w:hAnsi="Times New Roman"/>
          <w:sz w:val="24"/>
          <w:szCs w:val="24"/>
        </w:rPr>
        <w:t>.</w:t>
      </w:r>
    </w:p>
    <w:p w:rsidR="00B85004" w:rsidRPr="009E7D4B" w:rsidRDefault="005E0465" w:rsidP="00B86ECB">
      <w:pPr>
        <w:ind w:firstLine="709"/>
        <w:jc w:val="both"/>
        <w:rPr>
          <w:rFonts w:ascii="Times New Roman" w:hAnsi="Times New Roman"/>
          <w:sz w:val="24"/>
          <w:szCs w:val="24"/>
        </w:rPr>
      </w:pPr>
      <w:r w:rsidRPr="009E7D4B">
        <w:rPr>
          <w:rFonts w:ascii="Times New Roman" w:hAnsi="Times New Roman"/>
          <w:b/>
          <w:sz w:val="24"/>
          <w:szCs w:val="24"/>
        </w:rPr>
        <w:t>Присутст</w:t>
      </w:r>
      <w:r w:rsidR="00301A37" w:rsidRPr="009E7D4B">
        <w:rPr>
          <w:rFonts w:ascii="Times New Roman" w:hAnsi="Times New Roman"/>
          <w:b/>
          <w:sz w:val="24"/>
          <w:szCs w:val="24"/>
        </w:rPr>
        <w:t>вовали ч</w:t>
      </w:r>
      <w:r w:rsidR="008F5860" w:rsidRPr="009E7D4B">
        <w:rPr>
          <w:rFonts w:ascii="Times New Roman" w:hAnsi="Times New Roman"/>
          <w:b/>
          <w:sz w:val="24"/>
          <w:szCs w:val="24"/>
        </w:rPr>
        <w:t>лены комиссии:</w:t>
      </w:r>
      <w:r w:rsidR="00591EFA" w:rsidRPr="009E7D4B">
        <w:rPr>
          <w:rFonts w:ascii="Times New Roman" w:hAnsi="Times New Roman"/>
          <w:sz w:val="24"/>
          <w:szCs w:val="24"/>
        </w:rPr>
        <w:t xml:space="preserve"> </w:t>
      </w:r>
      <w:proofErr w:type="spellStart"/>
      <w:r w:rsidR="00095125">
        <w:rPr>
          <w:rFonts w:ascii="Times New Roman" w:hAnsi="Times New Roman"/>
          <w:sz w:val="24"/>
          <w:szCs w:val="24"/>
        </w:rPr>
        <w:t>А.Н.</w:t>
      </w:r>
      <w:r w:rsidR="00155C68" w:rsidRPr="00291980">
        <w:rPr>
          <w:rFonts w:ascii="Times New Roman" w:hAnsi="Times New Roman"/>
          <w:sz w:val="24"/>
          <w:szCs w:val="24"/>
        </w:rPr>
        <w:t>Баженов</w:t>
      </w:r>
      <w:proofErr w:type="spellEnd"/>
      <w:r w:rsidR="00FD322D" w:rsidRPr="00291980">
        <w:rPr>
          <w:rFonts w:ascii="Times New Roman" w:hAnsi="Times New Roman"/>
          <w:sz w:val="24"/>
          <w:szCs w:val="24"/>
        </w:rPr>
        <w:t xml:space="preserve">, </w:t>
      </w:r>
      <w:proofErr w:type="spellStart"/>
      <w:r w:rsidR="00FD322D" w:rsidRPr="00291980">
        <w:rPr>
          <w:rFonts w:ascii="Times New Roman" w:hAnsi="Times New Roman"/>
          <w:sz w:val="24"/>
          <w:szCs w:val="24"/>
        </w:rPr>
        <w:t>А.А.Туктарева</w:t>
      </w:r>
      <w:proofErr w:type="spellEnd"/>
      <w:r w:rsidR="00FD322D" w:rsidRPr="00291980">
        <w:rPr>
          <w:rFonts w:ascii="Times New Roman" w:hAnsi="Times New Roman"/>
          <w:sz w:val="24"/>
          <w:szCs w:val="24"/>
        </w:rPr>
        <w:t xml:space="preserve">, </w:t>
      </w:r>
      <w:proofErr w:type="spellStart"/>
      <w:r w:rsidR="00095125">
        <w:rPr>
          <w:rFonts w:ascii="Times New Roman" w:hAnsi="Times New Roman"/>
          <w:sz w:val="24"/>
          <w:szCs w:val="24"/>
        </w:rPr>
        <w:t>А.В.</w:t>
      </w:r>
      <w:r w:rsidR="00602EC9">
        <w:rPr>
          <w:rFonts w:ascii="Times New Roman" w:hAnsi="Times New Roman"/>
          <w:sz w:val="24"/>
          <w:szCs w:val="24"/>
        </w:rPr>
        <w:t>Яскин</w:t>
      </w:r>
      <w:proofErr w:type="spellEnd"/>
      <w:r w:rsidR="00E4215F">
        <w:rPr>
          <w:rFonts w:ascii="Times New Roman" w:hAnsi="Times New Roman"/>
          <w:sz w:val="24"/>
          <w:szCs w:val="24"/>
        </w:rPr>
        <w:t xml:space="preserve">, </w:t>
      </w:r>
      <w:proofErr w:type="spellStart"/>
      <w:r w:rsidR="00E4215F">
        <w:rPr>
          <w:rFonts w:ascii="Times New Roman" w:hAnsi="Times New Roman"/>
          <w:sz w:val="24"/>
          <w:szCs w:val="24"/>
        </w:rPr>
        <w:t>С.В.Тронин</w:t>
      </w:r>
      <w:proofErr w:type="spellEnd"/>
      <w:r w:rsidR="00E4215F">
        <w:rPr>
          <w:rFonts w:ascii="Times New Roman" w:hAnsi="Times New Roman"/>
          <w:sz w:val="24"/>
          <w:szCs w:val="24"/>
        </w:rPr>
        <w:t xml:space="preserve">, </w:t>
      </w:r>
      <w:proofErr w:type="spellStart"/>
      <w:r w:rsidR="0000125C">
        <w:rPr>
          <w:rFonts w:ascii="Times New Roman" w:hAnsi="Times New Roman"/>
          <w:sz w:val="24"/>
          <w:szCs w:val="24"/>
        </w:rPr>
        <w:t>Г.В.</w:t>
      </w:r>
      <w:proofErr w:type="gramStart"/>
      <w:r w:rsidR="0000125C">
        <w:rPr>
          <w:rFonts w:ascii="Times New Roman" w:hAnsi="Times New Roman"/>
          <w:sz w:val="24"/>
          <w:szCs w:val="24"/>
        </w:rPr>
        <w:t>Широких</w:t>
      </w:r>
      <w:proofErr w:type="spellEnd"/>
      <w:proofErr w:type="gramEnd"/>
      <w:r w:rsidR="0000125C">
        <w:rPr>
          <w:rFonts w:ascii="Times New Roman" w:hAnsi="Times New Roman"/>
          <w:sz w:val="24"/>
          <w:szCs w:val="24"/>
        </w:rPr>
        <w:t xml:space="preserve">, </w:t>
      </w:r>
      <w:proofErr w:type="spellStart"/>
      <w:r w:rsidR="0000125C">
        <w:rPr>
          <w:rFonts w:ascii="Times New Roman" w:hAnsi="Times New Roman"/>
          <w:sz w:val="24"/>
          <w:szCs w:val="24"/>
        </w:rPr>
        <w:t>В.М.Никитина</w:t>
      </w:r>
      <w:proofErr w:type="spellEnd"/>
      <w:r w:rsidR="0000125C">
        <w:rPr>
          <w:rFonts w:ascii="Times New Roman" w:hAnsi="Times New Roman"/>
          <w:sz w:val="24"/>
          <w:szCs w:val="24"/>
        </w:rPr>
        <w:t>.</w:t>
      </w:r>
    </w:p>
    <w:p w:rsidR="005E0465" w:rsidRPr="009E7D4B" w:rsidRDefault="005E0465" w:rsidP="00374869">
      <w:pPr>
        <w:ind w:firstLine="709"/>
        <w:jc w:val="both"/>
        <w:rPr>
          <w:rFonts w:ascii="Times New Roman" w:hAnsi="Times New Roman"/>
          <w:sz w:val="24"/>
          <w:szCs w:val="24"/>
        </w:rPr>
      </w:pPr>
      <w:r w:rsidRPr="009E7D4B">
        <w:rPr>
          <w:rFonts w:ascii="Times New Roman" w:hAnsi="Times New Roman"/>
          <w:b/>
          <w:sz w:val="24"/>
          <w:szCs w:val="24"/>
        </w:rPr>
        <w:t>Присутствовали</w:t>
      </w:r>
      <w:r w:rsidR="00D000A6" w:rsidRPr="009E7D4B">
        <w:rPr>
          <w:rFonts w:ascii="Times New Roman" w:hAnsi="Times New Roman"/>
          <w:b/>
          <w:sz w:val="24"/>
          <w:szCs w:val="24"/>
        </w:rPr>
        <w:t>:</w:t>
      </w:r>
      <w:r w:rsidR="00591EFA" w:rsidRPr="009E7D4B">
        <w:rPr>
          <w:rFonts w:ascii="Times New Roman" w:hAnsi="Times New Roman"/>
          <w:sz w:val="24"/>
          <w:szCs w:val="24"/>
        </w:rPr>
        <w:t xml:space="preserve"> </w:t>
      </w:r>
      <w:proofErr w:type="gramStart"/>
      <w:r w:rsidR="00400C80" w:rsidRPr="009E7D4B">
        <w:rPr>
          <w:rFonts w:ascii="Times New Roman" w:hAnsi="Times New Roman"/>
          <w:sz w:val="24"/>
          <w:szCs w:val="24"/>
        </w:rPr>
        <w:t>Председател</w:t>
      </w:r>
      <w:r w:rsidR="0019748C">
        <w:rPr>
          <w:rFonts w:ascii="Times New Roman" w:hAnsi="Times New Roman"/>
          <w:sz w:val="24"/>
          <w:szCs w:val="24"/>
        </w:rPr>
        <w:t>ь</w:t>
      </w:r>
      <w:r w:rsidR="00400C80" w:rsidRPr="009E7D4B">
        <w:rPr>
          <w:rFonts w:ascii="Times New Roman" w:hAnsi="Times New Roman"/>
          <w:sz w:val="24"/>
          <w:szCs w:val="24"/>
        </w:rPr>
        <w:t xml:space="preserve"> Совета депутатов муниципального образования «</w:t>
      </w:r>
      <w:r w:rsidR="0091532C" w:rsidRPr="009E7D4B">
        <w:rPr>
          <w:rFonts w:ascii="Times New Roman" w:hAnsi="Times New Roman"/>
          <w:sz w:val="24"/>
          <w:szCs w:val="24"/>
        </w:rPr>
        <w:t xml:space="preserve">Муниципальный округ </w:t>
      </w:r>
      <w:r w:rsidR="00400C80" w:rsidRPr="009E7D4B">
        <w:rPr>
          <w:rFonts w:ascii="Times New Roman" w:hAnsi="Times New Roman"/>
          <w:sz w:val="24"/>
          <w:szCs w:val="24"/>
        </w:rPr>
        <w:t>Глазовский район</w:t>
      </w:r>
      <w:r w:rsidR="0091532C" w:rsidRPr="009E7D4B">
        <w:rPr>
          <w:rFonts w:ascii="Times New Roman" w:hAnsi="Times New Roman"/>
          <w:sz w:val="24"/>
          <w:szCs w:val="24"/>
        </w:rPr>
        <w:t xml:space="preserve"> Удмуртской Республики» </w:t>
      </w:r>
      <w:r w:rsidR="0019748C">
        <w:rPr>
          <w:rFonts w:ascii="Times New Roman" w:hAnsi="Times New Roman"/>
          <w:sz w:val="24"/>
          <w:szCs w:val="24"/>
        </w:rPr>
        <w:t>С.Л. Буров</w:t>
      </w:r>
      <w:r w:rsidR="00CD0872">
        <w:rPr>
          <w:rFonts w:ascii="Times New Roman" w:hAnsi="Times New Roman"/>
          <w:sz w:val="24"/>
          <w:szCs w:val="24"/>
        </w:rPr>
        <w:t xml:space="preserve">, </w:t>
      </w:r>
      <w:r w:rsidR="00602EC9">
        <w:rPr>
          <w:rFonts w:ascii="Times New Roman" w:hAnsi="Times New Roman"/>
          <w:sz w:val="24"/>
          <w:szCs w:val="24"/>
        </w:rPr>
        <w:t xml:space="preserve">заместитель </w:t>
      </w:r>
      <w:r w:rsidR="00602EC9" w:rsidRPr="009E7D4B">
        <w:rPr>
          <w:rFonts w:ascii="Times New Roman" w:hAnsi="Times New Roman"/>
          <w:sz w:val="24"/>
          <w:szCs w:val="24"/>
        </w:rPr>
        <w:t>Председател</w:t>
      </w:r>
      <w:r w:rsidR="00602EC9">
        <w:rPr>
          <w:rFonts w:ascii="Times New Roman" w:hAnsi="Times New Roman"/>
          <w:sz w:val="24"/>
          <w:szCs w:val="24"/>
        </w:rPr>
        <w:t>я</w:t>
      </w:r>
      <w:r w:rsidR="00602EC9" w:rsidRPr="009E7D4B">
        <w:rPr>
          <w:rFonts w:ascii="Times New Roman" w:hAnsi="Times New Roman"/>
          <w:sz w:val="24"/>
          <w:szCs w:val="24"/>
        </w:rPr>
        <w:t xml:space="preserve"> Совета депутатов муниципального образования «Муниципальный округ Глазовский район Удмуртской Республики» </w:t>
      </w:r>
      <w:proofErr w:type="spellStart"/>
      <w:r w:rsidR="00602EC9">
        <w:rPr>
          <w:rFonts w:ascii="Times New Roman" w:hAnsi="Times New Roman"/>
          <w:sz w:val="24"/>
          <w:szCs w:val="24"/>
        </w:rPr>
        <w:t>А.В.Симанов</w:t>
      </w:r>
      <w:proofErr w:type="spellEnd"/>
      <w:r w:rsidR="00602EC9">
        <w:rPr>
          <w:rFonts w:ascii="Times New Roman" w:hAnsi="Times New Roman"/>
          <w:sz w:val="24"/>
          <w:szCs w:val="24"/>
        </w:rPr>
        <w:t xml:space="preserve">, </w:t>
      </w:r>
      <w:r w:rsidR="00E4215F">
        <w:rPr>
          <w:rFonts w:ascii="Times New Roman" w:hAnsi="Times New Roman"/>
          <w:sz w:val="24"/>
          <w:szCs w:val="24"/>
        </w:rPr>
        <w:t>старший п</w:t>
      </w:r>
      <w:r w:rsidR="009C346F">
        <w:rPr>
          <w:rFonts w:ascii="Times New Roman" w:hAnsi="Times New Roman"/>
          <w:sz w:val="24"/>
          <w:szCs w:val="24"/>
        </w:rPr>
        <w:t xml:space="preserve">омощник Глазовского межрайонного прокурора </w:t>
      </w:r>
      <w:proofErr w:type="spellStart"/>
      <w:r w:rsidR="00164E81">
        <w:rPr>
          <w:rFonts w:ascii="Times New Roman" w:hAnsi="Times New Roman"/>
          <w:sz w:val="24"/>
          <w:szCs w:val="24"/>
        </w:rPr>
        <w:t>О.Ю.</w:t>
      </w:r>
      <w:r w:rsidR="00E4215F">
        <w:rPr>
          <w:rFonts w:ascii="Times New Roman" w:hAnsi="Times New Roman"/>
          <w:sz w:val="24"/>
          <w:szCs w:val="24"/>
        </w:rPr>
        <w:t>Шейко</w:t>
      </w:r>
      <w:proofErr w:type="spellEnd"/>
      <w:r w:rsidR="009C346F">
        <w:rPr>
          <w:rFonts w:ascii="Times New Roman" w:hAnsi="Times New Roman"/>
          <w:sz w:val="24"/>
          <w:szCs w:val="24"/>
        </w:rPr>
        <w:t>, заместитель начальника отдела организационной работы и административной реформы Аппарата Администрации муниципального образования «Муниципальный округ Глазовски</w:t>
      </w:r>
      <w:r w:rsidR="00E4215F">
        <w:rPr>
          <w:rFonts w:ascii="Times New Roman" w:hAnsi="Times New Roman"/>
          <w:sz w:val="24"/>
          <w:szCs w:val="24"/>
        </w:rPr>
        <w:t xml:space="preserve">й район Удмуртской Республики» </w:t>
      </w:r>
      <w:proofErr w:type="spellStart"/>
      <w:r w:rsidR="00E4215F">
        <w:rPr>
          <w:rFonts w:ascii="Times New Roman" w:hAnsi="Times New Roman"/>
          <w:sz w:val="24"/>
          <w:szCs w:val="24"/>
        </w:rPr>
        <w:t>Е.С.Кочурова</w:t>
      </w:r>
      <w:proofErr w:type="spellEnd"/>
      <w:r w:rsidR="00E4215F">
        <w:rPr>
          <w:rFonts w:ascii="Times New Roman" w:hAnsi="Times New Roman"/>
          <w:sz w:val="24"/>
          <w:szCs w:val="24"/>
        </w:rPr>
        <w:t>.</w:t>
      </w:r>
      <w:proofErr w:type="gramEnd"/>
    </w:p>
    <w:p w:rsidR="00C74F0C" w:rsidRPr="009E7D4B" w:rsidRDefault="00C74F0C" w:rsidP="00374869">
      <w:pPr>
        <w:jc w:val="both"/>
        <w:rPr>
          <w:rFonts w:ascii="Times New Roman" w:hAnsi="Times New Roman"/>
          <w:sz w:val="24"/>
          <w:szCs w:val="24"/>
        </w:rPr>
      </w:pPr>
    </w:p>
    <w:p w:rsidR="0008503A" w:rsidRPr="009E7D4B" w:rsidRDefault="0008503A" w:rsidP="0008503A">
      <w:pPr>
        <w:jc w:val="center"/>
        <w:rPr>
          <w:rFonts w:ascii="Times New Roman" w:hAnsi="Times New Roman"/>
          <w:b/>
          <w:sz w:val="24"/>
          <w:szCs w:val="24"/>
        </w:rPr>
      </w:pPr>
      <w:r w:rsidRPr="009E7D4B">
        <w:rPr>
          <w:rFonts w:ascii="Times New Roman" w:hAnsi="Times New Roman"/>
          <w:b/>
          <w:sz w:val="24"/>
          <w:szCs w:val="24"/>
        </w:rPr>
        <w:t>ПОВЕСТКА ДНЯ:</w:t>
      </w:r>
    </w:p>
    <w:p w:rsidR="0008503A" w:rsidRPr="0019713C" w:rsidRDefault="0008503A" w:rsidP="0008503A">
      <w:pPr>
        <w:jc w:val="both"/>
        <w:rPr>
          <w:rFonts w:ascii="Times New Roman" w:hAnsi="Times New Roman"/>
          <w:sz w:val="24"/>
          <w:szCs w:val="24"/>
        </w:rPr>
      </w:pPr>
    </w:p>
    <w:p w:rsidR="00467CF6" w:rsidRPr="00C404BD" w:rsidRDefault="009C346F" w:rsidP="00C404BD">
      <w:pPr>
        <w:ind w:firstLine="708"/>
        <w:jc w:val="both"/>
        <w:rPr>
          <w:rFonts w:ascii="Times New Roman" w:hAnsi="Times New Roman"/>
          <w:bCs/>
          <w:sz w:val="24"/>
          <w:szCs w:val="24"/>
        </w:rPr>
      </w:pPr>
      <w:r w:rsidRPr="00C404BD">
        <w:rPr>
          <w:rFonts w:ascii="Times New Roman" w:hAnsi="Times New Roman"/>
          <w:sz w:val="24"/>
          <w:szCs w:val="24"/>
        </w:rPr>
        <w:t xml:space="preserve">1. </w:t>
      </w:r>
      <w:r w:rsidR="00467CF6" w:rsidRPr="00C404BD">
        <w:rPr>
          <w:rFonts w:ascii="Times New Roman" w:hAnsi="Times New Roman"/>
          <w:bCs/>
          <w:sz w:val="24"/>
          <w:szCs w:val="24"/>
        </w:rPr>
        <w:t>О проекте решения «Об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образования «Муниципальный округ Глазовский район Удмуртской Республики» в 2021 году»</w:t>
      </w:r>
      <w:r w:rsidR="00C404BD">
        <w:rPr>
          <w:rFonts w:ascii="Times New Roman" w:hAnsi="Times New Roman"/>
          <w:bCs/>
          <w:sz w:val="24"/>
          <w:szCs w:val="24"/>
        </w:rPr>
        <w:t>.</w:t>
      </w:r>
      <w:r w:rsidR="00467CF6" w:rsidRPr="00C404BD">
        <w:rPr>
          <w:rFonts w:ascii="Times New Roman" w:hAnsi="Times New Roman"/>
          <w:bCs/>
          <w:sz w:val="24"/>
          <w:szCs w:val="24"/>
        </w:rPr>
        <w:t xml:space="preserve"> </w:t>
      </w:r>
    </w:p>
    <w:p w:rsidR="00467CF6" w:rsidRPr="00C404BD" w:rsidRDefault="00C404BD" w:rsidP="00C404BD">
      <w:pPr>
        <w:tabs>
          <w:tab w:val="left" w:pos="709"/>
        </w:tabs>
        <w:jc w:val="both"/>
        <w:rPr>
          <w:rFonts w:ascii="Times New Roman" w:hAnsi="Times New Roman"/>
          <w:color w:val="000000"/>
          <w:sz w:val="24"/>
        </w:rPr>
      </w:pPr>
      <w:r>
        <w:rPr>
          <w:rFonts w:ascii="Times New Roman" w:hAnsi="Times New Roman"/>
          <w:sz w:val="24"/>
          <w:szCs w:val="24"/>
          <w:lang w:eastAsia="en-US"/>
        </w:rPr>
        <w:tab/>
      </w:r>
      <w:r w:rsidR="00467CF6" w:rsidRPr="00C404BD">
        <w:rPr>
          <w:rFonts w:ascii="Times New Roman" w:hAnsi="Times New Roman"/>
          <w:sz w:val="24"/>
          <w:szCs w:val="24"/>
          <w:lang w:eastAsia="en-US"/>
        </w:rPr>
        <w:t xml:space="preserve">2. </w:t>
      </w:r>
      <w:r w:rsidR="00467CF6" w:rsidRPr="00C404BD">
        <w:rPr>
          <w:rFonts w:ascii="Times New Roman" w:hAnsi="Times New Roman"/>
          <w:color w:val="000000"/>
          <w:sz w:val="24"/>
        </w:rPr>
        <w:t>О проекте решения «Об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r>
        <w:rPr>
          <w:rFonts w:ascii="Times New Roman" w:hAnsi="Times New Roman"/>
          <w:color w:val="000000"/>
          <w:sz w:val="24"/>
        </w:rPr>
        <w:t>.</w:t>
      </w:r>
    </w:p>
    <w:p w:rsidR="00467CF6" w:rsidRPr="00C404BD" w:rsidRDefault="00467CF6" w:rsidP="00C404BD">
      <w:pPr>
        <w:ind w:firstLine="708"/>
        <w:jc w:val="both"/>
        <w:rPr>
          <w:rFonts w:ascii="Times New Roman" w:hAnsi="Times New Roman"/>
          <w:sz w:val="24"/>
          <w:szCs w:val="24"/>
        </w:rPr>
      </w:pPr>
      <w:r w:rsidRPr="00C404BD">
        <w:rPr>
          <w:rFonts w:ascii="Times New Roman" w:hAnsi="Times New Roman"/>
          <w:sz w:val="24"/>
          <w:szCs w:val="24"/>
          <w:lang w:eastAsia="en-US"/>
        </w:rPr>
        <w:t xml:space="preserve">3. </w:t>
      </w:r>
      <w:r w:rsidRPr="00C404BD">
        <w:rPr>
          <w:rFonts w:ascii="Times New Roman" w:hAnsi="Times New Roman"/>
          <w:sz w:val="24"/>
          <w:szCs w:val="24"/>
        </w:rPr>
        <w:t xml:space="preserve">О проекте решения «О назначении сходов граждан в </w:t>
      </w:r>
      <w:proofErr w:type="spellStart"/>
      <w:r w:rsidRPr="00C404BD">
        <w:rPr>
          <w:rFonts w:ascii="Times New Roman" w:hAnsi="Times New Roman"/>
          <w:sz w:val="24"/>
          <w:szCs w:val="24"/>
        </w:rPr>
        <w:t>д</w:t>
      </w:r>
      <w:proofErr w:type="gramStart"/>
      <w:r w:rsidRPr="00C404BD">
        <w:rPr>
          <w:rFonts w:ascii="Times New Roman" w:hAnsi="Times New Roman"/>
          <w:sz w:val="24"/>
          <w:szCs w:val="24"/>
        </w:rPr>
        <w:t>.Ш</w:t>
      </w:r>
      <w:proofErr w:type="gramEnd"/>
      <w:r w:rsidRPr="00C404BD">
        <w:rPr>
          <w:rFonts w:ascii="Times New Roman" w:hAnsi="Times New Roman"/>
          <w:sz w:val="24"/>
          <w:szCs w:val="24"/>
        </w:rPr>
        <w:t>танигурт</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хут.Березовый</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с.Октябрьский</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с.Парзи</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д.Пусошур</w:t>
      </w:r>
      <w:proofErr w:type="spellEnd"/>
      <w:r w:rsidRPr="00C404BD">
        <w:rPr>
          <w:rFonts w:ascii="Times New Roman" w:hAnsi="Times New Roman"/>
          <w:sz w:val="24"/>
          <w:szCs w:val="24"/>
        </w:rPr>
        <w:t xml:space="preserve"> Глазовского района Удмуртской Республики»</w:t>
      </w:r>
      <w:r w:rsidR="00C404BD">
        <w:rPr>
          <w:rFonts w:ascii="Times New Roman" w:hAnsi="Times New Roman"/>
          <w:sz w:val="24"/>
          <w:szCs w:val="24"/>
        </w:rPr>
        <w:t>.</w:t>
      </w:r>
    </w:p>
    <w:p w:rsidR="00467CF6" w:rsidRPr="00C404BD" w:rsidRDefault="00467CF6" w:rsidP="00C404BD">
      <w:pPr>
        <w:ind w:firstLine="708"/>
        <w:jc w:val="both"/>
        <w:rPr>
          <w:rFonts w:ascii="Times New Roman" w:hAnsi="Times New Roman"/>
          <w:sz w:val="24"/>
          <w:szCs w:val="24"/>
        </w:rPr>
      </w:pPr>
      <w:r w:rsidRPr="00C404BD">
        <w:rPr>
          <w:rFonts w:ascii="Times New Roman" w:hAnsi="Times New Roman"/>
          <w:sz w:val="24"/>
          <w:szCs w:val="24"/>
          <w:lang w:eastAsia="en-US"/>
        </w:rPr>
        <w:t xml:space="preserve">4. </w:t>
      </w:r>
      <w:r w:rsidRPr="00C404BD">
        <w:rPr>
          <w:rFonts w:ascii="Times New Roman" w:hAnsi="Times New Roman"/>
          <w:sz w:val="24"/>
          <w:szCs w:val="24"/>
        </w:rPr>
        <w:t>Информация о ходе весенних полевых работ в сельскохозяйственных предприятиях Глазовского района.</w:t>
      </w:r>
    </w:p>
    <w:p w:rsidR="00467CF6" w:rsidRPr="00C404BD" w:rsidRDefault="00467CF6" w:rsidP="00C404BD">
      <w:pPr>
        <w:ind w:firstLine="708"/>
        <w:jc w:val="both"/>
        <w:rPr>
          <w:rFonts w:ascii="Times New Roman" w:hAnsi="Times New Roman"/>
          <w:color w:val="000000"/>
          <w:sz w:val="24"/>
          <w:szCs w:val="24"/>
        </w:rPr>
      </w:pPr>
      <w:r w:rsidRPr="00C404BD">
        <w:rPr>
          <w:rFonts w:ascii="Times New Roman" w:hAnsi="Times New Roman"/>
          <w:sz w:val="24"/>
          <w:szCs w:val="24"/>
          <w:lang w:eastAsia="en-US"/>
        </w:rPr>
        <w:t xml:space="preserve">5.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r w:rsidR="00C404BD">
        <w:rPr>
          <w:rFonts w:ascii="Times New Roman" w:hAnsi="Times New Roman"/>
          <w:color w:val="000000"/>
          <w:sz w:val="24"/>
          <w:szCs w:val="24"/>
        </w:rPr>
        <w:t>.</w:t>
      </w:r>
    </w:p>
    <w:p w:rsidR="00467CF6" w:rsidRPr="00C404BD" w:rsidRDefault="00467CF6" w:rsidP="00C404BD">
      <w:pPr>
        <w:ind w:firstLine="708"/>
        <w:jc w:val="both"/>
        <w:rPr>
          <w:rFonts w:ascii="Times New Roman" w:hAnsi="Times New Roman"/>
          <w:sz w:val="24"/>
          <w:szCs w:val="24"/>
        </w:rPr>
      </w:pPr>
      <w:r w:rsidRPr="00C404BD">
        <w:rPr>
          <w:rFonts w:ascii="Times New Roman" w:hAnsi="Times New Roman"/>
          <w:sz w:val="24"/>
          <w:szCs w:val="24"/>
          <w:lang w:eastAsia="en-US"/>
        </w:rPr>
        <w:t xml:space="preserve">6. </w:t>
      </w:r>
      <w:r w:rsidRPr="00C404BD">
        <w:rPr>
          <w:rFonts w:ascii="Times New Roman" w:hAnsi="Times New Roman"/>
          <w:sz w:val="24"/>
          <w:szCs w:val="24"/>
        </w:rPr>
        <w:t>О проекте решения «Об исполнении бюджета муниципального образования «Глазовский район» за 2021 год»</w:t>
      </w:r>
      <w:r w:rsidR="00C404BD">
        <w:rPr>
          <w:rFonts w:ascii="Times New Roman" w:hAnsi="Times New Roman"/>
          <w:sz w:val="24"/>
          <w:szCs w:val="24"/>
        </w:rPr>
        <w:t>.</w:t>
      </w:r>
    </w:p>
    <w:p w:rsidR="00164E81"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lang w:eastAsia="en-US"/>
        </w:rPr>
        <w:t xml:space="preserve">7.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 xml:space="preserve">8. </w:t>
      </w:r>
      <w:r w:rsidRPr="00C404BD">
        <w:rPr>
          <w:rFonts w:ascii="Times New Roman" w:hAnsi="Times New Roman"/>
          <w:sz w:val="24"/>
          <w:szCs w:val="24"/>
        </w:rPr>
        <w:t>О проекте решения «Об исполнении бюджета муниципального образования «Адамское» за 2021 год».</w:t>
      </w:r>
    </w:p>
    <w:p w:rsidR="00467CF6" w:rsidRPr="00C404BD" w:rsidRDefault="00467CF6" w:rsidP="00C404BD">
      <w:pPr>
        <w:ind w:firstLine="708"/>
        <w:jc w:val="both"/>
        <w:rPr>
          <w:rFonts w:ascii="Times New Roman" w:hAnsi="Times New Roman"/>
          <w:color w:val="000000"/>
          <w:sz w:val="24"/>
          <w:szCs w:val="24"/>
        </w:rPr>
      </w:pPr>
      <w:r w:rsidRPr="00C404BD">
        <w:rPr>
          <w:rFonts w:ascii="Times New Roman" w:hAnsi="Times New Roman"/>
          <w:sz w:val="24"/>
          <w:szCs w:val="24"/>
        </w:rPr>
        <w:t xml:space="preserve">9.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w:t>
      </w:r>
      <w:r w:rsidR="00C404BD">
        <w:rPr>
          <w:rFonts w:ascii="Times New Roman" w:hAnsi="Times New Roman"/>
          <w:color w:val="000000"/>
          <w:sz w:val="24"/>
          <w:szCs w:val="24"/>
        </w:rPr>
        <w:t>.</w:t>
      </w:r>
    </w:p>
    <w:p w:rsidR="00467CF6" w:rsidRPr="00C404BD" w:rsidRDefault="00467CF6" w:rsidP="00C404BD">
      <w:pPr>
        <w:ind w:firstLine="708"/>
        <w:jc w:val="both"/>
        <w:rPr>
          <w:rFonts w:ascii="Times New Roman" w:hAnsi="Times New Roman"/>
          <w:sz w:val="24"/>
          <w:szCs w:val="24"/>
        </w:rPr>
      </w:pPr>
      <w:r w:rsidRPr="00C404BD">
        <w:rPr>
          <w:rFonts w:ascii="Times New Roman" w:hAnsi="Times New Roman"/>
          <w:sz w:val="24"/>
          <w:szCs w:val="24"/>
          <w:lang w:eastAsia="en-US"/>
        </w:rPr>
        <w:t xml:space="preserve">10. </w:t>
      </w:r>
      <w:r w:rsidRPr="00C404BD">
        <w:rPr>
          <w:rFonts w:ascii="Times New Roman" w:hAnsi="Times New Roman"/>
          <w:sz w:val="24"/>
          <w:szCs w:val="24"/>
        </w:rPr>
        <w:t>О проекте решения «Об исполнении бюджета муниципального образования «Верхнебогатырское» за 2021 год»</w:t>
      </w:r>
      <w:r w:rsidR="00C404BD">
        <w:rPr>
          <w:rFonts w:ascii="Times New Roman" w:hAnsi="Times New Roman"/>
          <w:sz w:val="24"/>
          <w:szCs w:val="24"/>
        </w:rPr>
        <w:t>.</w:t>
      </w:r>
      <w:r w:rsidRPr="00C404BD">
        <w:rPr>
          <w:rFonts w:ascii="Times New Roman" w:hAnsi="Times New Roman"/>
          <w:sz w:val="24"/>
          <w:szCs w:val="24"/>
        </w:rPr>
        <w:t xml:space="preserve"> </w:t>
      </w:r>
    </w:p>
    <w:p w:rsidR="00467CF6" w:rsidRPr="00C404BD" w:rsidRDefault="00467CF6" w:rsidP="00C404BD">
      <w:pPr>
        <w:ind w:firstLine="708"/>
        <w:jc w:val="both"/>
        <w:rPr>
          <w:rFonts w:ascii="Times New Roman" w:hAnsi="Times New Roman"/>
          <w:color w:val="000000"/>
          <w:sz w:val="24"/>
          <w:szCs w:val="24"/>
        </w:rPr>
      </w:pPr>
      <w:r w:rsidRPr="00C404BD">
        <w:rPr>
          <w:rFonts w:ascii="Times New Roman" w:hAnsi="Times New Roman"/>
          <w:sz w:val="24"/>
          <w:szCs w:val="24"/>
          <w:lang w:eastAsia="en-US"/>
        </w:rPr>
        <w:t xml:space="preserve">11.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r w:rsidR="00C404BD">
        <w:rPr>
          <w:rFonts w:ascii="Times New Roman" w:hAnsi="Times New Roman"/>
          <w:color w:val="000000"/>
          <w:sz w:val="24"/>
          <w:szCs w:val="24"/>
        </w:rPr>
        <w:t>.</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lang w:eastAsia="en-US"/>
        </w:rPr>
        <w:t xml:space="preserve">12. </w:t>
      </w:r>
      <w:r w:rsidRPr="00C404BD">
        <w:rPr>
          <w:rFonts w:ascii="Times New Roman" w:hAnsi="Times New Roman"/>
          <w:sz w:val="24"/>
          <w:szCs w:val="24"/>
        </w:rPr>
        <w:t>О проекте решения «Об исполнении бюджета муниципального образования «Гулековское»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lastRenderedPageBreak/>
        <w:t xml:space="preserve">13. </w:t>
      </w:r>
      <w:r w:rsidRPr="00C404BD">
        <w:rPr>
          <w:rFonts w:ascii="Times New Roman" w:hAnsi="Times New Roman"/>
          <w:color w:val="000000"/>
          <w:sz w:val="24"/>
          <w:szCs w:val="24"/>
        </w:rPr>
        <w:t xml:space="preserve">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 </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 xml:space="preserve">14. </w:t>
      </w:r>
      <w:r w:rsidRPr="00C404BD">
        <w:rPr>
          <w:rFonts w:ascii="Times New Roman" w:hAnsi="Times New Roman"/>
          <w:sz w:val="24"/>
          <w:szCs w:val="24"/>
        </w:rPr>
        <w:t>О проекте решения «Об исполнении бюджета муниципального образования «Качкашурское»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 xml:space="preserve">15.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 xml:space="preserve">16. </w:t>
      </w:r>
      <w:r w:rsidRPr="00C404BD">
        <w:rPr>
          <w:rFonts w:ascii="Times New Roman" w:hAnsi="Times New Roman"/>
          <w:sz w:val="24"/>
          <w:szCs w:val="24"/>
        </w:rPr>
        <w:t>О проекте решения «Об исполнении бюджета муниципального образования «Кожильское»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 xml:space="preserve">17.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 xml:space="preserve">18. </w:t>
      </w:r>
      <w:r w:rsidRPr="00C404BD">
        <w:rPr>
          <w:rFonts w:ascii="Times New Roman" w:hAnsi="Times New Roman"/>
          <w:spacing w:val="-6"/>
          <w:sz w:val="24"/>
          <w:szCs w:val="24"/>
          <w:lang w:eastAsia="en-US"/>
        </w:rPr>
        <w:t>О проекте решения «</w:t>
      </w:r>
      <w:r w:rsidRPr="00C404BD">
        <w:rPr>
          <w:rFonts w:ascii="Times New Roman" w:hAnsi="Times New Roman"/>
          <w:sz w:val="24"/>
          <w:szCs w:val="24"/>
        </w:rPr>
        <w:t>Об исполнении бюджета муниципального образования «Куреговское»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 xml:space="preserve">19.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 xml:space="preserve">20. </w:t>
      </w:r>
      <w:r w:rsidRPr="00C404BD">
        <w:rPr>
          <w:rFonts w:ascii="Times New Roman" w:hAnsi="Times New Roman"/>
          <w:sz w:val="24"/>
          <w:szCs w:val="24"/>
        </w:rPr>
        <w:t>О проекте решения «Об исполнении бюджета муниципального образования «Октябрьское» за 2021 год».</w:t>
      </w:r>
    </w:p>
    <w:p w:rsidR="00467CF6" w:rsidRPr="00C404BD" w:rsidRDefault="00467CF6" w:rsidP="00467CF6">
      <w:pPr>
        <w:ind w:firstLine="708"/>
        <w:jc w:val="both"/>
        <w:rPr>
          <w:rFonts w:ascii="Times New Roman" w:hAnsi="Times New Roman"/>
          <w:color w:val="000000"/>
          <w:sz w:val="24"/>
          <w:szCs w:val="24"/>
        </w:rPr>
      </w:pPr>
      <w:r w:rsidRPr="00C404BD">
        <w:rPr>
          <w:rFonts w:ascii="Times New Roman" w:hAnsi="Times New Roman"/>
          <w:sz w:val="24"/>
          <w:szCs w:val="24"/>
        </w:rPr>
        <w:t xml:space="preserve">21.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w:t>
      </w:r>
      <w:r w:rsidR="00C404BD">
        <w:rPr>
          <w:rFonts w:ascii="Times New Roman" w:hAnsi="Times New Roman"/>
          <w:color w:val="000000"/>
          <w:sz w:val="24"/>
          <w:szCs w:val="24"/>
        </w:rPr>
        <w:t>.</w:t>
      </w:r>
    </w:p>
    <w:p w:rsidR="00467CF6" w:rsidRPr="00C404BD" w:rsidRDefault="00467CF6" w:rsidP="00467CF6">
      <w:pPr>
        <w:ind w:firstLine="708"/>
        <w:jc w:val="both"/>
        <w:rPr>
          <w:rFonts w:ascii="Times New Roman" w:hAnsi="Times New Roman"/>
          <w:spacing w:val="-6"/>
          <w:sz w:val="24"/>
          <w:szCs w:val="24"/>
          <w:lang w:eastAsia="en-US"/>
        </w:rPr>
      </w:pPr>
      <w:r w:rsidRPr="00C404BD">
        <w:rPr>
          <w:rFonts w:ascii="Times New Roman" w:hAnsi="Times New Roman"/>
          <w:sz w:val="24"/>
          <w:szCs w:val="24"/>
          <w:lang w:eastAsia="en-US"/>
        </w:rPr>
        <w:t xml:space="preserve">22. </w:t>
      </w:r>
      <w:r w:rsidRPr="00C404BD">
        <w:rPr>
          <w:rFonts w:ascii="Times New Roman" w:hAnsi="Times New Roman"/>
          <w:sz w:val="24"/>
          <w:szCs w:val="24"/>
        </w:rPr>
        <w:t>О проекте решения «Об исполнении бюджета муниципального образования «Парзинское» за 2021 год»</w:t>
      </w:r>
      <w:r w:rsidR="00C404BD">
        <w:rPr>
          <w:rFonts w:ascii="Times New Roman" w:hAnsi="Times New Roman"/>
          <w:sz w:val="24"/>
          <w:szCs w:val="24"/>
        </w:rPr>
        <w:t>.</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lang w:eastAsia="en-US"/>
        </w:rPr>
        <w:t xml:space="preserve">23.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 xml:space="preserve">24. </w:t>
      </w:r>
      <w:r w:rsidRPr="00C404BD">
        <w:rPr>
          <w:rFonts w:ascii="Times New Roman" w:hAnsi="Times New Roman"/>
          <w:spacing w:val="-6"/>
          <w:sz w:val="24"/>
          <w:szCs w:val="24"/>
          <w:lang w:eastAsia="en-US"/>
        </w:rPr>
        <w:t>О проекте решения «</w:t>
      </w:r>
      <w:r w:rsidRPr="00C404BD">
        <w:rPr>
          <w:rFonts w:ascii="Times New Roman" w:hAnsi="Times New Roman"/>
          <w:sz w:val="24"/>
          <w:szCs w:val="24"/>
        </w:rPr>
        <w:t>Об исполнении бюджета муниципального образования «Понинское»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 xml:space="preserve">25.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w:t>
      </w:r>
    </w:p>
    <w:p w:rsidR="00467CF6" w:rsidRPr="00C404BD" w:rsidRDefault="00467CF6" w:rsidP="00467CF6">
      <w:pPr>
        <w:ind w:firstLine="708"/>
        <w:jc w:val="both"/>
        <w:rPr>
          <w:rFonts w:ascii="Times New Roman" w:hAnsi="Times New Roman"/>
          <w:i/>
          <w:spacing w:val="-6"/>
          <w:sz w:val="24"/>
          <w:szCs w:val="24"/>
          <w:u w:val="single"/>
          <w:lang w:eastAsia="en-US"/>
        </w:rPr>
      </w:pPr>
      <w:r w:rsidRPr="00C404BD">
        <w:rPr>
          <w:rFonts w:ascii="Times New Roman" w:hAnsi="Times New Roman"/>
          <w:color w:val="000000"/>
          <w:sz w:val="24"/>
          <w:szCs w:val="24"/>
        </w:rPr>
        <w:t xml:space="preserve">26. </w:t>
      </w:r>
      <w:r w:rsidRPr="00C404BD">
        <w:rPr>
          <w:rFonts w:ascii="Times New Roman" w:hAnsi="Times New Roman"/>
          <w:sz w:val="24"/>
          <w:szCs w:val="24"/>
        </w:rPr>
        <w:t>О проекте решения «Об исполнении бюджета муниципального образования «Ураковское» за 2021 год»</w:t>
      </w:r>
      <w:r w:rsidR="00C404BD">
        <w:rPr>
          <w:rFonts w:ascii="Times New Roman" w:hAnsi="Times New Roman"/>
          <w:sz w:val="24"/>
          <w:szCs w:val="24"/>
        </w:rPr>
        <w:t>.</w:t>
      </w:r>
    </w:p>
    <w:p w:rsidR="00467CF6" w:rsidRPr="00C404BD" w:rsidRDefault="00467CF6" w:rsidP="00467CF6">
      <w:pPr>
        <w:ind w:firstLine="708"/>
        <w:jc w:val="both"/>
        <w:rPr>
          <w:rFonts w:ascii="Times New Roman" w:hAnsi="Times New Roman"/>
          <w:color w:val="000000"/>
          <w:sz w:val="24"/>
          <w:szCs w:val="24"/>
        </w:rPr>
      </w:pPr>
      <w:r w:rsidRPr="00C404BD">
        <w:rPr>
          <w:rFonts w:ascii="Times New Roman" w:hAnsi="Times New Roman"/>
          <w:sz w:val="24"/>
          <w:szCs w:val="24"/>
          <w:lang w:eastAsia="en-US"/>
        </w:rPr>
        <w:t xml:space="preserve">27.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w:t>
      </w:r>
      <w:r w:rsidR="00C404BD">
        <w:rPr>
          <w:rFonts w:ascii="Times New Roman" w:hAnsi="Times New Roman"/>
          <w:color w:val="000000"/>
          <w:sz w:val="24"/>
          <w:szCs w:val="24"/>
        </w:rPr>
        <w:t>.</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lang w:eastAsia="en-US"/>
        </w:rPr>
        <w:t xml:space="preserve">28. </w:t>
      </w:r>
      <w:r w:rsidRPr="00C404BD">
        <w:rPr>
          <w:rFonts w:ascii="Times New Roman" w:hAnsi="Times New Roman"/>
          <w:spacing w:val="-6"/>
          <w:sz w:val="24"/>
          <w:szCs w:val="24"/>
          <w:lang w:eastAsia="en-US"/>
        </w:rPr>
        <w:t>О проекте решения «</w:t>
      </w:r>
      <w:r w:rsidRPr="00C404BD">
        <w:rPr>
          <w:rFonts w:ascii="Times New Roman" w:hAnsi="Times New Roman"/>
          <w:sz w:val="24"/>
          <w:szCs w:val="24"/>
        </w:rPr>
        <w:t>Об исполнении бюджета муниципального образования «Штанигуртское» за 2021 год».</w:t>
      </w:r>
    </w:p>
    <w:p w:rsidR="00467CF6" w:rsidRPr="00C404BD" w:rsidRDefault="00467CF6" w:rsidP="00467CF6">
      <w:pPr>
        <w:ind w:firstLine="708"/>
        <w:jc w:val="both"/>
        <w:rPr>
          <w:rFonts w:ascii="Times New Roman" w:hAnsi="Times New Roman"/>
          <w:sz w:val="24"/>
          <w:szCs w:val="24"/>
        </w:rPr>
      </w:pPr>
      <w:r w:rsidRPr="00C404BD">
        <w:rPr>
          <w:rFonts w:ascii="Times New Roman" w:hAnsi="Times New Roman"/>
          <w:sz w:val="24"/>
          <w:szCs w:val="24"/>
        </w:rPr>
        <w:t xml:space="preserve">29. </w:t>
      </w:r>
      <w:proofErr w:type="gramStart"/>
      <w:r w:rsidRPr="00C404BD">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C404BD">
        <w:rPr>
          <w:rFonts w:ascii="Times New Roman" w:hAnsi="Times New Roman"/>
          <w:sz w:val="24"/>
          <w:szCs w:val="24"/>
        </w:rPr>
        <w:t xml:space="preserve"> №</w:t>
      </w:r>
      <w:proofErr w:type="gramStart"/>
      <w:r w:rsidRPr="00C404BD">
        <w:rPr>
          <w:rFonts w:ascii="Times New Roman" w:hAnsi="Times New Roman"/>
          <w:sz w:val="24"/>
          <w:szCs w:val="24"/>
        </w:rPr>
        <w:t>120, от 24.02.2022 №142, от 31.03.2022 №168, от 28.04.2022 №189).</w:t>
      </w:r>
      <w:proofErr w:type="gramEnd"/>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lang w:eastAsia="en-US"/>
        </w:rPr>
        <w:lastRenderedPageBreak/>
        <w:t xml:space="preserve">30. </w:t>
      </w:r>
      <w:r w:rsidRPr="00C404BD">
        <w:rPr>
          <w:rFonts w:ascii="Times New Roman" w:hAnsi="Times New Roman"/>
          <w:sz w:val="24"/>
          <w:szCs w:val="24"/>
        </w:rPr>
        <w:t>Отчет об исполнении бюджета муниципального образования «Муниципальный округ Глазовский район Удмуртской Республики» за 1 квартал 2022 года.</w:t>
      </w:r>
    </w:p>
    <w:p w:rsidR="00467CF6" w:rsidRPr="00C404BD" w:rsidRDefault="00467CF6" w:rsidP="00C404BD">
      <w:pPr>
        <w:ind w:firstLine="708"/>
        <w:jc w:val="both"/>
        <w:rPr>
          <w:rFonts w:ascii="Times New Roman" w:hAnsi="Times New Roman"/>
          <w:sz w:val="24"/>
          <w:szCs w:val="24"/>
        </w:rPr>
      </w:pPr>
      <w:r w:rsidRPr="00C404BD">
        <w:rPr>
          <w:rFonts w:ascii="Times New Roman" w:hAnsi="Times New Roman"/>
          <w:sz w:val="24"/>
          <w:szCs w:val="24"/>
        </w:rPr>
        <w:t xml:space="preserve">31. </w:t>
      </w:r>
      <w:proofErr w:type="gramStart"/>
      <w:r w:rsidRPr="00C404BD">
        <w:rPr>
          <w:rFonts w:ascii="Times New Roman" w:hAnsi="Times New Roman"/>
          <w:sz w:val="24"/>
          <w:szCs w:val="24"/>
        </w:rPr>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r w:rsidR="00C404BD">
        <w:rPr>
          <w:rFonts w:ascii="Times New Roman" w:hAnsi="Times New Roman"/>
          <w:sz w:val="24"/>
          <w:szCs w:val="24"/>
        </w:rPr>
        <w:t>.</w:t>
      </w:r>
      <w:proofErr w:type="gramEnd"/>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lang w:eastAsia="en-US"/>
        </w:rPr>
        <w:t xml:space="preserve">32. </w:t>
      </w:r>
      <w:r w:rsidRPr="00C404BD">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rPr>
        <w:t xml:space="preserve">33. </w:t>
      </w:r>
      <w:proofErr w:type="gramStart"/>
      <w:r w:rsidRPr="00C404BD">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proofErr w:type="gramEnd"/>
    </w:p>
    <w:p w:rsidR="00467CF6" w:rsidRPr="00C404BD" w:rsidRDefault="00467CF6" w:rsidP="00467CF6">
      <w:pPr>
        <w:ind w:firstLine="708"/>
        <w:jc w:val="both"/>
        <w:rPr>
          <w:rFonts w:ascii="Times New Roman" w:hAnsi="Times New Roman"/>
          <w:sz w:val="24"/>
        </w:rPr>
      </w:pPr>
      <w:r w:rsidRPr="00C404BD">
        <w:rPr>
          <w:rFonts w:ascii="Times New Roman" w:hAnsi="Times New Roman"/>
          <w:sz w:val="24"/>
        </w:rPr>
        <w:t xml:space="preserve">34. </w:t>
      </w:r>
      <w:proofErr w:type="gramStart"/>
      <w:r w:rsidRPr="00C404BD">
        <w:rPr>
          <w:rFonts w:ascii="Times New Roman" w:hAnsi="Times New Roman"/>
          <w:sz w:val="24"/>
        </w:rPr>
        <w:t>О проекте решения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w:t>
      </w:r>
      <w:proofErr w:type="gramEnd"/>
    </w:p>
    <w:p w:rsidR="00467CF6" w:rsidRPr="00602EC9" w:rsidRDefault="00467CF6" w:rsidP="0019713C">
      <w:pPr>
        <w:ind w:firstLine="708"/>
        <w:jc w:val="both"/>
        <w:rPr>
          <w:rFonts w:ascii="Times New Roman" w:hAnsi="Times New Roman"/>
          <w:sz w:val="24"/>
          <w:szCs w:val="24"/>
          <w:highlight w:val="yellow"/>
          <w:lang w:eastAsia="en-US"/>
        </w:rPr>
      </w:pPr>
    </w:p>
    <w:p w:rsidR="009C346F" w:rsidRPr="00602EC9" w:rsidRDefault="009C346F" w:rsidP="009C346F">
      <w:pPr>
        <w:ind w:firstLine="708"/>
        <w:jc w:val="both"/>
        <w:rPr>
          <w:highlight w:val="yellow"/>
        </w:rPr>
      </w:pPr>
    </w:p>
    <w:p w:rsidR="009C346F" w:rsidRPr="00095125" w:rsidRDefault="009C346F" w:rsidP="009C346F">
      <w:pPr>
        <w:jc w:val="both"/>
        <w:rPr>
          <w:rFonts w:ascii="Times New Roman" w:hAnsi="Times New Roman"/>
          <w:b/>
          <w:sz w:val="24"/>
        </w:rPr>
      </w:pPr>
      <w:r w:rsidRPr="00095125">
        <w:rPr>
          <w:rFonts w:ascii="Times New Roman" w:hAnsi="Times New Roman"/>
          <w:b/>
          <w:sz w:val="24"/>
        </w:rPr>
        <w:t>1. СЛУШАЛИ:</w:t>
      </w:r>
    </w:p>
    <w:p w:rsidR="00C404BD" w:rsidRPr="00C404BD" w:rsidRDefault="00C404BD" w:rsidP="00C404BD">
      <w:pPr>
        <w:ind w:firstLine="708"/>
        <w:jc w:val="both"/>
        <w:rPr>
          <w:rFonts w:ascii="Times New Roman" w:hAnsi="Times New Roman"/>
          <w:b/>
          <w:bCs/>
          <w:sz w:val="24"/>
          <w:szCs w:val="24"/>
        </w:rPr>
      </w:pPr>
      <w:r w:rsidRPr="00C404BD">
        <w:rPr>
          <w:rFonts w:ascii="Times New Roman" w:hAnsi="Times New Roman"/>
          <w:b/>
          <w:bCs/>
          <w:sz w:val="24"/>
          <w:szCs w:val="24"/>
        </w:rPr>
        <w:t xml:space="preserve">О проекте решения «Об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образования «Муниципальный округ Глазовский район Удмуртской Республики» в 2021 году». </w:t>
      </w:r>
    </w:p>
    <w:p w:rsidR="009C346F" w:rsidRPr="00095125" w:rsidRDefault="009C346F" w:rsidP="009C346F">
      <w:pPr>
        <w:ind w:firstLine="709"/>
        <w:jc w:val="both"/>
        <w:rPr>
          <w:rFonts w:ascii="Times New Roman" w:hAnsi="Times New Roman"/>
          <w:sz w:val="24"/>
        </w:rPr>
      </w:pPr>
      <w:r w:rsidRPr="00095125">
        <w:rPr>
          <w:rFonts w:ascii="Times New Roman" w:hAnsi="Times New Roman"/>
          <w:sz w:val="24"/>
        </w:rPr>
        <w:t>С информацией по данному вопросу выступил</w:t>
      </w:r>
      <w:r w:rsidR="00325C9B" w:rsidRPr="00095125">
        <w:rPr>
          <w:rFonts w:ascii="Times New Roman" w:hAnsi="Times New Roman"/>
          <w:sz w:val="24"/>
        </w:rPr>
        <w:t>и Первый заместитель Г</w:t>
      </w:r>
      <w:r w:rsidR="00120982" w:rsidRPr="00095125">
        <w:rPr>
          <w:rFonts w:ascii="Times New Roman" w:hAnsi="Times New Roman"/>
          <w:sz w:val="24"/>
          <w:szCs w:val="24"/>
        </w:rPr>
        <w:t xml:space="preserve">лавы Администрации Глазовского района по </w:t>
      </w:r>
      <w:r w:rsidR="00325C9B" w:rsidRPr="00095125">
        <w:rPr>
          <w:rFonts w:ascii="Times New Roman" w:hAnsi="Times New Roman"/>
          <w:sz w:val="24"/>
          <w:szCs w:val="24"/>
        </w:rPr>
        <w:t xml:space="preserve">экономике, имущественным отношениям и финансам </w:t>
      </w:r>
      <w:proofErr w:type="spellStart"/>
      <w:r w:rsidR="00325C9B" w:rsidRPr="00095125">
        <w:rPr>
          <w:rFonts w:ascii="Times New Roman" w:hAnsi="Times New Roman"/>
          <w:sz w:val="24"/>
          <w:szCs w:val="24"/>
        </w:rPr>
        <w:t>Ю.В.Ушакова</w:t>
      </w:r>
      <w:proofErr w:type="spellEnd"/>
      <w:r w:rsidR="00325C9B" w:rsidRPr="00095125">
        <w:rPr>
          <w:rFonts w:ascii="Times New Roman" w:hAnsi="Times New Roman"/>
          <w:sz w:val="24"/>
          <w:szCs w:val="24"/>
        </w:rPr>
        <w:t>, заместитель</w:t>
      </w:r>
      <w:r w:rsidR="00BD0597" w:rsidRPr="00095125">
        <w:rPr>
          <w:rFonts w:ascii="Times New Roman" w:hAnsi="Times New Roman"/>
          <w:sz w:val="24"/>
          <w:szCs w:val="24"/>
        </w:rPr>
        <w:t xml:space="preserve"> </w:t>
      </w:r>
      <w:r w:rsidR="00325C9B" w:rsidRPr="00095125">
        <w:rPr>
          <w:rFonts w:ascii="Times New Roman" w:hAnsi="Times New Roman"/>
          <w:sz w:val="24"/>
          <w:szCs w:val="24"/>
        </w:rPr>
        <w:t xml:space="preserve">Главы Администрации Глазовского района </w:t>
      </w:r>
      <w:r w:rsidR="00095125">
        <w:rPr>
          <w:rFonts w:ascii="Times New Roman" w:hAnsi="Times New Roman"/>
          <w:sz w:val="24"/>
          <w:szCs w:val="24"/>
        </w:rPr>
        <w:t>по в</w:t>
      </w:r>
      <w:r w:rsidR="00BD0597" w:rsidRPr="00095125">
        <w:rPr>
          <w:rFonts w:ascii="Times New Roman" w:hAnsi="Times New Roman"/>
          <w:sz w:val="24"/>
          <w:szCs w:val="24"/>
        </w:rPr>
        <w:t xml:space="preserve">опросам ЖКХ и строительства </w:t>
      </w:r>
      <w:proofErr w:type="spellStart"/>
      <w:r w:rsidR="00BD0597" w:rsidRPr="00095125">
        <w:rPr>
          <w:rFonts w:ascii="Times New Roman" w:hAnsi="Times New Roman"/>
          <w:sz w:val="24"/>
          <w:szCs w:val="24"/>
        </w:rPr>
        <w:t>И.И.Касимов</w:t>
      </w:r>
      <w:proofErr w:type="spellEnd"/>
      <w:r w:rsidR="00BD0597" w:rsidRPr="00095125">
        <w:rPr>
          <w:rFonts w:ascii="Times New Roman" w:hAnsi="Times New Roman"/>
          <w:sz w:val="24"/>
          <w:szCs w:val="24"/>
        </w:rPr>
        <w:t xml:space="preserve">, заместитель Главы Администрации Глазовского района по социальным вопросам </w:t>
      </w:r>
      <w:proofErr w:type="spellStart"/>
      <w:r w:rsidR="00BD0597" w:rsidRPr="00095125">
        <w:rPr>
          <w:rFonts w:ascii="Times New Roman" w:hAnsi="Times New Roman"/>
          <w:sz w:val="24"/>
          <w:szCs w:val="24"/>
        </w:rPr>
        <w:t>Е.А.Попова</w:t>
      </w:r>
      <w:proofErr w:type="spellEnd"/>
      <w:r w:rsidR="00120982" w:rsidRPr="00095125">
        <w:rPr>
          <w:rFonts w:ascii="Times New Roman" w:hAnsi="Times New Roman"/>
          <w:sz w:val="24"/>
          <w:szCs w:val="24"/>
        </w:rPr>
        <w:t>:</w:t>
      </w:r>
    </w:p>
    <w:p w:rsidR="008805E5" w:rsidRPr="00095125" w:rsidRDefault="009C346F" w:rsidP="00C404BD">
      <w:pPr>
        <w:jc w:val="both"/>
        <w:rPr>
          <w:rFonts w:ascii="Times New Roman" w:hAnsi="Times New Roman"/>
          <w:sz w:val="24"/>
          <w:szCs w:val="24"/>
        </w:rPr>
      </w:pPr>
      <w:r w:rsidRPr="00095125">
        <w:rPr>
          <w:b/>
        </w:rPr>
        <w:tab/>
      </w:r>
      <w:proofErr w:type="spellStart"/>
      <w:r w:rsidR="00BD0597" w:rsidRPr="00095125">
        <w:rPr>
          <w:rFonts w:ascii="Times New Roman" w:hAnsi="Times New Roman"/>
          <w:b/>
          <w:sz w:val="24"/>
        </w:rPr>
        <w:t>Ю.В.Ушакова</w:t>
      </w:r>
      <w:proofErr w:type="spellEnd"/>
      <w:r w:rsidR="00BD0597" w:rsidRPr="00095125">
        <w:rPr>
          <w:rFonts w:ascii="Times New Roman" w:hAnsi="Times New Roman"/>
          <w:b/>
          <w:sz w:val="24"/>
        </w:rPr>
        <w:t>:</w:t>
      </w:r>
    </w:p>
    <w:p w:rsidR="00325C9B" w:rsidRPr="00325C9B" w:rsidRDefault="00325C9B" w:rsidP="00325C9B">
      <w:pPr>
        <w:tabs>
          <w:tab w:val="left" w:pos="709"/>
        </w:tabs>
        <w:jc w:val="both"/>
        <w:rPr>
          <w:rFonts w:ascii="Times New Roman" w:hAnsi="Times New Roman"/>
          <w:sz w:val="24"/>
          <w:szCs w:val="24"/>
        </w:rPr>
      </w:pPr>
      <w:r>
        <w:rPr>
          <w:rFonts w:ascii="Times New Roman" w:hAnsi="Times New Roman"/>
          <w:sz w:val="24"/>
          <w:szCs w:val="24"/>
        </w:rPr>
        <w:tab/>
      </w:r>
      <w:r w:rsidR="00BD0597">
        <w:rPr>
          <w:rFonts w:ascii="Times New Roman" w:hAnsi="Times New Roman"/>
          <w:sz w:val="24"/>
          <w:szCs w:val="24"/>
        </w:rPr>
        <w:t xml:space="preserve">- </w:t>
      </w:r>
      <w:r w:rsidRPr="00325C9B">
        <w:rPr>
          <w:rFonts w:ascii="Times New Roman" w:hAnsi="Times New Roman"/>
          <w:sz w:val="24"/>
          <w:szCs w:val="24"/>
        </w:rPr>
        <w:t xml:space="preserve">Консолидированный бюджет муниципального образования «Муниципального образования Глазовский район Удмуртской Республики» за 2021 год исполнен в целом по доходам в объеме 741 млн. рублей, что составляет 98,9% к уточненному плану, рост к уровню 2020 года составил 120,6%. </w:t>
      </w:r>
    </w:p>
    <w:p w:rsidR="00325C9B" w:rsidRPr="00325C9B" w:rsidRDefault="00325C9B" w:rsidP="00325C9B">
      <w:pPr>
        <w:tabs>
          <w:tab w:val="left" w:pos="709"/>
        </w:tabs>
        <w:jc w:val="both"/>
        <w:rPr>
          <w:rFonts w:ascii="Times New Roman" w:hAnsi="Times New Roman"/>
          <w:sz w:val="24"/>
          <w:szCs w:val="24"/>
        </w:rPr>
      </w:pPr>
      <w:r w:rsidRPr="00325C9B">
        <w:rPr>
          <w:rFonts w:ascii="Times New Roman" w:hAnsi="Times New Roman"/>
          <w:sz w:val="24"/>
          <w:szCs w:val="24"/>
        </w:rPr>
        <w:tab/>
        <w:t>Из них налоговые и неналоговые доходы бюджета составили 172 млн. рублей. Темп роста к уровню 2020 года составил 122,8% или получено больше на 32 млн. рублей.</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spacing w:val="9"/>
          <w:sz w:val="24"/>
          <w:szCs w:val="24"/>
        </w:rPr>
        <w:t xml:space="preserve">Расходы консолидированного бюджета за 2021год исполнены в сумме 743,5 </w:t>
      </w:r>
      <w:proofErr w:type="gramStart"/>
      <w:r w:rsidRPr="00325C9B">
        <w:rPr>
          <w:rFonts w:ascii="Times New Roman" w:hAnsi="Times New Roman"/>
          <w:spacing w:val="9"/>
          <w:sz w:val="24"/>
          <w:szCs w:val="24"/>
        </w:rPr>
        <w:t>млн</w:t>
      </w:r>
      <w:proofErr w:type="gramEnd"/>
      <w:r w:rsidRPr="00325C9B">
        <w:rPr>
          <w:rFonts w:ascii="Times New Roman" w:hAnsi="Times New Roman"/>
          <w:spacing w:val="9"/>
          <w:sz w:val="24"/>
          <w:szCs w:val="24"/>
        </w:rPr>
        <w:t xml:space="preserve"> тыс. </w:t>
      </w:r>
      <w:r w:rsidRPr="00325C9B">
        <w:rPr>
          <w:rFonts w:ascii="Times New Roman" w:hAnsi="Times New Roman"/>
          <w:spacing w:val="4"/>
          <w:sz w:val="24"/>
          <w:szCs w:val="24"/>
        </w:rPr>
        <w:t>рублей. Ф</w:t>
      </w:r>
      <w:r w:rsidRPr="00325C9B">
        <w:rPr>
          <w:rFonts w:ascii="Times New Roman" w:hAnsi="Times New Roman"/>
          <w:sz w:val="24"/>
          <w:szCs w:val="24"/>
        </w:rPr>
        <w:t xml:space="preserve">инансирование происходила по 12 муниципальным программам, </w:t>
      </w:r>
      <w:proofErr w:type="gramStart"/>
      <w:r w:rsidRPr="00325C9B">
        <w:rPr>
          <w:rFonts w:ascii="Times New Roman" w:hAnsi="Times New Roman"/>
          <w:color w:val="000000"/>
          <w:sz w:val="24"/>
          <w:szCs w:val="24"/>
        </w:rPr>
        <w:t>охватывающих</w:t>
      </w:r>
      <w:proofErr w:type="gramEnd"/>
      <w:r w:rsidRPr="00325C9B">
        <w:rPr>
          <w:rFonts w:ascii="Times New Roman" w:hAnsi="Times New Roman"/>
          <w:color w:val="000000"/>
          <w:sz w:val="24"/>
          <w:szCs w:val="24"/>
        </w:rPr>
        <w:t xml:space="preserve"> все сферы деятельности. </w:t>
      </w:r>
      <w:r w:rsidRPr="00325C9B">
        <w:rPr>
          <w:rFonts w:ascii="Times New Roman" w:hAnsi="Times New Roman"/>
          <w:sz w:val="24"/>
          <w:szCs w:val="24"/>
        </w:rPr>
        <w:t>Доля «программных» расходов в бюджете на 2021 год составляет 98 % от общего объема расходов.</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sz w:val="24"/>
          <w:szCs w:val="24"/>
        </w:rPr>
        <w:t xml:space="preserve">За отчетный период бюджет исполнен с дефицитом 2,2 </w:t>
      </w:r>
      <w:proofErr w:type="gramStart"/>
      <w:r w:rsidRPr="00325C9B">
        <w:rPr>
          <w:rFonts w:ascii="Times New Roman" w:hAnsi="Times New Roman"/>
          <w:sz w:val="24"/>
          <w:szCs w:val="24"/>
        </w:rPr>
        <w:t>млн</w:t>
      </w:r>
      <w:proofErr w:type="gramEnd"/>
      <w:r w:rsidRPr="00325C9B">
        <w:rPr>
          <w:rFonts w:ascii="Times New Roman" w:hAnsi="Times New Roman"/>
          <w:sz w:val="24"/>
          <w:szCs w:val="24"/>
        </w:rPr>
        <w:t xml:space="preserve"> рублей. </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sz w:val="24"/>
          <w:szCs w:val="24"/>
        </w:rPr>
        <w:t xml:space="preserve">На начало 2021 года объем долговых обязательств бюджета составлял 25,5 млн. рублей. В течение 2021 года был привлечен коммерческий кредит в сумме 1,990 тыс. руб., объем муниципального долга составил 27,5 млн. руб., что составляет 16% </w:t>
      </w:r>
      <w:r w:rsidRPr="00325C9B">
        <w:rPr>
          <w:rFonts w:ascii="Times New Roman" w:hAnsi="Times New Roman"/>
          <w:spacing w:val="-2"/>
          <w:sz w:val="24"/>
          <w:szCs w:val="24"/>
        </w:rPr>
        <w:t>в общем объеме доходов без учета объема безвозмездных поступлений.</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sz w:val="24"/>
          <w:szCs w:val="24"/>
        </w:rPr>
        <w:lastRenderedPageBreak/>
        <w:t>Расходы бюджета по обслуживанию муниципального долга составили 1,9 млн. руб. и в сравнении с 2020 годом увеличились на 226,8 тыс. рублей.</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b/>
          <w:bCs/>
          <w:sz w:val="24"/>
          <w:szCs w:val="24"/>
          <w:lang w:eastAsia="en-US"/>
        </w:rPr>
        <w:t xml:space="preserve">По проектам инициативного бюджетирования привлечено дополнительно в консолидированный бюджет района 8,7 млн. руб., в том числе: субсидии из бюджета УР 6,7 млн. руб., от населения и спонсоров –2 млн. руб. </w:t>
      </w:r>
      <w:r w:rsidRPr="00325C9B">
        <w:rPr>
          <w:rFonts w:ascii="Times New Roman" w:hAnsi="Times New Roman"/>
          <w:sz w:val="24"/>
          <w:szCs w:val="24"/>
          <w:lang w:eastAsia="en-US"/>
        </w:rPr>
        <w:t>по 8 проектам развития общественной инфраструктуры «Наша инициатива» (</w:t>
      </w:r>
      <w:r w:rsidRPr="00325C9B">
        <w:rPr>
          <w:rFonts w:ascii="Times New Roman" w:hAnsi="Times New Roman"/>
          <w:bCs/>
          <w:sz w:val="24"/>
          <w:szCs w:val="24"/>
          <w:lang w:eastAsia="en-US"/>
        </w:rPr>
        <w:t xml:space="preserve">ремонт дорог -1; ремонт освещения-2;  обустройство спортивных площадок- 3; ремонт системы водоотведения-1, обустройство  мест захоронения (кладбище) 1) , по 9 </w:t>
      </w:r>
      <w:r w:rsidRPr="00325C9B">
        <w:rPr>
          <w:rFonts w:ascii="Times New Roman" w:hAnsi="Times New Roman"/>
          <w:sz w:val="24"/>
          <w:szCs w:val="24"/>
          <w:lang w:eastAsia="en-US"/>
        </w:rPr>
        <w:t xml:space="preserve">проектам «Наше село» </w:t>
      </w:r>
      <w:proofErr w:type="gramStart"/>
      <w:r w:rsidRPr="00325C9B">
        <w:rPr>
          <w:rFonts w:ascii="Times New Roman" w:hAnsi="Times New Roman"/>
          <w:sz w:val="24"/>
          <w:szCs w:val="24"/>
          <w:lang w:eastAsia="en-US"/>
        </w:rPr>
        <w:t xml:space="preserve">( </w:t>
      </w:r>
      <w:proofErr w:type="gramEnd"/>
      <w:r w:rsidRPr="00325C9B">
        <w:rPr>
          <w:rFonts w:ascii="Times New Roman" w:hAnsi="Times New Roman"/>
          <w:sz w:val="24"/>
          <w:szCs w:val="24"/>
          <w:lang w:eastAsia="en-US"/>
        </w:rPr>
        <w:t xml:space="preserve">ремонт дорог-5, ремонт уличного освещения - 4 ), 12 проектов </w:t>
      </w:r>
      <w:r w:rsidRPr="00325C9B">
        <w:rPr>
          <w:rFonts w:ascii="Times New Roman" w:hAnsi="Times New Roman"/>
          <w:bCs/>
          <w:sz w:val="24"/>
          <w:szCs w:val="24"/>
          <w:lang w:eastAsia="en-US"/>
        </w:rPr>
        <w:t>самообложения граждан (благоустройство родника, ремонт дорог, детские спортивные площадки, ремонт уличного освещения, благоустройство кладбища), по 5 проектам молодежного инициативного бюджетирования «Атмосфера».</w:t>
      </w:r>
    </w:p>
    <w:p w:rsidR="00325C9B" w:rsidRPr="00325C9B" w:rsidRDefault="00325C9B" w:rsidP="00BD0597">
      <w:pPr>
        <w:widowControl w:val="0"/>
        <w:ind w:firstLine="539"/>
        <w:jc w:val="center"/>
        <w:outlineLvl w:val="0"/>
        <w:rPr>
          <w:rFonts w:ascii="Times New Roman" w:hAnsi="Times New Roman"/>
          <w:sz w:val="24"/>
          <w:szCs w:val="24"/>
        </w:rPr>
      </w:pPr>
      <w:r w:rsidRPr="00325C9B">
        <w:rPr>
          <w:rFonts w:ascii="Times New Roman" w:hAnsi="Times New Roman"/>
          <w:b/>
          <w:sz w:val="24"/>
          <w:szCs w:val="24"/>
        </w:rPr>
        <w:t>ЗАДАЧИ на 2022 год</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bCs/>
          <w:sz w:val="24"/>
          <w:szCs w:val="24"/>
          <w:lang w:eastAsia="en-US"/>
        </w:rPr>
        <w:t>Выполнить все условия соглашения о мерах по социально-экономическому развитию и оздоровлению муниципальных финансов муниципального образования «Муниципальный округ Глазовский район Удмуртской Республики», заключенные с Министерством финансов УР от 14.02.2022 года № 105.</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bCs/>
          <w:sz w:val="24"/>
          <w:szCs w:val="24"/>
        </w:rPr>
        <w:t>В 2022 год планируется реализовать 5 проектов</w:t>
      </w:r>
      <w:r w:rsidRPr="00325C9B">
        <w:rPr>
          <w:rFonts w:ascii="Times New Roman" w:hAnsi="Times New Roman"/>
          <w:b/>
          <w:bCs/>
          <w:sz w:val="24"/>
          <w:szCs w:val="24"/>
        </w:rPr>
        <w:t xml:space="preserve"> </w:t>
      </w:r>
      <w:r w:rsidRPr="00325C9B">
        <w:rPr>
          <w:rFonts w:ascii="Times New Roman" w:hAnsi="Times New Roman"/>
          <w:bCs/>
          <w:sz w:val="24"/>
          <w:szCs w:val="24"/>
        </w:rPr>
        <w:t>«Наша инициатива», 11 проектов «Наше село», проекты самообложение, молодежный проект «Атмосфера» с привлечением средств республиканского бюджета и средств населения.</w:t>
      </w:r>
    </w:p>
    <w:p w:rsidR="00325C9B" w:rsidRPr="00325C9B" w:rsidRDefault="00325C9B" w:rsidP="00325C9B">
      <w:pPr>
        <w:widowControl w:val="0"/>
        <w:ind w:firstLine="539"/>
        <w:jc w:val="both"/>
        <w:outlineLvl w:val="0"/>
        <w:rPr>
          <w:rFonts w:ascii="Times New Roman" w:hAnsi="Times New Roman"/>
          <w:bCs/>
          <w:sz w:val="24"/>
          <w:szCs w:val="24"/>
        </w:rPr>
      </w:pPr>
      <w:r w:rsidRPr="00325C9B">
        <w:rPr>
          <w:rFonts w:ascii="Times New Roman" w:hAnsi="Times New Roman"/>
          <w:bCs/>
          <w:sz w:val="24"/>
          <w:szCs w:val="24"/>
        </w:rPr>
        <w:t xml:space="preserve">В 2022 году завершить размещение информации в электронном бюджете по исполнению бюджета, </w:t>
      </w:r>
      <w:proofErr w:type="gramStart"/>
      <w:r w:rsidRPr="00325C9B">
        <w:rPr>
          <w:rFonts w:ascii="Times New Roman" w:hAnsi="Times New Roman"/>
          <w:bCs/>
          <w:sz w:val="24"/>
          <w:szCs w:val="24"/>
        </w:rPr>
        <w:t>согласно Приказа</w:t>
      </w:r>
      <w:proofErr w:type="gramEnd"/>
      <w:r w:rsidRPr="00325C9B">
        <w:rPr>
          <w:rFonts w:ascii="Times New Roman" w:hAnsi="Times New Roman"/>
          <w:bCs/>
          <w:sz w:val="24"/>
          <w:szCs w:val="24"/>
        </w:rPr>
        <w:t xml:space="preserve"> Минфина России от 28.12.2016 №243н «О составе и порядке размещения и предоставления информации на едином портале бюджетной системы Российской Федерации».</w:t>
      </w:r>
    </w:p>
    <w:p w:rsidR="00325C9B" w:rsidRPr="00325C9B" w:rsidRDefault="00325C9B" w:rsidP="00325C9B">
      <w:pPr>
        <w:widowControl w:val="0"/>
        <w:ind w:firstLine="539"/>
        <w:jc w:val="both"/>
        <w:outlineLvl w:val="0"/>
        <w:rPr>
          <w:rFonts w:ascii="Times New Roman" w:hAnsi="Times New Roman"/>
          <w:sz w:val="24"/>
          <w:szCs w:val="24"/>
        </w:rPr>
      </w:pPr>
      <w:r w:rsidRPr="00325C9B">
        <w:rPr>
          <w:rFonts w:ascii="Times New Roman" w:hAnsi="Times New Roman"/>
          <w:bCs/>
          <w:sz w:val="24"/>
          <w:szCs w:val="24"/>
          <w:lang w:eastAsia="en-US"/>
        </w:rPr>
        <w:t>Принять участие в конкурсе «Лучшее муниципальное образование»</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 xml:space="preserve">Согласно заключенному соглашению между Правительством Удмуртской Республики и Администрацией муниципального образования «Муниципальный округ Глазовский район Удмуртской Республики» контрольный показатель снижения неформальной занятости на 2021 год составлял 81 человек. </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Заключены социальные контракты:</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 на открытие ИП – 3 на 750 тыс. руб</w:t>
      </w:r>
      <w:proofErr w:type="gramStart"/>
      <w:r w:rsidRPr="00325C9B">
        <w:rPr>
          <w:rFonts w:ascii="Times New Roman" w:hAnsi="Times New Roman"/>
          <w:color w:val="000000"/>
          <w:sz w:val="24"/>
          <w:szCs w:val="24"/>
        </w:rPr>
        <w:t>.(</w:t>
      </w:r>
      <w:proofErr w:type="gramEnd"/>
      <w:r w:rsidRPr="00325C9B">
        <w:rPr>
          <w:rFonts w:ascii="Times New Roman" w:hAnsi="Times New Roman"/>
          <w:color w:val="000000"/>
          <w:sz w:val="24"/>
          <w:szCs w:val="24"/>
        </w:rPr>
        <w:t>грузоперевозки, пчеловодство, установка аппарата для розлива воды)</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 на развитие ЛПХ – 4 на 400 тыс. руб. (3 на КРС, 1 на овощеводство)</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 трудная жизненная ситуация – 21 чел./1064,3 тыс. руб.</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 трудоустройство + обучение – 15 чел./825,8 тыс. руб.</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 xml:space="preserve">По </w:t>
      </w:r>
      <w:proofErr w:type="spellStart"/>
      <w:r w:rsidRPr="00325C9B">
        <w:rPr>
          <w:rFonts w:ascii="Times New Roman" w:hAnsi="Times New Roman"/>
          <w:color w:val="000000"/>
          <w:sz w:val="24"/>
          <w:szCs w:val="24"/>
        </w:rPr>
        <w:t>агростартапу</w:t>
      </w:r>
      <w:proofErr w:type="spellEnd"/>
      <w:r w:rsidRPr="00325C9B">
        <w:rPr>
          <w:rFonts w:ascii="Times New Roman" w:hAnsi="Times New Roman"/>
          <w:color w:val="000000"/>
          <w:sz w:val="24"/>
          <w:szCs w:val="24"/>
        </w:rPr>
        <w:t xml:space="preserve"> в 2021 году получили:</w:t>
      </w:r>
    </w:p>
    <w:p w:rsidR="00325C9B" w:rsidRPr="00325C9B" w:rsidRDefault="00325C9B" w:rsidP="00325C9B">
      <w:pPr>
        <w:ind w:firstLine="709"/>
        <w:jc w:val="both"/>
        <w:rPr>
          <w:rFonts w:ascii="Times New Roman" w:hAnsi="Times New Roman"/>
          <w:color w:val="000000"/>
          <w:sz w:val="24"/>
          <w:szCs w:val="24"/>
        </w:rPr>
      </w:pPr>
      <w:proofErr w:type="gramStart"/>
      <w:r w:rsidRPr="00325C9B">
        <w:rPr>
          <w:rFonts w:ascii="Times New Roman" w:hAnsi="Times New Roman"/>
          <w:color w:val="000000"/>
          <w:sz w:val="24"/>
          <w:szCs w:val="24"/>
        </w:rPr>
        <w:t xml:space="preserve">- </w:t>
      </w:r>
      <w:proofErr w:type="spellStart"/>
      <w:r w:rsidRPr="00325C9B">
        <w:rPr>
          <w:rFonts w:ascii="Times New Roman" w:hAnsi="Times New Roman"/>
          <w:color w:val="000000"/>
          <w:sz w:val="24"/>
          <w:szCs w:val="24"/>
        </w:rPr>
        <w:t>Кунаева</w:t>
      </w:r>
      <w:proofErr w:type="spellEnd"/>
      <w:r w:rsidRPr="00325C9B">
        <w:rPr>
          <w:rFonts w:ascii="Times New Roman" w:hAnsi="Times New Roman"/>
          <w:color w:val="000000"/>
          <w:sz w:val="24"/>
          <w:szCs w:val="24"/>
        </w:rPr>
        <w:t xml:space="preserve"> Татьяна Владимировна (мясное скотоводство) 4,32 млн. руб. (3,66 млн. руб. – грант, 0,66 млн. руб. – собственные средства), будет создано 3 новых постоянных рабочих места.</w:t>
      </w:r>
      <w:proofErr w:type="gramEnd"/>
    </w:p>
    <w:p w:rsidR="00325C9B" w:rsidRPr="00325C9B" w:rsidRDefault="00325C9B" w:rsidP="00325C9B">
      <w:pPr>
        <w:shd w:val="clear" w:color="auto" w:fill="FFFFFF"/>
        <w:ind w:firstLine="708"/>
        <w:jc w:val="both"/>
        <w:rPr>
          <w:rFonts w:ascii="Times New Roman" w:hAnsi="Times New Roman"/>
          <w:b/>
          <w:sz w:val="24"/>
          <w:szCs w:val="24"/>
        </w:rPr>
      </w:pPr>
      <w:r w:rsidRPr="00325C9B">
        <w:rPr>
          <w:rFonts w:ascii="Times New Roman" w:hAnsi="Times New Roman"/>
          <w:b/>
          <w:sz w:val="24"/>
          <w:szCs w:val="24"/>
        </w:rPr>
        <w:t>ЗАДАЧИ на 2022 год</w:t>
      </w:r>
    </w:p>
    <w:p w:rsidR="00325C9B" w:rsidRPr="00325C9B" w:rsidRDefault="00325C9B" w:rsidP="00325C9B">
      <w:pPr>
        <w:pStyle w:val="af2"/>
        <w:numPr>
          <w:ilvl w:val="0"/>
          <w:numId w:val="25"/>
        </w:numPr>
        <w:spacing w:after="200" w:line="276" w:lineRule="auto"/>
        <w:jc w:val="both"/>
        <w:rPr>
          <w:rFonts w:ascii="Times New Roman" w:hAnsi="Times New Roman"/>
          <w:color w:val="000000"/>
          <w:sz w:val="24"/>
          <w:szCs w:val="24"/>
        </w:rPr>
      </w:pPr>
      <w:r w:rsidRPr="00325C9B">
        <w:rPr>
          <w:rFonts w:ascii="Times New Roman" w:hAnsi="Times New Roman"/>
          <w:color w:val="000000"/>
          <w:sz w:val="24"/>
          <w:szCs w:val="24"/>
        </w:rPr>
        <w:t xml:space="preserve">Увеличение численности субъектов МСП до 317 ед. и </w:t>
      </w:r>
      <w:proofErr w:type="spellStart"/>
      <w:r w:rsidRPr="00325C9B">
        <w:rPr>
          <w:rFonts w:ascii="Times New Roman" w:hAnsi="Times New Roman"/>
          <w:color w:val="000000"/>
          <w:sz w:val="24"/>
          <w:szCs w:val="24"/>
        </w:rPr>
        <w:t>самозанятых</w:t>
      </w:r>
      <w:proofErr w:type="spellEnd"/>
      <w:r w:rsidRPr="00325C9B">
        <w:rPr>
          <w:rFonts w:ascii="Times New Roman" w:hAnsi="Times New Roman"/>
          <w:color w:val="000000"/>
          <w:sz w:val="24"/>
          <w:szCs w:val="24"/>
        </w:rPr>
        <w:t xml:space="preserve"> до 346 ед.</w:t>
      </w:r>
    </w:p>
    <w:p w:rsidR="00325C9B" w:rsidRPr="00325C9B" w:rsidRDefault="00325C9B" w:rsidP="00325C9B">
      <w:pPr>
        <w:pStyle w:val="af2"/>
        <w:numPr>
          <w:ilvl w:val="0"/>
          <w:numId w:val="25"/>
        </w:numPr>
        <w:spacing w:after="200" w:line="276" w:lineRule="auto"/>
        <w:jc w:val="both"/>
        <w:rPr>
          <w:rFonts w:ascii="Times New Roman" w:hAnsi="Times New Roman"/>
          <w:color w:val="000000"/>
          <w:sz w:val="24"/>
          <w:szCs w:val="24"/>
        </w:rPr>
      </w:pPr>
      <w:r w:rsidRPr="00325C9B">
        <w:rPr>
          <w:rFonts w:ascii="Times New Roman" w:hAnsi="Times New Roman"/>
          <w:color w:val="000000"/>
          <w:sz w:val="24"/>
          <w:szCs w:val="24"/>
        </w:rPr>
        <w:t>Продолжить работу по снижению неформальной занятости на территории Глазовского района.</w:t>
      </w:r>
    </w:p>
    <w:p w:rsidR="00325C9B" w:rsidRPr="00325C9B" w:rsidRDefault="00325C9B" w:rsidP="00325C9B">
      <w:pPr>
        <w:pStyle w:val="af2"/>
        <w:numPr>
          <w:ilvl w:val="0"/>
          <w:numId w:val="25"/>
        </w:numPr>
        <w:spacing w:after="200" w:line="276" w:lineRule="auto"/>
        <w:jc w:val="both"/>
        <w:rPr>
          <w:rFonts w:ascii="Times New Roman" w:hAnsi="Times New Roman"/>
          <w:color w:val="000000"/>
          <w:sz w:val="24"/>
          <w:szCs w:val="24"/>
        </w:rPr>
      </w:pPr>
      <w:r w:rsidRPr="00325C9B">
        <w:rPr>
          <w:rFonts w:ascii="Times New Roman" w:hAnsi="Times New Roman"/>
          <w:color w:val="000000"/>
          <w:sz w:val="24"/>
          <w:szCs w:val="24"/>
        </w:rPr>
        <w:t>Проведение закупочных процедур с целью экономии бюджетных средств.</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 xml:space="preserve">На территории Глазовского района свою производственную деятельность ведут 10 сельскохозяйственных предприятий и 11 КФХ. </w:t>
      </w: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2021 год показал положительную динамику по многим производственным показателям в агропромышленном комплексе Глазовского района.</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Валовой сбор зерна в 2021 году составил 22,9 тыс. тонн (в амбарном весе). Урожайность зерновых культур составила 18,7 ц/га, в прошлом году 18,9цн/га.</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Обеспеченность кормами на зимне-стойловый период 2021-2022 гг. – 100%  Грубых и сочных кормов было заготовлено - 39,5 центнеров кормовых единиц на одну условную голову с учетом концентрированных кормов</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 xml:space="preserve">Произошло обновление парка сельскохозяйственной техники на сумму более 85 млн. руб. </w:t>
      </w:r>
    </w:p>
    <w:p w:rsidR="00325C9B" w:rsidRPr="00325C9B" w:rsidRDefault="00325C9B" w:rsidP="00325C9B">
      <w:pPr>
        <w:shd w:val="clear" w:color="auto" w:fill="FFFFFF"/>
        <w:ind w:firstLine="709"/>
        <w:jc w:val="both"/>
        <w:rPr>
          <w:rFonts w:ascii="Times New Roman" w:hAnsi="Times New Roman"/>
          <w:color w:val="000000"/>
          <w:sz w:val="24"/>
          <w:szCs w:val="24"/>
        </w:rPr>
      </w:pPr>
      <w:r w:rsidRPr="00325C9B">
        <w:rPr>
          <w:rFonts w:ascii="Times New Roman" w:hAnsi="Times New Roman"/>
          <w:color w:val="000000"/>
          <w:sz w:val="24"/>
          <w:szCs w:val="24"/>
        </w:rPr>
        <w:lastRenderedPageBreak/>
        <w:t xml:space="preserve">На 1 января 2022 поголовье крупного рогатого скота во всех категориях хозяйств Глазовского района составляет 15785 головы (в </w:t>
      </w:r>
      <w:proofErr w:type="spellStart"/>
      <w:r w:rsidRPr="00325C9B">
        <w:rPr>
          <w:rFonts w:ascii="Times New Roman" w:hAnsi="Times New Roman"/>
          <w:color w:val="000000"/>
          <w:sz w:val="24"/>
          <w:szCs w:val="24"/>
        </w:rPr>
        <w:t>т.ч</w:t>
      </w:r>
      <w:proofErr w:type="spellEnd"/>
      <w:r w:rsidRPr="00325C9B">
        <w:rPr>
          <w:rFonts w:ascii="Times New Roman" w:hAnsi="Times New Roman"/>
          <w:color w:val="000000"/>
          <w:sz w:val="24"/>
          <w:szCs w:val="24"/>
        </w:rPr>
        <w:t>. по СХО – 14405 и КФХ 1380 голов). Поголовье коров за год  увеличилось на 336 головы и составило 6437 (СХО – 5919, КФХ -518).  Хороший прирост маточного поголовья показывают: ООО «</w:t>
      </w:r>
      <w:proofErr w:type="spellStart"/>
      <w:r w:rsidRPr="00325C9B">
        <w:rPr>
          <w:rFonts w:ascii="Times New Roman" w:hAnsi="Times New Roman"/>
          <w:color w:val="000000"/>
          <w:sz w:val="24"/>
          <w:szCs w:val="24"/>
        </w:rPr>
        <w:t>Чура</w:t>
      </w:r>
      <w:proofErr w:type="spellEnd"/>
      <w:r w:rsidRPr="00325C9B">
        <w:rPr>
          <w:rFonts w:ascii="Times New Roman" w:hAnsi="Times New Roman"/>
          <w:color w:val="000000"/>
          <w:sz w:val="24"/>
          <w:szCs w:val="24"/>
        </w:rPr>
        <w:t>» - прирост 160 голов, ООО «</w:t>
      </w:r>
      <w:proofErr w:type="spellStart"/>
      <w:r w:rsidRPr="00325C9B">
        <w:rPr>
          <w:rFonts w:ascii="Times New Roman" w:hAnsi="Times New Roman"/>
          <w:color w:val="000000"/>
          <w:sz w:val="24"/>
          <w:szCs w:val="24"/>
        </w:rPr>
        <w:t>Парзинский</w:t>
      </w:r>
      <w:proofErr w:type="spellEnd"/>
      <w:r w:rsidRPr="00325C9B">
        <w:rPr>
          <w:rFonts w:ascii="Times New Roman" w:hAnsi="Times New Roman"/>
          <w:color w:val="000000"/>
          <w:sz w:val="24"/>
          <w:szCs w:val="24"/>
        </w:rPr>
        <w:t>» - 130 голов и СПК «Коммунар» - 67 коров.</w:t>
      </w:r>
    </w:p>
    <w:p w:rsidR="00325C9B" w:rsidRPr="00325C9B" w:rsidRDefault="00325C9B" w:rsidP="00325C9B">
      <w:pPr>
        <w:shd w:val="clear" w:color="auto" w:fill="FFFFFF"/>
        <w:ind w:firstLine="709"/>
        <w:jc w:val="both"/>
        <w:rPr>
          <w:rFonts w:ascii="Times New Roman" w:hAnsi="Times New Roman"/>
          <w:sz w:val="24"/>
          <w:szCs w:val="24"/>
        </w:rPr>
      </w:pPr>
      <w:r w:rsidRPr="00325C9B">
        <w:rPr>
          <w:rFonts w:ascii="Times New Roman" w:hAnsi="Times New Roman"/>
          <w:color w:val="000000"/>
          <w:sz w:val="24"/>
          <w:szCs w:val="24"/>
        </w:rPr>
        <w:t xml:space="preserve">В связи с этим увеличились объемы валового и товарного молока. </w:t>
      </w:r>
      <w:r w:rsidRPr="00325C9B">
        <w:rPr>
          <w:rFonts w:ascii="Times New Roman" w:hAnsi="Times New Roman"/>
          <w:sz w:val="24"/>
          <w:szCs w:val="24"/>
        </w:rPr>
        <w:t xml:space="preserve">За 2021 год произведено 46 тыс. тонн и реализовано 42,5 тыс. тонн, что на 5% больше аналогичного уровня 2020 года. </w:t>
      </w:r>
    </w:p>
    <w:p w:rsidR="00325C9B" w:rsidRPr="00325C9B" w:rsidRDefault="00325C9B" w:rsidP="00325C9B">
      <w:pPr>
        <w:shd w:val="clear" w:color="auto" w:fill="FFFFFF"/>
        <w:ind w:firstLine="709"/>
        <w:jc w:val="both"/>
        <w:rPr>
          <w:rFonts w:ascii="Times New Roman" w:hAnsi="Times New Roman"/>
          <w:color w:val="000000"/>
          <w:sz w:val="24"/>
          <w:szCs w:val="24"/>
        </w:rPr>
      </w:pPr>
      <w:r w:rsidRPr="00325C9B">
        <w:rPr>
          <w:rFonts w:ascii="Times New Roman" w:hAnsi="Times New Roman"/>
          <w:sz w:val="24"/>
          <w:szCs w:val="24"/>
        </w:rPr>
        <w:t>Лидерами являются:</w:t>
      </w:r>
    </w:p>
    <w:p w:rsidR="00325C9B" w:rsidRPr="00325C9B" w:rsidRDefault="00325C9B" w:rsidP="00325C9B">
      <w:pPr>
        <w:numPr>
          <w:ilvl w:val="0"/>
          <w:numId w:val="26"/>
        </w:numPr>
        <w:ind w:left="0" w:firstLine="709"/>
        <w:contextualSpacing/>
        <w:jc w:val="both"/>
        <w:rPr>
          <w:rFonts w:ascii="Times New Roman" w:hAnsi="Times New Roman"/>
          <w:sz w:val="24"/>
          <w:szCs w:val="24"/>
        </w:rPr>
      </w:pPr>
      <w:r w:rsidRPr="00325C9B">
        <w:rPr>
          <w:rFonts w:ascii="Times New Roman" w:hAnsi="Times New Roman"/>
          <w:sz w:val="24"/>
          <w:szCs w:val="24"/>
        </w:rPr>
        <w:t>ООО «</w:t>
      </w:r>
      <w:proofErr w:type="spellStart"/>
      <w:r w:rsidRPr="00325C9B">
        <w:rPr>
          <w:rFonts w:ascii="Times New Roman" w:hAnsi="Times New Roman"/>
          <w:sz w:val="24"/>
          <w:szCs w:val="24"/>
        </w:rPr>
        <w:t>Чура</w:t>
      </w:r>
      <w:proofErr w:type="spellEnd"/>
      <w:r w:rsidRPr="00325C9B">
        <w:rPr>
          <w:rFonts w:ascii="Times New Roman" w:hAnsi="Times New Roman"/>
          <w:sz w:val="24"/>
          <w:szCs w:val="24"/>
        </w:rPr>
        <w:t>» с валовым надоем 7700 тонн.</w:t>
      </w:r>
    </w:p>
    <w:p w:rsidR="00325C9B" w:rsidRPr="00325C9B" w:rsidRDefault="00325C9B" w:rsidP="00325C9B">
      <w:pPr>
        <w:numPr>
          <w:ilvl w:val="0"/>
          <w:numId w:val="26"/>
        </w:numPr>
        <w:ind w:left="0" w:firstLine="709"/>
        <w:contextualSpacing/>
        <w:jc w:val="both"/>
        <w:rPr>
          <w:rFonts w:ascii="Times New Roman" w:hAnsi="Times New Roman"/>
          <w:sz w:val="24"/>
          <w:szCs w:val="24"/>
        </w:rPr>
      </w:pPr>
      <w:r w:rsidRPr="00325C9B">
        <w:rPr>
          <w:rFonts w:ascii="Times New Roman" w:hAnsi="Times New Roman"/>
          <w:sz w:val="24"/>
          <w:szCs w:val="24"/>
        </w:rPr>
        <w:t>СПК «Коммунар» - 6547 тонн.</w:t>
      </w:r>
    </w:p>
    <w:p w:rsidR="00325C9B" w:rsidRPr="00325C9B" w:rsidRDefault="00325C9B" w:rsidP="00325C9B">
      <w:pPr>
        <w:numPr>
          <w:ilvl w:val="0"/>
          <w:numId w:val="26"/>
        </w:numPr>
        <w:ind w:left="0" w:firstLine="709"/>
        <w:contextualSpacing/>
        <w:jc w:val="both"/>
        <w:rPr>
          <w:rFonts w:ascii="Times New Roman" w:hAnsi="Times New Roman"/>
          <w:sz w:val="24"/>
          <w:szCs w:val="24"/>
        </w:rPr>
      </w:pPr>
      <w:r w:rsidRPr="00325C9B">
        <w:rPr>
          <w:rFonts w:ascii="Times New Roman" w:hAnsi="Times New Roman"/>
          <w:sz w:val="24"/>
          <w:szCs w:val="24"/>
        </w:rPr>
        <w:t>ООО «</w:t>
      </w:r>
      <w:proofErr w:type="gramStart"/>
      <w:r w:rsidRPr="00325C9B">
        <w:rPr>
          <w:rFonts w:ascii="Times New Roman" w:hAnsi="Times New Roman"/>
          <w:sz w:val="24"/>
          <w:szCs w:val="24"/>
        </w:rPr>
        <w:t>Октябрьский-молока</w:t>
      </w:r>
      <w:proofErr w:type="gramEnd"/>
      <w:r w:rsidRPr="00325C9B">
        <w:rPr>
          <w:rFonts w:ascii="Times New Roman" w:hAnsi="Times New Roman"/>
          <w:sz w:val="24"/>
          <w:szCs w:val="24"/>
        </w:rPr>
        <w:t xml:space="preserve"> 6215 тонн.</w:t>
      </w:r>
    </w:p>
    <w:p w:rsidR="00325C9B" w:rsidRPr="00325C9B" w:rsidRDefault="00325C9B" w:rsidP="00325C9B">
      <w:pPr>
        <w:ind w:firstLine="709"/>
        <w:jc w:val="both"/>
        <w:rPr>
          <w:rFonts w:ascii="Times New Roman" w:hAnsi="Times New Roman"/>
          <w:sz w:val="24"/>
          <w:szCs w:val="24"/>
        </w:rPr>
      </w:pP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Успешно развиваются крестьянско-фермерские хозяйства. Темп роста валового производства молока в крестьянско-фермерских хозяйствах за 2021 года составил около113%.</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 xml:space="preserve">Наибольший прирост зафиксирован у КФХ Гулиев Д.Ф. – более 35%, КФХ </w:t>
      </w:r>
      <w:proofErr w:type="spellStart"/>
      <w:r w:rsidRPr="00325C9B">
        <w:rPr>
          <w:rFonts w:ascii="Times New Roman" w:hAnsi="Times New Roman"/>
          <w:sz w:val="24"/>
          <w:szCs w:val="24"/>
        </w:rPr>
        <w:t>Хаймин</w:t>
      </w:r>
      <w:proofErr w:type="spellEnd"/>
      <w:r w:rsidRPr="00325C9B">
        <w:rPr>
          <w:rFonts w:ascii="Times New Roman" w:hAnsi="Times New Roman"/>
          <w:sz w:val="24"/>
          <w:szCs w:val="24"/>
        </w:rPr>
        <w:t xml:space="preserve"> Н.В. – более 12%, КФХ Мусаев А.Ю. – около 8%.</w:t>
      </w:r>
    </w:p>
    <w:p w:rsidR="00325C9B" w:rsidRPr="00325C9B" w:rsidRDefault="00325C9B" w:rsidP="00325C9B">
      <w:pPr>
        <w:ind w:firstLine="709"/>
        <w:jc w:val="both"/>
        <w:rPr>
          <w:rFonts w:ascii="Times New Roman" w:hAnsi="Times New Roman"/>
          <w:sz w:val="24"/>
          <w:szCs w:val="24"/>
        </w:rPr>
      </w:pP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Молочная продуктивность коров за 2021 год увеличилась на 5,3% к уровню 2020 года. По результатам отчетного года от каждой коровы среди сельскохозяйственных организаций получено в среднем 7630 кг молока. Три хозяйства по молочной продуктивности коров уже не первый год не снижают девятитысячную планку – эт</w:t>
      </w:r>
      <w:proofErr w:type="gramStart"/>
      <w:r w:rsidRPr="00325C9B">
        <w:rPr>
          <w:rFonts w:ascii="Times New Roman" w:hAnsi="Times New Roman"/>
          <w:sz w:val="24"/>
          <w:szCs w:val="24"/>
        </w:rPr>
        <w:t>о ООО</w:t>
      </w:r>
      <w:proofErr w:type="gramEnd"/>
      <w:r w:rsidRPr="00325C9B">
        <w:rPr>
          <w:rFonts w:ascii="Times New Roman" w:hAnsi="Times New Roman"/>
          <w:sz w:val="24"/>
          <w:szCs w:val="24"/>
        </w:rPr>
        <w:t xml:space="preserve"> «</w:t>
      </w:r>
      <w:proofErr w:type="spellStart"/>
      <w:r w:rsidRPr="00325C9B">
        <w:rPr>
          <w:rFonts w:ascii="Times New Roman" w:hAnsi="Times New Roman"/>
          <w:sz w:val="24"/>
          <w:szCs w:val="24"/>
        </w:rPr>
        <w:t>Чура</w:t>
      </w:r>
      <w:proofErr w:type="spellEnd"/>
      <w:r w:rsidRPr="00325C9B">
        <w:rPr>
          <w:rFonts w:ascii="Times New Roman" w:hAnsi="Times New Roman"/>
          <w:sz w:val="24"/>
          <w:szCs w:val="24"/>
        </w:rPr>
        <w:t>», СПК «Коммунар», СПК «</w:t>
      </w:r>
      <w:proofErr w:type="spellStart"/>
      <w:r w:rsidRPr="00325C9B">
        <w:rPr>
          <w:rFonts w:ascii="Times New Roman" w:hAnsi="Times New Roman"/>
          <w:sz w:val="24"/>
          <w:szCs w:val="24"/>
        </w:rPr>
        <w:t>Парзинский</w:t>
      </w:r>
      <w:proofErr w:type="spellEnd"/>
      <w:r w:rsidRPr="00325C9B">
        <w:rPr>
          <w:rFonts w:ascii="Times New Roman" w:hAnsi="Times New Roman"/>
          <w:sz w:val="24"/>
          <w:szCs w:val="24"/>
        </w:rPr>
        <w:t>».</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Глазовский район по валовому производству и по объему реализованного молока входит в ТОП-10 лучших районов УР, занимая 8 место</w:t>
      </w:r>
    </w:p>
    <w:p w:rsidR="00325C9B" w:rsidRPr="00325C9B" w:rsidRDefault="00325C9B" w:rsidP="00325C9B">
      <w:pPr>
        <w:ind w:firstLine="709"/>
        <w:jc w:val="both"/>
        <w:rPr>
          <w:rFonts w:ascii="Times New Roman" w:hAnsi="Times New Roman"/>
          <w:color w:val="000000"/>
          <w:sz w:val="24"/>
          <w:szCs w:val="24"/>
        </w:rPr>
      </w:pPr>
    </w:p>
    <w:p w:rsidR="00325C9B" w:rsidRPr="00325C9B" w:rsidRDefault="00325C9B" w:rsidP="00325C9B">
      <w:pPr>
        <w:ind w:firstLine="709"/>
        <w:jc w:val="both"/>
        <w:rPr>
          <w:rFonts w:ascii="Times New Roman" w:hAnsi="Times New Roman"/>
          <w:color w:val="000000"/>
          <w:sz w:val="24"/>
          <w:szCs w:val="24"/>
        </w:rPr>
      </w:pPr>
      <w:r w:rsidRPr="00325C9B">
        <w:rPr>
          <w:rFonts w:ascii="Times New Roman" w:hAnsi="Times New Roman"/>
          <w:color w:val="000000"/>
          <w:sz w:val="24"/>
          <w:szCs w:val="24"/>
        </w:rPr>
        <w:t>Ежегодно проходит реконструкция животноводческих объектов, строятся новые фермы. Так в 2021 году</w:t>
      </w:r>
      <w:proofErr w:type="gramStart"/>
      <w:r w:rsidRPr="00325C9B">
        <w:rPr>
          <w:rFonts w:ascii="Times New Roman" w:hAnsi="Times New Roman"/>
          <w:color w:val="000000"/>
          <w:sz w:val="24"/>
          <w:szCs w:val="24"/>
        </w:rPr>
        <w:t xml:space="preserve"> :</w:t>
      </w:r>
      <w:proofErr w:type="gramEnd"/>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color w:val="000000"/>
          <w:sz w:val="24"/>
          <w:szCs w:val="24"/>
        </w:rPr>
        <w:t xml:space="preserve">в СПК «Коммунар» прошла реконструкция </w:t>
      </w:r>
      <w:r w:rsidRPr="00325C9B">
        <w:rPr>
          <w:rFonts w:ascii="Times New Roman" w:hAnsi="Times New Roman"/>
          <w:sz w:val="24"/>
          <w:szCs w:val="24"/>
        </w:rPr>
        <w:t xml:space="preserve">и ввод в эксплуатацию комплекса на 440 голов беспривязного содержания с установкой доильного зала «Ёлочка»; </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в ООО «</w:t>
      </w:r>
      <w:proofErr w:type="spellStart"/>
      <w:r w:rsidRPr="00325C9B">
        <w:rPr>
          <w:rFonts w:ascii="Times New Roman" w:hAnsi="Times New Roman"/>
          <w:sz w:val="24"/>
          <w:szCs w:val="24"/>
        </w:rPr>
        <w:t>Чура</w:t>
      </w:r>
      <w:proofErr w:type="spellEnd"/>
      <w:r w:rsidRPr="00325C9B">
        <w:rPr>
          <w:rFonts w:ascii="Times New Roman" w:hAnsi="Times New Roman"/>
          <w:sz w:val="24"/>
          <w:szCs w:val="24"/>
        </w:rPr>
        <w:t>» - реконструкция телятника на 240 голов с установкой автоматизированной системы кормления «</w:t>
      </w:r>
      <w:proofErr w:type="spellStart"/>
      <w:r w:rsidRPr="00325C9B">
        <w:rPr>
          <w:rFonts w:ascii="Times New Roman" w:hAnsi="Times New Roman"/>
          <w:sz w:val="24"/>
          <w:szCs w:val="24"/>
        </w:rPr>
        <w:t>Кормоняня</w:t>
      </w:r>
      <w:proofErr w:type="spellEnd"/>
      <w:r w:rsidRPr="00325C9B">
        <w:rPr>
          <w:rFonts w:ascii="Times New Roman" w:hAnsi="Times New Roman"/>
          <w:sz w:val="24"/>
          <w:szCs w:val="24"/>
        </w:rPr>
        <w:t xml:space="preserve">»; </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идет строительство в ООО «</w:t>
      </w:r>
      <w:proofErr w:type="spellStart"/>
      <w:r w:rsidRPr="00325C9B">
        <w:rPr>
          <w:rFonts w:ascii="Times New Roman" w:hAnsi="Times New Roman"/>
          <w:sz w:val="24"/>
          <w:szCs w:val="24"/>
        </w:rPr>
        <w:t>Парзинский</w:t>
      </w:r>
      <w:proofErr w:type="spellEnd"/>
      <w:r w:rsidRPr="00325C9B">
        <w:rPr>
          <w:rFonts w:ascii="Times New Roman" w:hAnsi="Times New Roman"/>
          <w:sz w:val="24"/>
          <w:szCs w:val="24"/>
        </w:rPr>
        <w:t>» коровника на 500 голов с доильным залом,</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строится коровник на 240 голов в ООО «Октябрьский».</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 xml:space="preserve">За счет увеличения производства молока и повышения закупочной цены на молоко (26 рублей 77 копеек), выручка в </w:t>
      </w:r>
      <w:proofErr w:type="spellStart"/>
      <w:r w:rsidRPr="00325C9B">
        <w:rPr>
          <w:rFonts w:ascii="Times New Roman" w:hAnsi="Times New Roman"/>
          <w:sz w:val="24"/>
          <w:szCs w:val="24"/>
        </w:rPr>
        <w:t>сельхозорганизациях</w:t>
      </w:r>
      <w:proofErr w:type="spellEnd"/>
      <w:r w:rsidRPr="00325C9B">
        <w:rPr>
          <w:rFonts w:ascii="Times New Roman" w:hAnsi="Times New Roman"/>
          <w:sz w:val="24"/>
          <w:szCs w:val="24"/>
        </w:rPr>
        <w:t xml:space="preserve"> увеличилась на 11% к уровню 2020 года или  почти на 139 </w:t>
      </w:r>
      <w:proofErr w:type="gramStart"/>
      <w:r w:rsidRPr="00325C9B">
        <w:rPr>
          <w:rFonts w:ascii="Times New Roman" w:hAnsi="Times New Roman"/>
          <w:sz w:val="24"/>
          <w:szCs w:val="24"/>
        </w:rPr>
        <w:t>млн</w:t>
      </w:r>
      <w:proofErr w:type="gramEnd"/>
      <w:r w:rsidRPr="00325C9B">
        <w:rPr>
          <w:rFonts w:ascii="Times New Roman" w:hAnsi="Times New Roman"/>
          <w:sz w:val="24"/>
          <w:szCs w:val="24"/>
        </w:rPr>
        <w:t xml:space="preserve"> рублей и составила 1 млрд. 347 миллионов 768 тыс. рублей</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В 2021 году предприятиями района и крестьянско-фермерскими хозяйствами получено субсидий в рамках государственной поддержки – 86,4 млн. рублей, что меньше на 26 млн. рублей уровня 2020 года.</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Среднегодовая численность работающих в сельскохозяйственном производстве 1019 человек. Среднемесячная зарплата одного работника в 2021 году увеличилась на 120% и составила 32307 рублей (в 2020 году была 26926 рублей) Самая высокая среднемесячная зарплата в ООО «</w:t>
      </w:r>
      <w:proofErr w:type="spellStart"/>
      <w:r w:rsidRPr="00325C9B">
        <w:rPr>
          <w:rFonts w:ascii="Times New Roman" w:hAnsi="Times New Roman"/>
          <w:sz w:val="24"/>
          <w:szCs w:val="24"/>
        </w:rPr>
        <w:t>Чура</w:t>
      </w:r>
      <w:proofErr w:type="spellEnd"/>
      <w:r w:rsidRPr="00325C9B">
        <w:rPr>
          <w:rFonts w:ascii="Times New Roman" w:hAnsi="Times New Roman"/>
          <w:sz w:val="24"/>
          <w:szCs w:val="24"/>
        </w:rPr>
        <w:t>» - 50142 рубля, в СПК «Коммунар» - 42078 руб.</w:t>
      </w:r>
    </w:p>
    <w:p w:rsidR="00325C9B" w:rsidRPr="00325C9B" w:rsidRDefault="00325C9B" w:rsidP="00325C9B">
      <w:pPr>
        <w:shd w:val="clear" w:color="auto" w:fill="FFFFFF"/>
        <w:jc w:val="both"/>
        <w:rPr>
          <w:rFonts w:ascii="Times New Roman" w:hAnsi="Times New Roman"/>
          <w:sz w:val="24"/>
          <w:szCs w:val="24"/>
        </w:rPr>
      </w:pPr>
    </w:p>
    <w:p w:rsidR="00325C9B" w:rsidRPr="00325C9B" w:rsidRDefault="00325C9B" w:rsidP="00325C9B">
      <w:pPr>
        <w:shd w:val="clear" w:color="auto" w:fill="FFFFFF"/>
        <w:ind w:firstLine="708"/>
        <w:jc w:val="both"/>
        <w:rPr>
          <w:rFonts w:ascii="Times New Roman" w:hAnsi="Times New Roman"/>
          <w:b/>
          <w:sz w:val="24"/>
          <w:szCs w:val="24"/>
        </w:rPr>
      </w:pPr>
      <w:r w:rsidRPr="00325C9B">
        <w:rPr>
          <w:rFonts w:ascii="Times New Roman" w:hAnsi="Times New Roman"/>
          <w:b/>
          <w:sz w:val="24"/>
          <w:szCs w:val="24"/>
        </w:rPr>
        <w:t>ЗАДАЧИ на 2022 год</w:t>
      </w:r>
    </w:p>
    <w:p w:rsidR="00325C9B" w:rsidRPr="00325C9B" w:rsidRDefault="00325C9B" w:rsidP="00325C9B">
      <w:pPr>
        <w:pStyle w:val="afe"/>
        <w:ind w:firstLine="708"/>
        <w:jc w:val="both"/>
        <w:rPr>
          <w:rFonts w:ascii="Times New Roman" w:hAnsi="Times New Roman"/>
          <w:sz w:val="24"/>
          <w:szCs w:val="24"/>
        </w:rPr>
      </w:pPr>
      <w:r w:rsidRPr="00325C9B">
        <w:rPr>
          <w:rFonts w:ascii="Times New Roman" w:hAnsi="Times New Roman"/>
          <w:sz w:val="24"/>
          <w:szCs w:val="24"/>
        </w:rPr>
        <w:t>1. Рост производства продуктов растениеводства путем расширения посевных площадей, интенсификации технологии выращивания культур и их сочетания на 12%.</w:t>
      </w:r>
    </w:p>
    <w:p w:rsidR="00325C9B" w:rsidRPr="00325C9B" w:rsidRDefault="00325C9B" w:rsidP="00325C9B">
      <w:pPr>
        <w:pStyle w:val="afe"/>
        <w:ind w:firstLine="708"/>
        <w:jc w:val="both"/>
        <w:rPr>
          <w:rFonts w:ascii="Times New Roman" w:hAnsi="Times New Roman"/>
          <w:sz w:val="24"/>
          <w:szCs w:val="24"/>
        </w:rPr>
      </w:pPr>
      <w:r w:rsidRPr="00325C9B">
        <w:rPr>
          <w:rFonts w:ascii="Times New Roman" w:hAnsi="Times New Roman"/>
          <w:sz w:val="24"/>
          <w:szCs w:val="24"/>
        </w:rPr>
        <w:t>2. Введение в сельскохозяйственный оборот неиспользуемой пашни (не менее 830га).</w:t>
      </w:r>
    </w:p>
    <w:p w:rsidR="00325C9B" w:rsidRPr="00325C9B" w:rsidRDefault="00325C9B" w:rsidP="00325C9B">
      <w:pPr>
        <w:pStyle w:val="afe"/>
        <w:ind w:firstLine="708"/>
        <w:jc w:val="both"/>
        <w:rPr>
          <w:rFonts w:ascii="Times New Roman" w:hAnsi="Times New Roman"/>
          <w:sz w:val="24"/>
          <w:szCs w:val="24"/>
        </w:rPr>
      </w:pPr>
      <w:r w:rsidRPr="00325C9B">
        <w:rPr>
          <w:rFonts w:ascii="Times New Roman" w:hAnsi="Times New Roman"/>
          <w:sz w:val="24"/>
          <w:szCs w:val="24"/>
        </w:rPr>
        <w:t>3. Увеличение поголовья крупного рогатого скота, в том числе и коров в сельхозпредприятиях на 4%.</w:t>
      </w:r>
    </w:p>
    <w:p w:rsidR="00325C9B" w:rsidRPr="00325C9B" w:rsidRDefault="00325C9B" w:rsidP="00325C9B">
      <w:pPr>
        <w:pStyle w:val="affa"/>
        <w:spacing w:before="0" w:beforeAutospacing="0" w:after="0" w:afterAutospacing="0"/>
        <w:ind w:firstLine="708"/>
        <w:contextualSpacing/>
        <w:jc w:val="both"/>
      </w:pPr>
      <w:r w:rsidRPr="00325C9B">
        <w:rPr>
          <w:color w:val="000000"/>
          <w:shd w:val="clear" w:color="auto" w:fill="FFFFFF"/>
        </w:rPr>
        <w:t>4.</w:t>
      </w:r>
      <w:r w:rsidRPr="00325C9B">
        <w:t xml:space="preserve"> Повышение валового производства молока на 5%.</w:t>
      </w:r>
    </w:p>
    <w:p w:rsidR="00325C9B" w:rsidRPr="00325C9B" w:rsidRDefault="00325C9B" w:rsidP="00325C9B">
      <w:pPr>
        <w:ind w:firstLine="708"/>
        <w:jc w:val="both"/>
        <w:rPr>
          <w:rFonts w:ascii="Times New Roman" w:hAnsi="Times New Roman"/>
          <w:sz w:val="24"/>
          <w:szCs w:val="24"/>
        </w:rPr>
      </w:pPr>
      <w:r w:rsidRPr="00325C9B">
        <w:rPr>
          <w:rFonts w:ascii="Times New Roman" w:hAnsi="Times New Roman"/>
          <w:sz w:val="24"/>
          <w:szCs w:val="24"/>
        </w:rPr>
        <w:t>5. Увеличение продуктивности сельскохозяйственных животных на 5%.</w:t>
      </w:r>
    </w:p>
    <w:p w:rsidR="00325C9B" w:rsidRPr="00325C9B" w:rsidRDefault="00325C9B" w:rsidP="00325C9B">
      <w:pPr>
        <w:ind w:firstLine="708"/>
        <w:jc w:val="both"/>
        <w:rPr>
          <w:rFonts w:ascii="Times New Roman" w:hAnsi="Times New Roman"/>
          <w:sz w:val="24"/>
          <w:szCs w:val="24"/>
        </w:rPr>
      </w:pPr>
      <w:r w:rsidRPr="00325C9B">
        <w:rPr>
          <w:rFonts w:ascii="Times New Roman" w:hAnsi="Times New Roman"/>
          <w:sz w:val="24"/>
          <w:szCs w:val="24"/>
        </w:rPr>
        <w:t>6. Темпы роста производства мяса 106%.</w:t>
      </w:r>
    </w:p>
    <w:p w:rsidR="009C346F" w:rsidRPr="00325C9B" w:rsidRDefault="009C346F" w:rsidP="00325C9B">
      <w:pPr>
        <w:ind w:right="175"/>
        <w:jc w:val="both"/>
        <w:rPr>
          <w:rFonts w:ascii="Times New Roman" w:hAnsi="Times New Roman"/>
          <w:sz w:val="24"/>
          <w:szCs w:val="24"/>
          <w:highlight w:val="yellow"/>
        </w:rPr>
      </w:pPr>
    </w:p>
    <w:p w:rsidR="00BD0597" w:rsidRPr="00BD0597" w:rsidRDefault="00BD0597" w:rsidP="00325C9B">
      <w:pPr>
        <w:ind w:firstLine="709"/>
        <w:jc w:val="both"/>
        <w:rPr>
          <w:rFonts w:ascii="Times New Roman" w:hAnsi="Times New Roman"/>
          <w:b/>
          <w:bCs/>
          <w:iCs/>
          <w:spacing w:val="-1"/>
          <w:sz w:val="24"/>
          <w:szCs w:val="24"/>
        </w:rPr>
      </w:pPr>
      <w:proofErr w:type="spellStart"/>
      <w:r w:rsidRPr="00BD0597">
        <w:rPr>
          <w:rFonts w:ascii="Times New Roman" w:hAnsi="Times New Roman"/>
          <w:b/>
          <w:bCs/>
          <w:iCs/>
          <w:spacing w:val="-1"/>
          <w:sz w:val="24"/>
          <w:szCs w:val="24"/>
        </w:rPr>
        <w:lastRenderedPageBreak/>
        <w:t>И.И.Касимов</w:t>
      </w:r>
      <w:proofErr w:type="spellEnd"/>
      <w:r w:rsidRPr="00BD0597">
        <w:rPr>
          <w:rFonts w:ascii="Times New Roman" w:hAnsi="Times New Roman"/>
          <w:b/>
          <w:bCs/>
          <w:iCs/>
          <w:spacing w:val="-1"/>
          <w:sz w:val="24"/>
          <w:szCs w:val="24"/>
        </w:rPr>
        <w:t>:</w:t>
      </w:r>
    </w:p>
    <w:p w:rsidR="00325C9B" w:rsidRPr="00325C9B" w:rsidRDefault="00BD0597" w:rsidP="00325C9B">
      <w:pPr>
        <w:ind w:firstLine="709"/>
        <w:jc w:val="both"/>
        <w:rPr>
          <w:rFonts w:ascii="Times New Roman" w:hAnsi="Times New Roman"/>
          <w:spacing w:val="-1"/>
          <w:sz w:val="24"/>
          <w:szCs w:val="24"/>
        </w:rPr>
      </w:pPr>
      <w:r>
        <w:rPr>
          <w:rFonts w:ascii="Times New Roman" w:hAnsi="Times New Roman"/>
          <w:bCs/>
          <w:iCs/>
          <w:spacing w:val="-1"/>
          <w:sz w:val="24"/>
          <w:szCs w:val="24"/>
        </w:rPr>
        <w:t xml:space="preserve">- </w:t>
      </w:r>
      <w:r w:rsidR="00325C9B" w:rsidRPr="00325C9B">
        <w:rPr>
          <w:rFonts w:ascii="Times New Roman" w:hAnsi="Times New Roman"/>
          <w:bCs/>
          <w:iCs/>
          <w:spacing w:val="-1"/>
          <w:sz w:val="24"/>
          <w:szCs w:val="24"/>
        </w:rPr>
        <w:t>Площадь введенного жилья</w:t>
      </w:r>
      <w:r w:rsidR="00325C9B" w:rsidRPr="00325C9B">
        <w:rPr>
          <w:rFonts w:ascii="Times New Roman" w:hAnsi="Times New Roman"/>
          <w:spacing w:val="-1"/>
          <w:sz w:val="24"/>
          <w:szCs w:val="24"/>
        </w:rPr>
        <w:t xml:space="preserve"> в Глазовском районе за 2021 год составила 12926 </w:t>
      </w:r>
      <w:proofErr w:type="spellStart"/>
      <w:r w:rsidR="00325C9B" w:rsidRPr="00325C9B">
        <w:rPr>
          <w:rFonts w:ascii="Times New Roman" w:hAnsi="Times New Roman"/>
          <w:spacing w:val="-1"/>
          <w:sz w:val="24"/>
          <w:szCs w:val="24"/>
        </w:rPr>
        <w:t>кв.м</w:t>
      </w:r>
      <w:proofErr w:type="spellEnd"/>
      <w:r w:rsidR="00325C9B" w:rsidRPr="00325C9B">
        <w:rPr>
          <w:rFonts w:ascii="Times New Roman" w:hAnsi="Times New Roman"/>
          <w:spacing w:val="-1"/>
          <w:sz w:val="24"/>
          <w:szCs w:val="24"/>
        </w:rPr>
        <w:t xml:space="preserve">. (126 </w:t>
      </w:r>
      <w:proofErr w:type="gramStart"/>
      <w:r w:rsidR="00325C9B" w:rsidRPr="00325C9B">
        <w:rPr>
          <w:rFonts w:ascii="Times New Roman" w:hAnsi="Times New Roman"/>
          <w:spacing w:val="-1"/>
          <w:sz w:val="24"/>
          <w:szCs w:val="24"/>
        </w:rPr>
        <w:t>индивидуальных</w:t>
      </w:r>
      <w:proofErr w:type="gramEnd"/>
      <w:r w:rsidR="00325C9B" w:rsidRPr="00325C9B">
        <w:rPr>
          <w:rFonts w:ascii="Times New Roman" w:hAnsi="Times New Roman"/>
          <w:spacing w:val="-1"/>
          <w:sz w:val="24"/>
          <w:szCs w:val="24"/>
        </w:rPr>
        <w:t xml:space="preserve"> жилых дома). По сравнению с аналогичным периодом 2020 года показатель увеличился в </w:t>
      </w:r>
      <w:r w:rsidR="00325C9B" w:rsidRPr="00325C9B">
        <w:rPr>
          <w:rFonts w:ascii="Times New Roman" w:hAnsi="Times New Roman"/>
          <w:color w:val="000000"/>
          <w:spacing w:val="-1"/>
          <w:sz w:val="24"/>
          <w:szCs w:val="24"/>
        </w:rPr>
        <w:t xml:space="preserve">1,5 </w:t>
      </w:r>
      <w:r w:rsidR="00325C9B" w:rsidRPr="00325C9B">
        <w:rPr>
          <w:rFonts w:ascii="Times New Roman" w:hAnsi="Times New Roman"/>
          <w:spacing w:val="-1"/>
          <w:sz w:val="24"/>
          <w:szCs w:val="24"/>
        </w:rPr>
        <w:t xml:space="preserve">раза. </w:t>
      </w:r>
    </w:p>
    <w:p w:rsidR="00325C9B" w:rsidRPr="00325C9B" w:rsidRDefault="00325C9B" w:rsidP="00325C9B">
      <w:pPr>
        <w:tabs>
          <w:tab w:val="left" w:pos="7088"/>
        </w:tabs>
        <w:ind w:firstLine="851"/>
        <w:jc w:val="both"/>
        <w:rPr>
          <w:rFonts w:ascii="Times New Roman" w:hAnsi="Times New Roman"/>
          <w:sz w:val="24"/>
          <w:szCs w:val="24"/>
        </w:rPr>
      </w:pPr>
      <w:r w:rsidRPr="00325C9B">
        <w:rPr>
          <w:rFonts w:ascii="Times New Roman" w:hAnsi="Times New Roman"/>
          <w:sz w:val="24"/>
          <w:szCs w:val="24"/>
        </w:rPr>
        <w:t>В сфере ЖКХ Глазовского района работают 14 организаций (все организации частной формы собственности), в том числе 3 управляющих компании.</w:t>
      </w:r>
    </w:p>
    <w:p w:rsidR="00325C9B" w:rsidRPr="00325C9B" w:rsidRDefault="00325C9B" w:rsidP="00325C9B">
      <w:pPr>
        <w:tabs>
          <w:tab w:val="left" w:pos="7088"/>
        </w:tabs>
        <w:ind w:firstLine="851"/>
        <w:jc w:val="both"/>
        <w:rPr>
          <w:rFonts w:ascii="Times New Roman" w:hAnsi="Times New Roman"/>
          <w:sz w:val="24"/>
          <w:szCs w:val="24"/>
        </w:rPr>
      </w:pPr>
      <w:r w:rsidRPr="00325C9B">
        <w:rPr>
          <w:rFonts w:ascii="Times New Roman" w:hAnsi="Times New Roman"/>
          <w:sz w:val="24"/>
          <w:szCs w:val="24"/>
        </w:rPr>
        <w:t xml:space="preserve">На территории района действуют 22 котельные (из них на твердом топливе 7 котельных, 14 котельных, использующих в качестве топлива природный газ, 1 котельная топливо мазут), 41 км тепловых сетей, 222 км водопроводных сетей, 30 км канализационных сетей. </w:t>
      </w:r>
    </w:p>
    <w:p w:rsidR="00325C9B" w:rsidRPr="00325C9B" w:rsidRDefault="00325C9B" w:rsidP="00325C9B">
      <w:pPr>
        <w:tabs>
          <w:tab w:val="left" w:pos="7088"/>
        </w:tabs>
        <w:ind w:firstLine="851"/>
        <w:jc w:val="both"/>
        <w:rPr>
          <w:rFonts w:ascii="Times New Roman" w:hAnsi="Times New Roman"/>
          <w:sz w:val="24"/>
          <w:szCs w:val="24"/>
        </w:rPr>
      </w:pPr>
      <w:r w:rsidRPr="00325C9B">
        <w:rPr>
          <w:rFonts w:ascii="Times New Roman" w:hAnsi="Times New Roman"/>
          <w:sz w:val="24"/>
          <w:szCs w:val="24"/>
        </w:rPr>
        <w:t xml:space="preserve">В Глазовском районе из 123 населенных пунктов в 66 имеется централизованное водоснабжение. Для этого имеется: 36 – артезианских скважин  и 26 каптажей.  </w:t>
      </w:r>
    </w:p>
    <w:p w:rsidR="00325C9B" w:rsidRPr="00325C9B" w:rsidRDefault="00325C9B" w:rsidP="00325C9B">
      <w:pPr>
        <w:tabs>
          <w:tab w:val="left" w:pos="7088"/>
        </w:tabs>
        <w:ind w:firstLine="851"/>
        <w:jc w:val="both"/>
        <w:rPr>
          <w:rFonts w:ascii="Times New Roman" w:hAnsi="Times New Roman"/>
          <w:sz w:val="24"/>
          <w:szCs w:val="24"/>
        </w:rPr>
      </w:pPr>
      <w:r w:rsidRPr="00325C9B">
        <w:rPr>
          <w:rFonts w:ascii="Times New Roman" w:hAnsi="Times New Roman"/>
          <w:sz w:val="24"/>
          <w:szCs w:val="24"/>
        </w:rPr>
        <w:t xml:space="preserve">Выполнены мероприятий по подготовке к отопительному периоду 2021-2022  годов за счет средств бюджета Удмуртской Республики в сумме 2856,12 тыс. руб. </w:t>
      </w:r>
    </w:p>
    <w:p w:rsidR="005F65CA" w:rsidRPr="00325C9B" w:rsidRDefault="00325C9B" w:rsidP="00325C9B">
      <w:pPr>
        <w:ind w:right="175" w:firstLine="708"/>
        <w:jc w:val="both"/>
        <w:rPr>
          <w:rFonts w:ascii="Times New Roman" w:hAnsi="Times New Roman"/>
          <w:sz w:val="24"/>
          <w:szCs w:val="24"/>
          <w:highlight w:val="yellow"/>
        </w:rPr>
      </w:pPr>
      <w:r w:rsidRPr="00325C9B">
        <w:rPr>
          <w:rFonts w:ascii="Times New Roman" w:hAnsi="Times New Roman"/>
          <w:sz w:val="24"/>
          <w:szCs w:val="24"/>
        </w:rPr>
        <w:t>В 2021 году на отлов и содержание безнадзорных животных из ГУ «Главное управление ветеринарии УР» расход составил 70787,70 рублей</w:t>
      </w:r>
    </w:p>
    <w:p w:rsidR="00325C9B" w:rsidRPr="00325C9B" w:rsidRDefault="00325C9B" w:rsidP="00325C9B">
      <w:pPr>
        <w:ind w:firstLine="709"/>
        <w:jc w:val="both"/>
        <w:rPr>
          <w:rFonts w:ascii="Times New Roman" w:hAnsi="Times New Roman"/>
          <w:sz w:val="24"/>
          <w:szCs w:val="24"/>
        </w:rPr>
      </w:pPr>
      <w:r w:rsidRPr="00325C9B">
        <w:rPr>
          <w:rFonts w:ascii="Times New Roman" w:hAnsi="Times New Roman"/>
          <w:sz w:val="24"/>
          <w:szCs w:val="24"/>
        </w:rPr>
        <w:t>На территории муниципального образования «Муниципальный округ Глазовский район Удмуртской Республики» в 2021 году была ликвидирована несанкционированная свалка на территории бывшей воинской части МО «Понинское» Глазовского района объемом 13,08 тонн.</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В 2021 году  на содержание школьных маршрутов израсходовано 4680,4 тыс. рублей. Работы по содержанию школьных маршрутов.</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 xml:space="preserve">Работы по содержанию автомобильных дорог местного значения, в том числе расчистка, </w:t>
      </w:r>
      <w:proofErr w:type="spellStart"/>
      <w:r w:rsidRPr="00325C9B">
        <w:rPr>
          <w:rFonts w:ascii="Times New Roman" w:hAnsi="Times New Roman"/>
          <w:sz w:val="24"/>
          <w:szCs w:val="24"/>
        </w:rPr>
        <w:t>грейдирование</w:t>
      </w:r>
      <w:proofErr w:type="spellEnd"/>
      <w:r w:rsidRPr="00325C9B">
        <w:rPr>
          <w:rFonts w:ascii="Times New Roman" w:hAnsi="Times New Roman"/>
          <w:sz w:val="24"/>
          <w:szCs w:val="24"/>
        </w:rPr>
        <w:t xml:space="preserve"> и отсыпка, выполняются по договорам с Администрациями сельских поселений. </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За 2021 год израсходовано средств дорожного фонда – 76801,4 тыс. рублей.</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 xml:space="preserve">Общая протяженность отремонтированных дорог (за счет средств Удмуртской Республики) в 2021 году составила около 7,197 км, в том числе </w:t>
      </w:r>
    </w:p>
    <w:p w:rsidR="00325C9B" w:rsidRPr="00325C9B" w:rsidRDefault="00325C9B" w:rsidP="00325C9B">
      <w:pPr>
        <w:jc w:val="both"/>
        <w:rPr>
          <w:rFonts w:ascii="Times New Roman" w:hAnsi="Times New Roman"/>
          <w:sz w:val="24"/>
          <w:szCs w:val="24"/>
        </w:rPr>
      </w:pPr>
      <w:r w:rsidRPr="00325C9B">
        <w:rPr>
          <w:rFonts w:ascii="Times New Roman" w:hAnsi="Times New Roman"/>
          <w:sz w:val="24"/>
          <w:szCs w:val="24"/>
        </w:rPr>
        <w:t xml:space="preserve">- Подъезд к </w:t>
      </w:r>
      <w:proofErr w:type="spellStart"/>
      <w:r w:rsidRPr="00325C9B">
        <w:rPr>
          <w:rFonts w:ascii="Times New Roman" w:hAnsi="Times New Roman"/>
          <w:sz w:val="24"/>
          <w:szCs w:val="24"/>
        </w:rPr>
        <w:t>с</w:t>
      </w:r>
      <w:proofErr w:type="gramStart"/>
      <w:r w:rsidRPr="00325C9B">
        <w:rPr>
          <w:rFonts w:ascii="Times New Roman" w:hAnsi="Times New Roman"/>
          <w:sz w:val="24"/>
          <w:szCs w:val="24"/>
        </w:rPr>
        <w:t>.О</w:t>
      </w:r>
      <w:proofErr w:type="gramEnd"/>
      <w:r w:rsidRPr="00325C9B">
        <w:rPr>
          <w:rFonts w:ascii="Times New Roman" w:hAnsi="Times New Roman"/>
          <w:sz w:val="24"/>
          <w:szCs w:val="24"/>
        </w:rPr>
        <w:t>ктябрьский</w:t>
      </w:r>
      <w:proofErr w:type="spellEnd"/>
      <w:r w:rsidRPr="00325C9B">
        <w:rPr>
          <w:rFonts w:ascii="Times New Roman" w:hAnsi="Times New Roman"/>
          <w:sz w:val="24"/>
          <w:szCs w:val="24"/>
        </w:rPr>
        <w:t xml:space="preserve"> (1,5 км), </w:t>
      </w:r>
      <w:proofErr w:type="spellStart"/>
      <w:r w:rsidRPr="00325C9B">
        <w:rPr>
          <w:rFonts w:ascii="Times New Roman" w:hAnsi="Times New Roman"/>
          <w:sz w:val="24"/>
          <w:szCs w:val="24"/>
        </w:rPr>
        <w:t>ул.Т.Барамзиной</w:t>
      </w:r>
      <w:proofErr w:type="spellEnd"/>
      <w:r w:rsidRPr="00325C9B">
        <w:rPr>
          <w:rFonts w:ascii="Times New Roman" w:hAnsi="Times New Roman"/>
          <w:sz w:val="24"/>
          <w:szCs w:val="24"/>
        </w:rPr>
        <w:t xml:space="preserve"> </w:t>
      </w:r>
      <w:proofErr w:type="spellStart"/>
      <w:r w:rsidRPr="00325C9B">
        <w:rPr>
          <w:rFonts w:ascii="Times New Roman" w:hAnsi="Times New Roman"/>
          <w:sz w:val="24"/>
          <w:szCs w:val="24"/>
        </w:rPr>
        <w:t>д.Качкашур</w:t>
      </w:r>
      <w:proofErr w:type="spellEnd"/>
      <w:r w:rsidRPr="00325C9B">
        <w:rPr>
          <w:rFonts w:ascii="Times New Roman" w:hAnsi="Times New Roman"/>
          <w:sz w:val="24"/>
          <w:szCs w:val="24"/>
        </w:rPr>
        <w:t xml:space="preserve"> (2,1 км), </w:t>
      </w:r>
      <w:proofErr w:type="spellStart"/>
      <w:r w:rsidRPr="00325C9B">
        <w:rPr>
          <w:rFonts w:ascii="Times New Roman" w:hAnsi="Times New Roman"/>
          <w:sz w:val="24"/>
          <w:szCs w:val="24"/>
        </w:rPr>
        <w:t>ул.Глазовская</w:t>
      </w:r>
      <w:proofErr w:type="spellEnd"/>
      <w:r w:rsidRPr="00325C9B">
        <w:rPr>
          <w:rFonts w:ascii="Times New Roman" w:hAnsi="Times New Roman"/>
          <w:sz w:val="24"/>
          <w:szCs w:val="24"/>
        </w:rPr>
        <w:t xml:space="preserve"> </w:t>
      </w:r>
      <w:proofErr w:type="spellStart"/>
      <w:r w:rsidRPr="00325C9B">
        <w:rPr>
          <w:rFonts w:ascii="Times New Roman" w:hAnsi="Times New Roman"/>
          <w:sz w:val="24"/>
          <w:szCs w:val="24"/>
        </w:rPr>
        <w:t>д.Штанигурт</w:t>
      </w:r>
      <w:proofErr w:type="spellEnd"/>
      <w:r w:rsidRPr="00325C9B">
        <w:rPr>
          <w:rFonts w:ascii="Times New Roman" w:hAnsi="Times New Roman"/>
          <w:sz w:val="24"/>
          <w:szCs w:val="24"/>
        </w:rPr>
        <w:t xml:space="preserve"> (1,73 км), д. </w:t>
      </w:r>
      <w:proofErr w:type="spellStart"/>
      <w:r w:rsidRPr="00325C9B">
        <w:rPr>
          <w:rFonts w:ascii="Times New Roman" w:hAnsi="Times New Roman"/>
          <w:sz w:val="24"/>
          <w:szCs w:val="24"/>
        </w:rPr>
        <w:t>Штанигурт</w:t>
      </w:r>
      <w:proofErr w:type="spellEnd"/>
      <w:r w:rsidRPr="00325C9B">
        <w:rPr>
          <w:rFonts w:ascii="Times New Roman" w:hAnsi="Times New Roman"/>
          <w:sz w:val="24"/>
          <w:szCs w:val="24"/>
        </w:rPr>
        <w:t xml:space="preserve">, ул. Западная (0,859 км), д. </w:t>
      </w:r>
      <w:proofErr w:type="spellStart"/>
      <w:r w:rsidRPr="00325C9B">
        <w:rPr>
          <w:rFonts w:ascii="Times New Roman" w:hAnsi="Times New Roman"/>
          <w:sz w:val="24"/>
          <w:szCs w:val="24"/>
        </w:rPr>
        <w:t>Штанигурт</w:t>
      </w:r>
      <w:proofErr w:type="spellEnd"/>
      <w:r w:rsidRPr="00325C9B">
        <w:rPr>
          <w:rFonts w:ascii="Times New Roman" w:hAnsi="Times New Roman"/>
          <w:sz w:val="24"/>
          <w:szCs w:val="24"/>
        </w:rPr>
        <w:t xml:space="preserve"> ул. Юбилейная (0,258 км), д. </w:t>
      </w:r>
      <w:proofErr w:type="spellStart"/>
      <w:r w:rsidRPr="00325C9B">
        <w:rPr>
          <w:rFonts w:ascii="Times New Roman" w:hAnsi="Times New Roman"/>
          <w:sz w:val="24"/>
          <w:szCs w:val="24"/>
        </w:rPr>
        <w:t>Качкашур</w:t>
      </w:r>
      <w:proofErr w:type="spellEnd"/>
      <w:r w:rsidRPr="00325C9B">
        <w:rPr>
          <w:rFonts w:ascii="Times New Roman" w:hAnsi="Times New Roman"/>
          <w:sz w:val="24"/>
          <w:szCs w:val="24"/>
        </w:rPr>
        <w:t>, ул. Тополиная (0,750 км).</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На содержание автомобильных дорог израсходовано 26957,1 тыс. рублей.</w:t>
      </w:r>
    </w:p>
    <w:p w:rsidR="005F65CA" w:rsidRDefault="005F65CA" w:rsidP="009C346F">
      <w:pPr>
        <w:ind w:right="175"/>
        <w:jc w:val="both"/>
        <w:rPr>
          <w:highlight w:val="yellow"/>
        </w:rPr>
      </w:pP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xml:space="preserve">По состоянию на 01.01.2022 г. на учете состоят 503 семьи, нуждающихся в жилом помещении, предоставляемом по договору социального найма. </w:t>
      </w: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За 2021 год проделана следующая работа:</w:t>
      </w: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xml:space="preserve">- Заключено 16 договоров социального найма. </w:t>
      </w: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xml:space="preserve">- Поступило 6 заявления граждан о признании их </w:t>
      </w:r>
      <w:proofErr w:type="gramStart"/>
      <w:r w:rsidRPr="00325C9B">
        <w:rPr>
          <w:rFonts w:ascii="Times New Roman" w:hAnsi="Times New Roman"/>
          <w:sz w:val="24"/>
        </w:rPr>
        <w:t>малоимущими</w:t>
      </w:r>
      <w:proofErr w:type="gramEnd"/>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xml:space="preserve">- 21 обращение о вселении в муниципальное жилое помещение членов семьи. </w:t>
      </w: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xml:space="preserve">- 2 </w:t>
      </w:r>
      <w:proofErr w:type="gramStart"/>
      <w:r w:rsidRPr="00325C9B">
        <w:rPr>
          <w:rFonts w:ascii="Times New Roman" w:hAnsi="Times New Roman"/>
          <w:sz w:val="24"/>
        </w:rPr>
        <w:t>жилых</w:t>
      </w:r>
      <w:proofErr w:type="gramEnd"/>
      <w:r w:rsidRPr="00325C9B">
        <w:rPr>
          <w:rFonts w:ascii="Times New Roman" w:hAnsi="Times New Roman"/>
          <w:sz w:val="24"/>
        </w:rPr>
        <w:t xml:space="preserve"> помещения предоставлено по договору социального найма. </w:t>
      </w: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xml:space="preserve">- 21 заявлений о подтверждении статуса нуждающихся в жилом помещении для участия в программе «Устойчивое развитие сельских территорий». </w:t>
      </w: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xml:space="preserve">- 7 заявлений о принятии семей на учет в качестве нуждающихся в жилом помещении. </w:t>
      </w:r>
    </w:p>
    <w:p w:rsidR="00325C9B" w:rsidRPr="00325C9B" w:rsidRDefault="00325C9B" w:rsidP="00325C9B">
      <w:pPr>
        <w:ind w:firstLine="851"/>
        <w:jc w:val="both"/>
        <w:rPr>
          <w:rFonts w:ascii="Times New Roman" w:hAnsi="Times New Roman"/>
          <w:sz w:val="24"/>
        </w:rPr>
      </w:pPr>
      <w:r w:rsidRPr="00325C9B">
        <w:rPr>
          <w:rFonts w:ascii="Times New Roman" w:hAnsi="Times New Roman"/>
          <w:sz w:val="24"/>
        </w:rPr>
        <w:t>- В 2021 год на сумму 160174,35 руб. предоставлены меры социальной поддержки гражданам по оплате коммунальных услуг в виде частичной компенсации произведённых расходов на оплату ото</w:t>
      </w:r>
      <w:r w:rsidR="00BD0597">
        <w:rPr>
          <w:rFonts w:ascii="Times New Roman" w:hAnsi="Times New Roman"/>
          <w:sz w:val="24"/>
        </w:rPr>
        <w:t>пления и горячего водоснабжения</w:t>
      </w:r>
      <w:r w:rsidRPr="00325C9B">
        <w:rPr>
          <w:rFonts w:ascii="Times New Roman" w:hAnsi="Times New Roman"/>
          <w:sz w:val="24"/>
        </w:rPr>
        <w:t xml:space="preserve"> в населённых пунктах </w:t>
      </w:r>
      <w:proofErr w:type="spellStart"/>
      <w:r w:rsidRPr="00325C9B">
        <w:rPr>
          <w:rFonts w:ascii="Times New Roman" w:hAnsi="Times New Roman"/>
          <w:sz w:val="24"/>
        </w:rPr>
        <w:t>д</w:t>
      </w:r>
      <w:proofErr w:type="gramStart"/>
      <w:r w:rsidRPr="00325C9B">
        <w:rPr>
          <w:rFonts w:ascii="Times New Roman" w:hAnsi="Times New Roman"/>
          <w:sz w:val="24"/>
        </w:rPr>
        <w:t>.А</w:t>
      </w:r>
      <w:proofErr w:type="gramEnd"/>
      <w:r w:rsidRPr="00325C9B">
        <w:rPr>
          <w:rFonts w:ascii="Times New Roman" w:hAnsi="Times New Roman"/>
          <w:sz w:val="24"/>
        </w:rPr>
        <w:t>дам</w:t>
      </w:r>
      <w:proofErr w:type="spellEnd"/>
      <w:r w:rsidRPr="00325C9B">
        <w:rPr>
          <w:rFonts w:ascii="Times New Roman" w:hAnsi="Times New Roman"/>
          <w:sz w:val="24"/>
        </w:rPr>
        <w:t xml:space="preserve">, д. </w:t>
      </w:r>
      <w:proofErr w:type="spellStart"/>
      <w:r w:rsidRPr="00325C9B">
        <w:rPr>
          <w:rFonts w:ascii="Times New Roman" w:hAnsi="Times New Roman"/>
          <w:sz w:val="24"/>
        </w:rPr>
        <w:t>В.Слудка</w:t>
      </w:r>
      <w:proofErr w:type="spellEnd"/>
      <w:r w:rsidRPr="00325C9B">
        <w:rPr>
          <w:rFonts w:ascii="Times New Roman" w:hAnsi="Times New Roman"/>
          <w:sz w:val="24"/>
        </w:rPr>
        <w:t xml:space="preserve">, </w:t>
      </w:r>
      <w:proofErr w:type="spellStart"/>
      <w:r w:rsidRPr="00325C9B">
        <w:rPr>
          <w:rFonts w:ascii="Times New Roman" w:hAnsi="Times New Roman"/>
          <w:sz w:val="24"/>
        </w:rPr>
        <w:t>д.Курегово</w:t>
      </w:r>
      <w:proofErr w:type="spellEnd"/>
      <w:r w:rsidRPr="00325C9B">
        <w:rPr>
          <w:rFonts w:ascii="Times New Roman" w:hAnsi="Times New Roman"/>
          <w:sz w:val="24"/>
        </w:rPr>
        <w:t xml:space="preserve">, д. </w:t>
      </w:r>
      <w:proofErr w:type="spellStart"/>
      <w:r w:rsidRPr="00325C9B">
        <w:rPr>
          <w:rFonts w:ascii="Times New Roman" w:hAnsi="Times New Roman"/>
          <w:sz w:val="24"/>
        </w:rPr>
        <w:t>Трубашур</w:t>
      </w:r>
      <w:proofErr w:type="spellEnd"/>
      <w:r w:rsidRPr="00325C9B">
        <w:rPr>
          <w:rFonts w:ascii="Times New Roman" w:hAnsi="Times New Roman"/>
          <w:sz w:val="24"/>
        </w:rPr>
        <w:t xml:space="preserve">, с. </w:t>
      </w:r>
      <w:proofErr w:type="spellStart"/>
      <w:r w:rsidRPr="00325C9B">
        <w:rPr>
          <w:rFonts w:ascii="Times New Roman" w:hAnsi="Times New Roman"/>
          <w:sz w:val="24"/>
        </w:rPr>
        <w:t>Парзи</w:t>
      </w:r>
      <w:proofErr w:type="spellEnd"/>
      <w:r w:rsidRPr="00325C9B">
        <w:rPr>
          <w:rFonts w:ascii="Times New Roman" w:hAnsi="Times New Roman"/>
          <w:sz w:val="24"/>
        </w:rPr>
        <w:t>.</w:t>
      </w:r>
    </w:p>
    <w:p w:rsidR="00325C9B" w:rsidRPr="00325C9B" w:rsidRDefault="00325C9B" w:rsidP="00BD0597">
      <w:pPr>
        <w:ind w:firstLine="851"/>
        <w:jc w:val="center"/>
        <w:rPr>
          <w:rFonts w:ascii="Times New Roman" w:hAnsi="Times New Roman"/>
          <w:b/>
          <w:sz w:val="24"/>
          <w:szCs w:val="24"/>
        </w:rPr>
      </w:pPr>
      <w:r w:rsidRPr="00325C9B">
        <w:rPr>
          <w:rFonts w:ascii="Times New Roman" w:hAnsi="Times New Roman"/>
          <w:b/>
          <w:sz w:val="24"/>
        </w:rPr>
        <w:t>ЗАДАЧИ НА 2022 ГОД:</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-исполнение Региональной программы по переселению граждан из аварийного жилищного фонда УР;</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-подготовка к проведению отопительного периода 2022-2023 г.;</w:t>
      </w:r>
    </w:p>
    <w:p w:rsidR="00325C9B" w:rsidRPr="00325C9B" w:rsidRDefault="00325C9B" w:rsidP="00325C9B">
      <w:pPr>
        <w:ind w:firstLine="851"/>
        <w:jc w:val="both"/>
        <w:rPr>
          <w:rFonts w:ascii="Times New Roman" w:hAnsi="Times New Roman"/>
          <w:sz w:val="24"/>
          <w:szCs w:val="24"/>
        </w:rPr>
      </w:pPr>
      <w:r w:rsidRPr="00325C9B">
        <w:rPr>
          <w:rFonts w:ascii="Times New Roman" w:hAnsi="Times New Roman"/>
          <w:sz w:val="24"/>
          <w:szCs w:val="24"/>
        </w:rPr>
        <w:t>-ликвидация несанкционированных свалок.</w:t>
      </w:r>
    </w:p>
    <w:p w:rsidR="00325C9B" w:rsidRDefault="00325C9B" w:rsidP="009C346F">
      <w:pPr>
        <w:ind w:right="175"/>
        <w:jc w:val="both"/>
        <w:rPr>
          <w:highlight w:val="yellow"/>
        </w:rPr>
      </w:pPr>
    </w:p>
    <w:p w:rsidR="00325C9B" w:rsidRPr="00095125" w:rsidRDefault="00325C9B" w:rsidP="009C346F">
      <w:pPr>
        <w:ind w:right="175"/>
        <w:jc w:val="both"/>
        <w:rPr>
          <w:rFonts w:ascii="Times New Roman" w:hAnsi="Times New Roman"/>
          <w:b/>
          <w:sz w:val="24"/>
        </w:rPr>
      </w:pPr>
      <w:proofErr w:type="spellStart"/>
      <w:r w:rsidRPr="00095125">
        <w:rPr>
          <w:rFonts w:ascii="Times New Roman" w:hAnsi="Times New Roman"/>
          <w:b/>
          <w:sz w:val="24"/>
        </w:rPr>
        <w:t>Е.А.Попова</w:t>
      </w:r>
      <w:proofErr w:type="spellEnd"/>
      <w:r w:rsidRPr="00095125">
        <w:rPr>
          <w:rFonts w:ascii="Times New Roman" w:hAnsi="Times New Roman"/>
          <w:b/>
          <w:sz w:val="24"/>
        </w:rPr>
        <w:t>:</w:t>
      </w:r>
    </w:p>
    <w:p w:rsidR="005F65CA" w:rsidRPr="006C1E26" w:rsidRDefault="00325C9B" w:rsidP="00325C9B">
      <w:pPr>
        <w:pStyle w:val="hpinlineinlist"/>
        <w:shd w:val="clear" w:color="auto" w:fill="FFFFFF"/>
        <w:tabs>
          <w:tab w:val="left" w:pos="709"/>
        </w:tabs>
        <w:spacing w:before="0" w:beforeAutospacing="0" w:after="0" w:afterAutospacing="0"/>
        <w:contextualSpacing/>
        <w:jc w:val="both"/>
        <w:rPr>
          <w:shd w:val="clear" w:color="auto" w:fill="FFFFFF"/>
        </w:rPr>
      </w:pPr>
      <w:r>
        <w:rPr>
          <w:shd w:val="clear" w:color="auto" w:fill="FFFFFF"/>
        </w:rPr>
        <w:lastRenderedPageBreak/>
        <w:tab/>
        <w:t xml:space="preserve">- </w:t>
      </w:r>
      <w:r w:rsidR="005F65CA" w:rsidRPr="006C1E26">
        <w:rPr>
          <w:shd w:val="clear" w:color="auto" w:fill="FFFFFF"/>
        </w:rPr>
        <w:t xml:space="preserve">В состав сети системы образования Глазовского района в 2021 году входят Управление образования, </w:t>
      </w:r>
      <w:r w:rsidR="005F65CA">
        <w:rPr>
          <w:shd w:val="clear" w:color="auto" w:fill="FFFFFF"/>
        </w:rPr>
        <w:t>16 образовательных организаций,</w:t>
      </w:r>
      <w:r w:rsidR="005F65CA" w:rsidRPr="006C1E26">
        <w:rPr>
          <w:shd w:val="clear" w:color="auto" w:fill="FFFFFF"/>
        </w:rPr>
        <w:t xml:space="preserve"> в </w:t>
      </w:r>
      <w:proofErr w:type="spellStart"/>
      <w:r w:rsidR="005F65CA" w:rsidRPr="006C1E26">
        <w:rPr>
          <w:shd w:val="clear" w:color="auto" w:fill="FFFFFF"/>
        </w:rPr>
        <w:t>т.ч</w:t>
      </w:r>
      <w:proofErr w:type="spellEnd"/>
      <w:r w:rsidR="005F65CA" w:rsidRPr="006C1E26">
        <w:rPr>
          <w:shd w:val="clear" w:color="auto" w:fill="FFFFFF"/>
        </w:rPr>
        <w:t>. 11 средних, 3 начальных школ-детских садов, 2 учреждения дополнительного образования (МУДО «ДЮСШ» и МУДО «ДДТ»). На основании Постановления Администрации муниципального образования «Глазовский район» в октябре 2021 года завершена процедура реорганизации 4 начальных школ-детских садов (МОУ «</w:t>
      </w:r>
      <w:proofErr w:type="spellStart"/>
      <w:r w:rsidR="005F65CA" w:rsidRPr="006C1E26">
        <w:rPr>
          <w:shd w:val="clear" w:color="auto" w:fill="FFFFFF"/>
        </w:rPr>
        <w:t>Гулековская</w:t>
      </w:r>
      <w:proofErr w:type="spellEnd"/>
      <w:r w:rsidR="005F65CA" w:rsidRPr="006C1E26">
        <w:rPr>
          <w:shd w:val="clear" w:color="auto" w:fill="FFFFFF"/>
        </w:rPr>
        <w:t xml:space="preserve"> НШДС», МКОУ «</w:t>
      </w:r>
      <w:proofErr w:type="spellStart"/>
      <w:r w:rsidR="005F65CA" w:rsidRPr="006C1E26">
        <w:rPr>
          <w:shd w:val="clear" w:color="auto" w:fill="FFFFFF"/>
        </w:rPr>
        <w:t>Люмская</w:t>
      </w:r>
      <w:proofErr w:type="spellEnd"/>
      <w:r w:rsidR="005F65CA" w:rsidRPr="006C1E26">
        <w:rPr>
          <w:shd w:val="clear" w:color="auto" w:fill="FFFFFF"/>
        </w:rPr>
        <w:t xml:space="preserve"> НШДС», МОУ «</w:t>
      </w:r>
      <w:proofErr w:type="spellStart"/>
      <w:r w:rsidR="005F65CA" w:rsidRPr="006C1E26">
        <w:rPr>
          <w:shd w:val="clear" w:color="auto" w:fill="FFFFFF"/>
        </w:rPr>
        <w:t>Кочишевская</w:t>
      </w:r>
      <w:proofErr w:type="spellEnd"/>
      <w:r w:rsidR="005F65CA" w:rsidRPr="006C1E26">
        <w:rPr>
          <w:shd w:val="clear" w:color="auto" w:fill="FFFFFF"/>
        </w:rPr>
        <w:t xml:space="preserve"> НШДС», МОУ «</w:t>
      </w:r>
      <w:proofErr w:type="spellStart"/>
      <w:r w:rsidR="005F65CA" w:rsidRPr="006C1E26">
        <w:rPr>
          <w:shd w:val="clear" w:color="auto" w:fill="FFFFFF"/>
        </w:rPr>
        <w:t>Трубашурская</w:t>
      </w:r>
      <w:proofErr w:type="spellEnd"/>
      <w:r w:rsidR="005F65CA" w:rsidRPr="006C1E26">
        <w:rPr>
          <w:shd w:val="clear" w:color="auto" w:fill="FFFFFF"/>
        </w:rPr>
        <w:t xml:space="preserve"> НШДС») путем присоединения к средним общеобразовательным учреждениям: МОУ «Ключевская СОШ», МОУ «</w:t>
      </w:r>
      <w:proofErr w:type="spellStart"/>
      <w:r w:rsidR="005F65CA" w:rsidRPr="006C1E26">
        <w:rPr>
          <w:shd w:val="clear" w:color="auto" w:fill="FFFFFF"/>
        </w:rPr>
        <w:t>Дондыкарская</w:t>
      </w:r>
      <w:proofErr w:type="spellEnd"/>
      <w:r w:rsidR="005F65CA" w:rsidRPr="006C1E26">
        <w:rPr>
          <w:shd w:val="clear" w:color="auto" w:fill="FFFFFF"/>
        </w:rPr>
        <w:t xml:space="preserve"> СОШ», МОУ «</w:t>
      </w:r>
      <w:proofErr w:type="spellStart"/>
      <w:r w:rsidR="005F65CA" w:rsidRPr="006C1E26">
        <w:rPr>
          <w:shd w:val="clear" w:color="auto" w:fill="FFFFFF"/>
        </w:rPr>
        <w:t>Пусошурская</w:t>
      </w:r>
      <w:proofErr w:type="spellEnd"/>
      <w:r w:rsidR="005F65CA" w:rsidRPr="006C1E26">
        <w:rPr>
          <w:shd w:val="clear" w:color="auto" w:fill="FFFFFF"/>
        </w:rPr>
        <w:t xml:space="preserve"> СОШ», МОУ «Октябрьская СОШ» </w:t>
      </w:r>
      <w:proofErr w:type="spellStart"/>
      <w:r w:rsidR="005F65CA" w:rsidRPr="006C1E26">
        <w:rPr>
          <w:shd w:val="clear" w:color="auto" w:fill="FFFFFF"/>
        </w:rPr>
        <w:t>соотвественно</w:t>
      </w:r>
      <w:proofErr w:type="spellEnd"/>
      <w:r w:rsidR="005F65CA" w:rsidRPr="006C1E26">
        <w:rPr>
          <w:shd w:val="clear" w:color="auto" w:fill="FFFFFF"/>
        </w:rPr>
        <w:t xml:space="preserve">.  По итогам завершения реорганизации количество учреждений образования в районе сократилось до 14. Уменьшение числа школ связано с уменьшением количества детей на данных территориях. </w:t>
      </w:r>
    </w:p>
    <w:p w:rsidR="005F65CA" w:rsidRDefault="00BD0597" w:rsidP="005F65CA">
      <w:pPr>
        <w:pStyle w:val="hpinlineinlist"/>
        <w:shd w:val="clear" w:color="auto" w:fill="FFFFFF"/>
        <w:tabs>
          <w:tab w:val="left" w:pos="1134"/>
        </w:tabs>
        <w:spacing w:before="0" w:beforeAutospacing="0" w:after="0" w:afterAutospacing="0"/>
        <w:contextualSpacing/>
        <w:jc w:val="both"/>
        <w:rPr>
          <w:shd w:val="clear" w:color="auto" w:fill="FFFFFF"/>
        </w:rPr>
      </w:pPr>
      <w:r>
        <w:rPr>
          <w:shd w:val="clear" w:color="auto" w:fill="FFFFFF"/>
        </w:rPr>
        <w:tab/>
      </w:r>
      <w:r w:rsidR="005F65CA" w:rsidRPr="006C1E26">
        <w:rPr>
          <w:shd w:val="clear" w:color="auto" w:fill="FFFFFF"/>
        </w:rPr>
        <w:t xml:space="preserve">Количество обучающихся  по сравнению с началом 2020-2021 учебного года сократилось и составляет 1368 человек, что меньше показателя прошлого года на 20 человек (было 1388 учащийся с 1 по 11 классы). </w:t>
      </w:r>
    </w:p>
    <w:p w:rsidR="005F65CA" w:rsidRPr="006C1E26" w:rsidRDefault="005F65CA" w:rsidP="005F65CA">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Всего по району 38 дошкольных групп, на 1 группу меньше в сравнении с итогами за предыдущий год, так как с 1 сентября сократилась группа в детском саду </w:t>
      </w:r>
      <w:proofErr w:type="spellStart"/>
      <w:r w:rsidRPr="006C1E26">
        <w:rPr>
          <w:shd w:val="clear" w:color="auto" w:fill="FFFFFF"/>
        </w:rPr>
        <w:t>Понинской</w:t>
      </w:r>
      <w:proofErr w:type="spellEnd"/>
      <w:r w:rsidRPr="006C1E26">
        <w:rPr>
          <w:shd w:val="clear" w:color="auto" w:fill="FFFFFF"/>
        </w:rPr>
        <w:t xml:space="preserve"> средней школы. 508</w:t>
      </w:r>
      <w:r w:rsidRPr="006C1E26">
        <w:rPr>
          <w:color w:val="C00000"/>
          <w:shd w:val="clear" w:color="auto" w:fill="FFFFFF"/>
        </w:rPr>
        <w:t xml:space="preserve"> </w:t>
      </w:r>
      <w:r w:rsidRPr="006C1E26">
        <w:rPr>
          <w:shd w:val="clear" w:color="auto" w:fill="FFFFFF"/>
        </w:rPr>
        <w:t xml:space="preserve">воспитанников посещает дошкольные группы, из них 253 ребенка до 3-х лет, 255 - в возрасте 3 года и старше. Все группы общеразвивающей направленности. Дети, поставленные на учет, зачислены в соответствии с желаемой датой. Дошкольным образованием охвачены все нуждающиеся, очередность в  детские сады отсутствует.  </w:t>
      </w:r>
    </w:p>
    <w:p w:rsidR="005F65CA" w:rsidRPr="006C1E26" w:rsidRDefault="00325C9B" w:rsidP="00325C9B">
      <w:pPr>
        <w:pStyle w:val="hpinlineinlist"/>
        <w:shd w:val="clear" w:color="auto" w:fill="FFFFFF"/>
        <w:tabs>
          <w:tab w:val="left" w:pos="709"/>
        </w:tabs>
        <w:spacing w:before="0" w:beforeAutospacing="0" w:after="0" w:afterAutospacing="0"/>
        <w:contextualSpacing/>
        <w:jc w:val="both"/>
        <w:rPr>
          <w:shd w:val="clear" w:color="auto" w:fill="FFFFFF"/>
        </w:rPr>
      </w:pPr>
      <w:r>
        <w:rPr>
          <w:shd w:val="clear" w:color="auto" w:fill="FFFFFF"/>
        </w:rPr>
        <w:tab/>
      </w:r>
      <w:r w:rsidR="005F65CA" w:rsidRPr="006C1E26">
        <w:rPr>
          <w:shd w:val="clear" w:color="auto" w:fill="FFFFFF"/>
        </w:rPr>
        <w:t>Количество детей от 5 до 18 лет, посещающих учрежден</w:t>
      </w:r>
      <w:r>
        <w:rPr>
          <w:shd w:val="clear" w:color="auto" w:fill="FFFFFF"/>
        </w:rPr>
        <w:t>ия дополнительного образования,</w:t>
      </w:r>
      <w:r w:rsidR="005F65CA" w:rsidRPr="006C1E26">
        <w:rPr>
          <w:shd w:val="clear" w:color="auto" w:fill="FFFFFF"/>
        </w:rPr>
        <w:t xml:space="preserve"> составляет 1568 человек. Фактический охват дополнительным образованием приближается к 100%, но в виду того, что статистика учитывает всех прописанных, но не проживающих на территории Глазовского района детей, охват равен 78,13%, что выше прошлогоднего показателя. В летний период в рамках исполнения национального проекта «Успех каждого ребенка» были запущены 13 краткосрочных программ дополнительного </w:t>
      </w:r>
      <w:proofErr w:type="gramStart"/>
      <w:r w:rsidR="005F65CA" w:rsidRPr="006C1E26">
        <w:rPr>
          <w:shd w:val="clear" w:color="auto" w:fill="FFFFFF"/>
        </w:rPr>
        <w:t>образования</w:t>
      </w:r>
      <w:proofErr w:type="gramEnd"/>
      <w:r w:rsidR="005F65CA" w:rsidRPr="006C1E26">
        <w:rPr>
          <w:shd w:val="clear" w:color="auto" w:fill="FFFFFF"/>
        </w:rPr>
        <w:t xml:space="preserve"> с охватом вновь прибывших обучающихся 178 человек.</w:t>
      </w:r>
    </w:p>
    <w:p w:rsidR="005F65CA" w:rsidRPr="006C1E26" w:rsidRDefault="005F65CA" w:rsidP="005F65CA">
      <w:pPr>
        <w:pStyle w:val="hpinlineinlist"/>
        <w:shd w:val="clear" w:color="auto" w:fill="FFFFFF"/>
        <w:tabs>
          <w:tab w:val="left" w:pos="709"/>
        </w:tabs>
        <w:spacing w:before="0" w:beforeAutospacing="0" w:after="0" w:afterAutospacing="0"/>
        <w:contextualSpacing/>
        <w:jc w:val="both"/>
        <w:rPr>
          <w:shd w:val="clear" w:color="auto" w:fill="FFFFFF"/>
        </w:rPr>
      </w:pPr>
      <w:r>
        <w:rPr>
          <w:shd w:val="clear" w:color="auto" w:fill="FFFFFF"/>
        </w:rPr>
        <w:tab/>
      </w:r>
      <w:r w:rsidRPr="006C1E26">
        <w:t>К имеющимся с 2020 года двум «Точкам роста» (центры образования цифрового, технологического и гуманитарного профилей) в Глазовском районе добавился в 2021 году центр естественнонаучного и технологического профилей</w:t>
      </w:r>
      <w:r w:rsidRPr="006C1E26">
        <w:rPr>
          <w:b/>
        </w:rPr>
        <w:t xml:space="preserve"> </w:t>
      </w:r>
      <w:r w:rsidRPr="006C1E26">
        <w:t>на базе МОУ «</w:t>
      </w:r>
      <w:proofErr w:type="spellStart"/>
      <w:r w:rsidRPr="006C1E26">
        <w:t>Адамская</w:t>
      </w:r>
      <w:proofErr w:type="spellEnd"/>
      <w:r w:rsidRPr="006C1E26">
        <w:t xml:space="preserve"> СОШ». По итогам 2021 учебного года целевые показатели по охвату детей дополнительным и общим образованием в Точках роста достигнуты и составляют 601 человек (по плану 601 человек).</w:t>
      </w:r>
    </w:p>
    <w:p w:rsidR="00BD0597" w:rsidRPr="0000125C" w:rsidRDefault="00BD0597" w:rsidP="00BD0597">
      <w:pPr>
        <w:jc w:val="center"/>
        <w:rPr>
          <w:rFonts w:ascii="Times New Roman" w:hAnsi="Times New Roman"/>
          <w:b/>
          <w:sz w:val="24"/>
        </w:rPr>
      </w:pPr>
      <w:r w:rsidRPr="0000125C">
        <w:rPr>
          <w:rFonts w:ascii="Times New Roman" w:hAnsi="Times New Roman"/>
          <w:b/>
          <w:sz w:val="24"/>
        </w:rPr>
        <w:t>ЗАДАЧИ на 2022 год</w:t>
      </w:r>
    </w:p>
    <w:p w:rsidR="00BD0597" w:rsidRPr="00BD0597" w:rsidRDefault="00BD0597" w:rsidP="00BD0597">
      <w:pPr>
        <w:ind w:firstLine="708"/>
        <w:jc w:val="both"/>
        <w:rPr>
          <w:rFonts w:ascii="Times New Roman" w:hAnsi="Times New Roman"/>
          <w:sz w:val="24"/>
        </w:rPr>
      </w:pPr>
      <w:r w:rsidRPr="00BD0597">
        <w:rPr>
          <w:rFonts w:ascii="Times New Roman" w:hAnsi="Times New Roman"/>
          <w:sz w:val="24"/>
        </w:rPr>
        <w:t xml:space="preserve">1. Обеспечение предоставления качественного дошкольного, начального общего, основного общего, среднего общего образования по основным общеобразовательным программам в образовательных учреждениях Глазовского района.  </w:t>
      </w:r>
    </w:p>
    <w:p w:rsidR="00BD0597" w:rsidRPr="00BD0597" w:rsidRDefault="00BD0597" w:rsidP="00BD0597">
      <w:pPr>
        <w:ind w:firstLine="708"/>
        <w:jc w:val="both"/>
        <w:rPr>
          <w:rFonts w:ascii="Times New Roman" w:hAnsi="Times New Roman"/>
          <w:sz w:val="24"/>
        </w:rPr>
      </w:pPr>
      <w:r w:rsidRPr="00BD0597">
        <w:rPr>
          <w:rFonts w:ascii="Times New Roman" w:hAnsi="Times New Roman"/>
          <w:sz w:val="24"/>
        </w:rPr>
        <w:t xml:space="preserve">2. Обеспечение исполнения дорожных карт первоочередных действий по созданию и функционированию Центров образования цифрового и гуманитарного профилей «Точка роста» в </w:t>
      </w:r>
      <w:proofErr w:type="spellStart"/>
      <w:r w:rsidRPr="00BD0597">
        <w:rPr>
          <w:rFonts w:ascii="Times New Roman" w:hAnsi="Times New Roman"/>
          <w:sz w:val="24"/>
        </w:rPr>
        <w:t>Понинской</w:t>
      </w:r>
      <w:proofErr w:type="spellEnd"/>
      <w:r w:rsidRPr="00BD0597">
        <w:rPr>
          <w:rFonts w:ascii="Times New Roman" w:hAnsi="Times New Roman"/>
          <w:sz w:val="24"/>
        </w:rPr>
        <w:t xml:space="preserve">, Октябрьской, </w:t>
      </w:r>
      <w:proofErr w:type="spellStart"/>
      <w:r w:rsidRPr="00BD0597">
        <w:rPr>
          <w:rFonts w:ascii="Times New Roman" w:hAnsi="Times New Roman"/>
          <w:sz w:val="24"/>
        </w:rPr>
        <w:t>Адамской</w:t>
      </w:r>
      <w:proofErr w:type="spellEnd"/>
      <w:r w:rsidRPr="00BD0597">
        <w:rPr>
          <w:rFonts w:ascii="Times New Roman" w:hAnsi="Times New Roman"/>
          <w:sz w:val="24"/>
        </w:rPr>
        <w:t xml:space="preserve">, Ключевской и </w:t>
      </w:r>
      <w:proofErr w:type="spellStart"/>
      <w:r w:rsidRPr="00BD0597">
        <w:rPr>
          <w:rFonts w:ascii="Times New Roman" w:hAnsi="Times New Roman"/>
          <w:sz w:val="24"/>
        </w:rPr>
        <w:t>Кожильской</w:t>
      </w:r>
      <w:proofErr w:type="spellEnd"/>
      <w:r w:rsidRPr="00BD0597">
        <w:rPr>
          <w:rFonts w:ascii="Times New Roman" w:hAnsi="Times New Roman"/>
          <w:sz w:val="24"/>
        </w:rPr>
        <w:t xml:space="preserve"> средних школах.</w:t>
      </w:r>
    </w:p>
    <w:p w:rsidR="005F65CA" w:rsidRDefault="005F65CA" w:rsidP="009C346F">
      <w:pPr>
        <w:ind w:right="175"/>
        <w:jc w:val="both"/>
        <w:rPr>
          <w:highlight w:val="yellow"/>
        </w:rPr>
      </w:pPr>
    </w:p>
    <w:p w:rsidR="005976B1" w:rsidRPr="00CA23F9" w:rsidRDefault="005976B1" w:rsidP="009C346F">
      <w:pPr>
        <w:ind w:right="175"/>
        <w:jc w:val="both"/>
        <w:rPr>
          <w:rFonts w:ascii="Times New Roman" w:hAnsi="Times New Roman"/>
          <w:b/>
          <w:sz w:val="24"/>
        </w:rPr>
      </w:pPr>
      <w:r w:rsidRPr="00CA23F9">
        <w:rPr>
          <w:rFonts w:ascii="Times New Roman" w:hAnsi="Times New Roman"/>
          <w:b/>
          <w:sz w:val="24"/>
        </w:rPr>
        <w:t>1.ВЫСТУПИЛИ:</w:t>
      </w:r>
    </w:p>
    <w:p w:rsidR="005976B1" w:rsidRPr="00CA23F9" w:rsidRDefault="005976B1" w:rsidP="005976B1">
      <w:pPr>
        <w:ind w:right="175" w:firstLine="708"/>
        <w:jc w:val="both"/>
        <w:rPr>
          <w:rFonts w:ascii="Times New Roman" w:hAnsi="Times New Roman"/>
          <w:b/>
          <w:sz w:val="24"/>
          <w:szCs w:val="24"/>
        </w:rPr>
      </w:pPr>
      <w:proofErr w:type="spellStart"/>
      <w:r w:rsidRPr="00CA23F9">
        <w:rPr>
          <w:rFonts w:ascii="Times New Roman" w:hAnsi="Times New Roman"/>
          <w:b/>
          <w:sz w:val="24"/>
          <w:szCs w:val="24"/>
        </w:rPr>
        <w:t>О.Ю.Шейко</w:t>
      </w:r>
      <w:proofErr w:type="spellEnd"/>
      <w:r w:rsidRPr="00CA23F9">
        <w:rPr>
          <w:rFonts w:ascii="Times New Roman" w:hAnsi="Times New Roman"/>
          <w:b/>
          <w:sz w:val="24"/>
          <w:szCs w:val="24"/>
        </w:rPr>
        <w:t>:</w:t>
      </w:r>
    </w:p>
    <w:p w:rsidR="005976B1" w:rsidRPr="00CA23F9" w:rsidRDefault="005976B1" w:rsidP="009C346F">
      <w:pPr>
        <w:ind w:right="175"/>
        <w:jc w:val="both"/>
        <w:rPr>
          <w:rFonts w:ascii="Times New Roman" w:hAnsi="Times New Roman"/>
          <w:sz w:val="24"/>
          <w:szCs w:val="24"/>
        </w:rPr>
      </w:pPr>
      <w:r w:rsidRPr="00CA23F9">
        <w:rPr>
          <w:rFonts w:ascii="Times New Roman" w:hAnsi="Times New Roman"/>
          <w:sz w:val="24"/>
          <w:szCs w:val="24"/>
        </w:rPr>
        <w:tab/>
        <w:t>- На территории Глазовского района расположены ПРУ (противорадиационные укрытия). Они не списаны. Предпринимаются ли меры</w:t>
      </w:r>
      <w:r w:rsidR="00CA23F9">
        <w:rPr>
          <w:rFonts w:ascii="Times New Roman" w:hAnsi="Times New Roman"/>
          <w:sz w:val="24"/>
          <w:szCs w:val="24"/>
        </w:rPr>
        <w:t xml:space="preserve"> по их списанию</w:t>
      </w:r>
      <w:r w:rsidRPr="00CA23F9">
        <w:rPr>
          <w:rFonts w:ascii="Times New Roman" w:hAnsi="Times New Roman"/>
          <w:sz w:val="24"/>
          <w:szCs w:val="24"/>
        </w:rPr>
        <w:t>?</w:t>
      </w:r>
    </w:p>
    <w:p w:rsidR="005976B1" w:rsidRPr="00CA23F9" w:rsidRDefault="005976B1" w:rsidP="009C346F">
      <w:pPr>
        <w:ind w:right="175"/>
        <w:jc w:val="both"/>
        <w:rPr>
          <w:rFonts w:ascii="Times New Roman" w:hAnsi="Times New Roman"/>
          <w:sz w:val="24"/>
          <w:szCs w:val="24"/>
        </w:rPr>
      </w:pPr>
      <w:r w:rsidRPr="00CA23F9">
        <w:rPr>
          <w:rFonts w:ascii="Times New Roman" w:hAnsi="Times New Roman"/>
          <w:sz w:val="24"/>
          <w:szCs w:val="24"/>
        </w:rPr>
        <w:tab/>
      </w:r>
    </w:p>
    <w:p w:rsidR="005976B1" w:rsidRPr="00CA23F9" w:rsidRDefault="005976B1" w:rsidP="005976B1">
      <w:pPr>
        <w:ind w:right="175" w:firstLine="708"/>
        <w:jc w:val="both"/>
        <w:rPr>
          <w:rFonts w:ascii="Times New Roman" w:hAnsi="Times New Roman"/>
          <w:sz w:val="24"/>
          <w:szCs w:val="24"/>
        </w:rPr>
      </w:pPr>
      <w:proofErr w:type="spellStart"/>
      <w:r w:rsidRPr="00CA23F9">
        <w:rPr>
          <w:rFonts w:ascii="Times New Roman" w:hAnsi="Times New Roman"/>
          <w:sz w:val="24"/>
          <w:szCs w:val="24"/>
        </w:rPr>
        <w:t>Ю.В.Ушакова</w:t>
      </w:r>
      <w:proofErr w:type="spellEnd"/>
      <w:r w:rsidRPr="00CA23F9">
        <w:rPr>
          <w:rFonts w:ascii="Times New Roman" w:hAnsi="Times New Roman"/>
          <w:sz w:val="24"/>
          <w:szCs w:val="24"/>
        </w:rPr>
        <w:t>:</w:t>
      </w:r>
    </w:p>
    <w:p w:rsidR="005976B1" w:rsidRPr="00CA23F9" w:rsidRDefault="005976B1" w:rsidP="009C346F">
      <w:pPr>
        <w:ind w:right="175"/>
        <w:jc w:val="both"/>
        <w:rPr>
          <w:rFonts w:ascii="Times New Roman" w:hAnsi="Times New Roman"/>
          <w:sz w:val="24"/>
          <w:szCs w:val="24"/>
        </w:rPr>
      </w:pPr>
      <w:r w:rsidRPr="00CA23F9">
        <w:rPr>
          <w:rFonts w:ascii="Times New Roman" w:hAnsi="Times New Roman"/>
          <w:sz w:val="24"/>
          <w:szCs w:val="24"/>
        </w:rPr>
        <w:tab/>
        <w:t>- Со стороны Администрации Глазовского района в республику неоднократно направлялись письма по этому вопросу.</w:t>
      </w:r>
      <w:r w:rsidR="00CA23F9">
        <w:rPr>
          <w:rFonts w:ascii="Times New Roman" w:hAnsi="Times New Roman"/>
          <w:sz w:val="24"/>
          <w:szCs w:val="24"/>
        </w:rPr>
        <w:t xml:space="preserve"> Вопрос пока не решен.</w:t>
      </w:r>
      <w:r w:rsidRPr="00CA23F9">
        <w:rPr>
          <w:rFonts w:ascii="Times New Roman" w:hAnsi="Times New Roman"/>
          <w:sz w:val="24"/>
          <w:szCs w:val="24"/>
        </w:rPr>
        <w:t xml:space="preserve"> </w:t>
      </w:r>
    </w:p>
    <w:p w:rsidR="005976B1" w:rsidRPr="00CA23F9" w:rsidRDefault="005976B1" w:rsidP="005976B1">
      <w:pPr>
        <w:ind w:right="175" w:firstLine="708"/>
        <w:jc w:val="both"/>
        <w:rPr>
          <w:rFonts w:ascii="Times New Roman" w:hAnsi="Times New Roman"/>
          <w:b/>
          <w:sz w:val="24"/>
        </w:rPr>
      </w:pPr>
    </w:p>
    <w:p w:rsidR="005976B1" w:rsidRPr="00CA23F9" w:rsidRDefault="005976B1" w:rsidP="005976B1">
      <w:pPr>
        <w:ind w:right="175" w:firstLine="708"/>
        <w:jc w:val="both"/>
        <w:rPr>
          <w:rFonts w:ascii="Times New Roman" w:hAnsi="Times New Roman"/>
          <w:b/>
          <w:sz w:val="24"/>
          <w:szCs w:val="24"/>
        </w:rPr>
      </w:pPr>
      <w:proofErr w:type="spellStart"/>
      <w:r w:rsidRPr="00CA23F9">
        <w:rPr>
          <w:rFonts w:ascii="Times New Roman" w:hAnsi="Times New Roman"/>
          <w:b/>
          <w:sz w:val="24"/>
          <w:szCs w:val="24"/>
        </w:rPr>
        <w:t>О.Ю.Шейко</w:t>
      </w:r>
      <w:proofErr w:type="spellEnd"/>
      <w:r w:rsidRPr="00CA23F9">
        <w:rPr>
          <w:rFonts w:ascii="Times New Roman" w:hAnsi="Times New Roman"/>
          <w:b/>
          <w:sz w:val="24"/>
          <w:szCs w:val="24"/>
        </w:rPr>
        <w:t>:</w:t>
      </w:r>
    </w:p>
    <w:p w:rsidR="005976B1" w:rsidRPr="00CA23F9" w:rsidRDefault="005976B1" w:rsidP="009C346F">
      <w:pPr>
        <w:ind w:right="175"/>
        <w:jc w:val="both"/>
        <w:rPr>
          <w:rFonts w:ascii="Times New Roman" w:hAnsi="Times New Roman"/>
          <w:sz w:val="24"/>
          <w:szCs w:val="24"/>
        </w:rPr>
      </w:pPr>
      <w:r w:rsidRPr="00CA23F9">
        <w:rPr>
          <w:rFonts w:ascii="Times New Roman" w:hAnsi="Times New Roman"/>
          <w:sz w:val="24"/>
          <w:szCs w:val="24"/>
        </w:rPr>
        <w:tab/>
        <w:t>- Подготовьте список ПРУ, в ближайшее время по ним будет запрос. На ликвидацию свалок по национальному проекту «</w:t>
      </w:r>
      <w:proofErr w:type="gramStart"/>
      <w:r w:rsidRPr="00CA23F9">
        <w:rPr>
          <w:rFonts w:ascii="Times New Roman" w:hAnsi="Times New Roman"/>
          <w:sz w:val="24"/>
          <w:szCs w:val="24"/>
        </w:rPr>
        <w:t>Экология</w:t>
      </w:r>
      <w:proofErr w:type="gramEnd"/>
      <w:r w:rsidRPr="00CA23F9">
        <w:rPr>
          <w:rFonts w:ascii="Times New Roman" w:hAnsi="Times New Roman"/>
          <w:sz w:val="24"/>
          <w:szCs w:val="24"/>
        </w:rPr>
        <w:t>» какой объем средств заложен?</w:t>
      </w:r>
    </w:p>
    <w:p w:rsidR="005976B1" w:rsidRPr="00CA23F9" w:rsidRDefault="005976B1" w:rsidP="009C346F">
      <w:pPr>
        <w:ind w:right="175"/>
        <w:jc w:val="both"/>
        <w:rPr>
          <w:rFonts w:ascii="Times New Roman" w:hAnsi="Times New Roman"/>
          <w:sz w:val="24"/>
          <w:szCs w:val="24"/>
        </w:rPr>
      </w:pPr>
    </w:p>
    <w:p w:rsidR="005976B1" w:rsidRPr="00CA23F9" w:rsidRDefault="005976B1" w:rsidP="005976B1">
      <w:pPr>
        <w:ind w:right="175" w:firstLine="708"/>
        <w:jc w:val="both"/>
        <w:rPr>
          <w:rFonts w:ascii="Times New Roman" w:hAnsi="Times New Roman"/>
          <w:b/>
          <w:sz w:val="24"/>
          <w:szCs w:val="24"/>
        </w:rPr>
      </w:pPr>
      <w:proofErr w:type="spellStart"/>
      <w:r w:rsidRPr="00CA23F9">
        <w:rPr>
          <w:rFonts w:ascii="Times New Roman" w:hAnsi="Times New Roman"/>
          <w:b/>
          <w:sz w:val="24"/>
          <w:szCs w:val="24"/>
        </w:rPr>
        <w:t>И.И.Касимов</w:t>
      </w:r>
      <w:proofErr w:type="spellEnd"/>
      <w:r w:rsidRPr="00CA23F9">
        <w:rPr>
          <w:rFonts w:ascii="Times New Roman" w:hAnsi="Times New Roman"/>
          <w:b/>
          <w:sz w:val="24"/>
          <w:szCs w:val="24"/>
        </w:rPr>
        <w:t>:</w:t>
      </w:r>
    </w:p>
    <w:p w:rsidR="005976B1" w:rsidRPr="00CA23F9" w:rsidRDefault="005976B1" w:rsidP="009C346F">
      <w:pPr>
        <w:ind w:right="175"/>
        <w:jc w:val="both"/>
        <w:rPr>
          <w:rFonts w:ascii="Times New Roman" w:hAnsi="Times New Roman"/>
          <w:sz w:val="24"/>
          <w:szCs w:val="24"/>
        </w:rPr>
      </w:pPr>
      <w:r w:rsidRPr="00CA23F9">
        <w:rPr>
          <w:rFonts w:ascii="Times New Roman" w:hAnsi="Times New Roman"/>
          <w:sz w:val="24"/>
          <w:szCs w:val="24"/>
        </w:rPr>
        <w:tab/>
        <w:t>- 3,5 млн. руб.</w:t>
      </w:r>
    </w:p>
    <w:p w:rsidR="005976B1" w:rsidRPr="00CA23F9" w:rsidRDefault="005976B1" w:rsidP="009C346F">
      <w:pPr>
        <w:ind w:right="175"/>
        <w:jc w:val="both"/>
      </w:pPr>
    </w:p>
    <w:p w:rsidR="005976B1" w:rsidRPr="00CA23F9" w:rsidRDefault="005976B1" w:rsidP="005976B1">
      <w:pPr>
        <w:ind w:right="175" w:firstLine="708"/>
        <w:jc w:val="both"/>
        <w:rPr>
          <w:rFonts w:ascii="Times New Roman" w:hAnsi="Times New Roman"/>
          <w:b/>
          <w:sz w:val="24"/>
        </w:rPr>
      </w:pPr>
      <w:proofErr w:type="spellStart"/>
      <w:r w:rsidRPr="00CA23F9">
        <w:rPr>
          <w:rFonts w:ascii="Times New Roman" w:hAnsi="Times New Roman"/>
          <w:b/>
          <w:sz w:val="24"/>
        </w:rPr>
        <w:t>О.Ю.Шейко</w:t>
      </w:r>
      <w:proofErr w:type="spellEnd"/>
      <w:r w:rsidRPr="00CA23F9">
        <w:rPr>
          <w:rFonts w:ascii="Times New Roman" w:hAnsi="Times New Roman"/>
          <w:b/>
          <w:sz w:val="24"/>
        </w:rPr>
        <w:t>:</w:t>
      </w:r>
    </w:p>
    <w:p w:rsidR="005976B1" w:rsidRPr="00CA23F9" w:rsidRDefault="005976B1" w:rsidP="009C346F">
      <w:pPr>
        <w:ind w:right="175"/>
        <w:jc w:val="both"/>
        <w:rPr>
          <w:rFonts w:ascii="Times New Roman" w:hAnsi="Times New Roman"/>
          <w:sz w:val="24"/>
        </w:rPr>
      </w:pPr>
      <w:r w:rsidRPr="00CA23F9">
        <w:rPr>
          <w:rFonts w:ascii="Times New Roman" w:hAnsi="Times New Roman"/>
          <w:sz w:val="24"/>
        </w:rPr>
        <w:tab/>
        <w:t xml:space="preserve">- В прошлом году было много обращений от граждан по дороге в </w:t>
      </w:r>
      <w:proofErr w:type="spellStart"/>
      <w:r w:rsidRPr="00CA23F9">
        <w:rPr>
          <w:rFonts w:ascii="Times New Roman" w:hAnsi="Times New Roman"/>
          <w:sz w:val="24"/>
        </w:rPr>
        <w:t>д</w:t>
      </w:r>
      <w:proofErr w:type="gramStart"/>
      <w:r w:rsidRPr="00CA23F9">
        <w:rPr>
          <w:rFonts w:ascii="Times New Roman" w:hAnsi="Times New Roman"/>
          <w:sz w:val="24"/>
        </w:rPr>
        <w:t>.К</w:t>
      </w:r>
      <w:proofErr w:type="gramEnd"/>
      <w:r w:rsidRPr="00CA23F9">
        <w:rPr>
          <w:rFonts w:ascii="Times New Roman" w:hAnsi="Times New Roman"/>
          <w:sz w:val="24"/>
        </w:rPr>
        <w:t>ачкашур</w:t>
      </w:r>
      <w:proofErr w:type="spellEnd"/>
      <w:r w:rsidRPr="00CA23F9">
        <w:rPr>
          <w:rFonts w:ascii="Times New Roman" w:hAnsi="Times New Roman"/>
          <w:sz w:val="24"/>
        </w:rPr>
        <w:t xml:space="preserve">. Она находится на гарантии. Думаю необходимо выехать на осмотр, устранить все недостатки в рамках гарантии. Также по программе «Формирование комфортной городской среды» участвуют 3 </w:t>
      </w:r>
      <w:proofErr w:type="gramStart"/>
      <w:r w:rsidRPr="00CA23F9">
        <w:rPr>
          <w:rFonts w:ascii="Times New Roman" w:hAnsi="Times New Roman"/>
          <w:sz w:val="24"/>
        </w:rPr>
        <w:t>территориальных</w:t>
      </w:r>
      <w:proofErr w:type="gramEnd"/>
      <w:r w:rsidRPr="00CA23F9">
        <w:rPr>
          <w:rFonts w:ascii="Times New Roman" w:hAnsi="Times New Roman"/>
          <w:sz w:val="24"/>
        </w:rPr>
        <w:t xml:space="preserve"> отдела. Обратите внимание на выполнение работ в полном объеме.</w:t>
      </w:r>
    </w:p>
    <w:p w:rsidR="0003251F" w:rsidRPr="00CA23F9" w:rsidRDefault="0003251F" w:rsidP="009C346F">
      <w:pPr>
        <w:ind w:right="175"/>
        <w:jc w:val="both"/>
        <w:rPr>
          <w:rFonts w:ascii="Times New Roman" w:hAnsi="Times New Roman"/>
          <w:b/>
          <w:sz w:val="24"/>
        </w:rPr>
      </w:pPr>
    </w:p>
    <w:p w:rsidR="0003251F" w:rsidRPr="00CA23F9" w:rsidRDefault="0003251F" w:rsidP="0003251F">
      <w:pPr>
        <w:ind w:right="175" w:firstLine="708"/>
        <w:jc w:val="both"/>
        <w:rPr>
          <w:rFonts w:ascii="Times New Roman" w:hAnsi="Times New Roman"/>
          <w:b/>
          <w:sz w:val="24"/>
          <w:szCs w:val="24"/>
        </w:rPr>
      </w:pPr>
      <w:proofErr w:type="spellStart"/>
      <w:r w:rsidRPr="00CA23F9">
        <w:rPr>
          <w:rFonts w:ascii="Times New Roman" w:hAnsi="Times New Roman"/>
          <w:b/>
          <w:sz w:val="24"/>
          <w:szCs w:val="24"/>
        </w:rPr>
        <w:t>В.М.Никитина</w:t>
      </w:r>
      <w:proofErr w:type="spellEnd"/>
      <w:r w:rsidRPr="00CA23F9">
        <w:rPr>
          <w:rFonts w:ascii="Times New Roman" w:hAnsi="Times New Roman"/>
          <w:b/>
          <w:sz w:val="24"/>
          <w:szCs w:val="24"/>
        </w:rPr>
        <w:t>:</w:t>
      </w:r>
    </w:p>
    <w:p w:rsidR="005976B1" w:rsidRPr="00CA23F9" w:rsidRDefault="005976B1" w:rsidP="009C346F">
      <w:pPr>
        <w:ind w:right="175"/>
        <w:jc w:val="both"/>
        <w:rPr>
          <w:rFonts w:ascii="Times New Roman" w:hAnsi="Times New Roman"/>
          <w:sz w:val="24"/>
          <w:szCs w:val="24"/>
        </w:rPr>
      </w:pPr>
      <w:r w:rsidRPr="00CA23F9">
        <w:rPr>
          <w:rFonts w:ascii="Times New Roman" w:hAnsi="Times New Roman"/>
          <w:sz w:val="24"/>
          <w:szCs w:val="24"/>
        </w:rPr>
        <w:t xml:space="preserve"> </w:t>
      </w:r>
      <w:r w:rsidR="0003251F" w:rsidRPr="00CA23F9">
        <w:rPr>
          <w:rFonts w:ascii="Times New Roman" w:hAnsi="Times New Roman"/>
          <w:sz w:val="24"/>
          <w:szCs w:val="24"/>
        </w:rPr>
        <w:tab/>
        <w:t xml:space="preserve">-  По свалке в </w:t>
      </w:r>
      <w:proofErr w:type="spellStart"/>
      <w:r w:rsidR="0003251F" w:rsidRPr="00CA23F9">
        <w:rPr>
          <w:rFonts w:ascii="Times New Roman" w:hAnsi="Times New Roman"/>
          <w:sz w:val="24"/>
          <w:szCs w:val="24"/>
        </w:rPr>
        <w:t>с</w:t>
      </w:r>
      <w:proofErr w:type="gramStart"/>
      <w:r w:rsidR="0003251F" w:rsidRPr="00CA23F9">
        <w:rPr>
          <w:rFonts w:ascii="Times New Roman" w:hAnsi="Times New Roman"/>
          <w:sz w:val="24"/>
          <w:szCs w:val="24"/>
        </w:rPr>
        <w:t>.П</w:t>
      </w:r>
      <w:proofErr w:type="gramEnd"/>
      <w:r w:rsidR="0003251F" w:rsidRPr="00CA23F9">
        <w:rPr>
          <w:rFonts w:ascii="Times New Roman" w:hAnsi="Times New Roman"/>
          <w:sz w:val="24"/>
          <w:szCs w:val="24"/>
        </w:rPr>
        <w:t>арзи</w:t>
      </w:r>
      <w:proofErr w:type="spellEnd"/>
      <w:r w:rsidR="0003251F" w:rsidRPr="00CA23F9">
        <w:rPr>
          <w:rFonts w:ascii="Times New Roman" w:hAnsi="Times New Roman"/>
          <w:sz w:val="24"/>
          <w:szCs w:val="24"/>
        </w:rPr>
        <w:t xml:space="preserve"> есть представление от </w:t>
      </w:r>
      <w:proofErr w:type="spellStart"/>
      <w:r w:rsidR="0003251F" w:rsidRPr="00CA23F9">
        <w:rPr>
          <w:rFonts w:ascii="Times New Roman" w:hAnsi="Times New Roman"/>
          <w:sz w:val="24"/>
          <w:szCs w:val="24"/>
        </w:rPr>
        <w:t>Роспотребнадзора</w:t>
      </w:r>
      <w:proofErr w:type="spellEnd"/>
      <w:r w:rsidR="0003251F" w:rsidRPr="00CA23F9">
        <w:rPr>
          <w:rFonts w:ascii="Times New Roman" w:hAnsi="Times New Roman"/>
          <w:sz w:val="24"/>
          <w:szCs w:val="24"/>
        </w:rPr>
        <w:t>. Когда ее будут ликвидировать?</w:t>
      </w:r>
    </w:p>
    <w:p w:rsidR="005976B1" w:rsidRPr="00CA23F9" w:rsidRDefault="005976B1" w:rsidP="009C346F">
      <w:pPr>
        <w:ind w:right="175"/>
        <w:jc w:val="both"/>
        <w:rPr>
          <w:rFonts w:ascii="Times New Roman" w:hAnsi="Times New Roman"/>
          <w:sz w:val="24"/>
          <w:szCs w:val="24"/>
        </w:rPr>
      </w:pPr>
      <w:r w:rsidRPr="00CA23F9">
        <w:rPr>
          <w:rFonts w:ascii="Times New Roman" w:hAnsi="Times New Roman"/>
          <w:sz w:val="24"/>
          <w:szCs w:val="24"/>
        </w:rPr>
        <w:tab/>
      </w:r>
    </w:p>
    <w:p w:rsidR="0003251F" w:rsidRPr="00CA23F9" w:rsidRDefault="0003251F" w:rsidP="0003251F">
      <w:pPr>
        <w:ind w:right="175" w:firstLine="708"/>
        <w:jc w:val="both"/>
        <w:rPr>
          <w:rFonts w:ascii="Times New Roman" w:hAnsi="Times New Roman"/>
          <w:b/>
          <w:sz w:val="24"/>
          <w:szCs w:val="24"/>
        </w:rPr>
      </w:pPr>
      <w:proofErr w:type="spellStart"/>
      <w:r w:rsidRPr="00CA23F9">
        <w:rPr>
          <w:rFonts w:ascii="Times New Roman" w:hAnsi="Times New Roman"/>
          <w:b/>
          <w:sz w:val="24"/>
          <w:szCs w:val="24"/>
        </w:rPr>
        <w:t>И.И.Касимов</w:t>
      </w:r>
      <w:proofErr w:type="spellEnd"/>
      <w:r w:rsidRPr="00CA23F9">
        <w:rPr>
          <w:rFonts w:ascii="Times New Roman" w:hAnsi="Times New Roman"/>
          <w:b/>
          <w:sz w:val="24"/>
          <w:szCs w:val="24"/>
        </w:rPr>
        <w:t>:</w:t>
      </w:r>
    </w:p>
    <w:p w:rsidR="0003251F" w:rsidRPr="00CA23F9" w:rsidRDefault="0003251F" w:rsidP="009C346F">
      <w:pPr>
        <w:ind w:right="175"/>
        <w:jc w:val="both"/>
        <w:rPr>
          <w:rFonts w:ascii="Times New Roman" w:hAnsi="Times New Roman"/>
          <w:sz w:val="24"/>
          <w:szCs w:val="24"/>
        </w:rPr>
      </w:pPr>
      <w:r w:rsidRPr="00CA23F9">
        <w:rPr>
          <w:rFonts w:ascii="Times New Roman" w:hAnsi="Times New Roman"/>
          <w:sz w:val="24"/>
          <w:szCs w:val="24"/>
        </w:rPr>
        <w:tab/>
        <w:t xml:space="preserve">- Со стороны Администрации Глазовского района подана заявка на ликвидацию свалок в </w:t>
      </w:r>
      <w:proofErr w:type="spellStart"/>
      <w:r w:rsidRPr="00CA23F9">
        <w:rPr>
          <w:rFonts w:ascii="Times New Roman" w:hAnsi="Times New Roman"/>
          <w:sz w:val="24"/>
          <w:szCs w:val="24"/>
        </w:rPr>
        <w:t>с</w:t>
      </w:r>
      <w:proofErr w:type="gramStart"/>
      <w:r w:rsidRPr="00CA23F9">
        <w:rPr>
          <w:rFonts w:ascii="Times New Roman" w:hAnsi="Times New Roman"/>
          <w:sz w:val="24"/>
          <w:szCs w:val="24"/>
        </w:rPr>
        <w:t>.П</w:t>
      </w:r>
      <w:proofErr w:type="gramEnd"/>
      <w:r w:rsidRPr="00CA23F9">
        <w:rPr>
          <w:rFonts w:ascii="Times New Roman" w:hAnsi="Times New Roman"/>
          <w:sz w:val="24"/>
          <w:szCs w:val="24"/>
        </w:rPr>
        <w:t>арзи</w:t>
      </w:r>
      <w:proofErr w:type="spellEnd"/>
      <w:r w:rsidRPr="00CA23F9">
        <w:rPr>
          <w:rFonts w:ascii="Times New Roman" w:hAnsi="Times New Roman"/>
          <w:sz w:val="24"/>
          <w:szCs w:val="24"/>
        </w:rPr>
        <w:t xml:space="preserve"> и </w:t>
      </w:r>
      <w:proofErr w:type="spellStart"/>
      <w:r w:rsidRPr="00CA23F9">
        <w:rPr>
          <w:rFonts w:ascii="Times New Roman" w:hAnsi="Times New Roman"/>
          <w:sz w:val="24"/>
          <w:szCs w:val="24"/>
        </w:rPr>
        <w:t>д.Адам</w:t>
      </w:r>
      <w:proofErr w:type="spellEnd"/>
      <w:r w:rsidRPr="00CA23F9">
        <w:rPr>
          <w:rFonts w:ascii="Times New Roman" w:hAnsi="Times New Roman"/>
          <w:sz w:val="24"/>
          <w:szCs w:val="24"/>
        </w:rPr>
        <w:t xml:space="preserve">. На ликвидацию свалки в </w:t>
      </w:r>
      <w:proofErr w:type="spellStart"/>
      <w:r w:rsidRPr="00CA23F9">
        <w:rPr>
          <w:rFonts w:ascii="Times New Roman" w:hAnsi="Times New Roman"/>
          <w:sz w:val="24"/>
          <w:szCs w:val="24"/>
        </w:rPr>
        <w:t>с</w:t>
      </w:r>
      <w:proofErr w:type="gramStart"/>
      <w:r w:rsidRPr="00CA23F9">
        <w:rPr>
          <w:rFonts w:ascii="Times New Roman" w:hAnsi="Times New Roman"/>
          <w:sz w:val="24"/>
          <w:szCs w:val="24"/>
        </w:rPr>
        <w:t>.П</w:t>
      </w:r>
      <w:proofErr w:type="gramEnd"/>
      <w:r w:rsidRPr="00CA23F9">
        <w:rPr>
          <w:rFonts w:ascii="Times New Roman" w:hAnsi="Times New Roman"/>
          <w:sz w:val="24"/>
          <w:szCs w:val="24"/>
        </w:rPr>
        <w:t>арзи</w:t>
      </w:r>
      <w:proofErr w:type="spellEnd"/>
      <w:r w:rsidRPr="00CA23F9">
        <w:rPr>
          <w:rFonts w:ascii="Times New Roman" w:hAnsi="Times New Roman"/>
          <w:sz w:val="24"/>
          <w:szCs w:val="24"/>
        </w:rPr>
        <w:t xml:space="preserve"> необходимо 10 млн. </w:t>
      </w:r>
      <w:proofErr w:type="spellStart"/>
      <w:r w:rsidRPr="00CA23F9">
        <w:rPr>
          <w:rFonts w:ascii="Times New Roman" w:hAnsi="Times New Roman"/>
          <w:sz w:val="24"/>
          <w:szCs w:val="24"/>
        </w:rPr>
        <w:t>раблей</w:t>
      </w:r>
      <w:proofErr w:type="spellEnd"/>
      <w:r w:rsidRPr="00CA23F9">
        <w:rPr>
          <w:rFonts w:ascii="Times New Roman" w:hAnsi="Times New Roman"/>
          <w:sz w:val="24"/>
          <w:szCs w:val="24"/>
        </w:rPr>
        <w:t xml:space="preserve">. Всего в республике на эти цели выделено 30 млн. рублей. Глазовскому району выделены средства только на ликвидацию свалки в </w:t>
      </w:r>
      <w:proofErr w:type="spellStart"/>
      <w:r w:rsidRPr="00CA23F9">
        <w:rPr>
          <w:rFonts w:ascii="Times New Roman" w:hAnsi="Times New Roman"/>
          <w:sz w:val="24"/>
          <w:szCs w:val="24"/>
        </w:rPr>
        <w:t>д</w:t>
      </w:r>
      <w:proofErr w:type="gramStart"/>
      <w:r w:rsidRPr="00CA23F9">
        <w:rPr>
          <w:rFonts w:ascii="Times New Roman" w:hAnsi="Times New Roman"/>
          <w:sz w:val="24"/>
          <w:szCs w:val="24"/>
        </w:rPr>
        <w:t>.А</w:t>
      </w:r>
      <w:proofErr w:type="gramEnd"/>
      <w:r w:rsidRPr="00CA23F9">
        <w:rPr>
          <w:rFonts w:ascii="Times New Roman" w:hAnsi="Times New Roman"/>
          <w:sz w:val="24"/>
          <w:szCs w:val="24"/>
        </w:rPr>
        <w:t>дам</w:t>
      </w:r>
      <w:proofErr w:type="spellEnd"/>
      <w:r w:rsidRPr="00CA23F9">
        <w:rPr>
          <w:rFonts w:ascii="Times New Roman" w:hAnsi="Times New Roman"/>
          <w:sz w:val="24"/>
          <w:szCs w:val="24"/>
        </w:rPr>
        <w:t>.</w:t>
      </w:r>
    </w:p>
    <w:p w:rsidR="0003251F" w:rsidRPr="00CA23F9" w:rsidRDefault="0003251F" w:rsidP="009C346F">
      <w:pPr>
        <w:ind w:right="175"/>
        <w:jc w:val="both"/>
        <w:rPr>
          <w:rFonts w:ascii="Times New Roman" w:hAnsi="Times New Roman"/>
          <w:sz w:val="24"/>
          <w:szCs w:val="24"/>
        </w:rPr>
      </w:pPr>
    </w:p>
    <w:p w:rsidR="0003251F" w:rsidRPr="00CA23F9" w:rsidRDefault="0003251F" w:rsidP="009C346F">
      <w:pPr>
        <w:ind w:right="175"/>
        <w:jc w:val="both"/>
        <w:rPr>
          <w:rFonts w:ascii="Times New Roman" w:hAnsi="Times New Roman"/>
          <w:b/>
          <w:sz w:val="24"/>
          <w:szCs w:val="24"/>
        </w:rPr>
      </w:pPr>
      <w:r w:rsidRPr="00CA23F9">
        <w:rPr>
          <w:rFonts w:ascii="Times New Roman" w:hAnsi="Times New Roman"/>
          <w:sz w:val="24"/>
          <w:szCs w:val="24"/>
        </w:rPr>
        <w:tab/>
      </w:r>
      <w:proofErr w:type="spellStart"/>
      <w:r w:rsidRPr="00CA23F9">
        <w:rPr>
          <w:rFonts w:ascii="Times New Roman" w:hAnsi="Times New Roman"/>
          <w:b/>
          <w:sz w:val="24"/>
          <w:szCs w:val="24"/>
        </w:rPr>
        <w:t>Г.В.Широких</w:t>
      </w:r>
      <w:proofErr w:type="spellEnd"/>
      <w:r w:rsidRPr="00CA23F9">
        <w:rPr>
          <w:rFonts w:ascii="Times New Roman" w:hAnsi="Times New Roman"/>
          <w:b/>
          <w:sz w:val="24"/>
          <w:szCs w:val="24"/>
        </w:rPr>
        <w:t>:</w:t>
      </w:r>
    </w:p>
    <w:p w:rsidR="0003251F" w:rsidRPr="00CA23F9" w:rsidRDefault="0003251F" w:rsidP="009C346F">
      <w:pPr>
        <w:ind w:right="175"/>
        <w:jc w:val="both"/>
        <w:rPr>
          <w:rFonts w:ascii="Times New Roman" w:hAnsi="Times New Roman"/>
          <w:sz w:val="24"/>
          <w:szCs w:val="24"/>
        </w:rPr>
      </w:pPr>
      <w:r w:rsidRPr="00CA23F9">
        <w:rPr>
          <w:rFonts w:ascii="Times New Roman" w:hAnsi="Times New Roman"/>
          <w:sz w:val="24"/>
          <w:szCs w:val="24"/>
        </w:rPr>
        <w:tab/>
        <w:t xml:space="preserve">- Как решается вопрос по очистным сооружения в </w:t>
      </w:r>
      <w:proofErr w:type="spellStart"/>
      <w:r w:rsidRPr="00CA23F9">
        <w:rPr>
          <w:rFonts w:ascii="Times New Roman" w:hAnsi="Times New Roman"/>
          <w:sz w:val="24"/>
          <w:szCs w:val="24"/>
        </w:rPr>
        <w:t>с</w:t>
      </w:r>
      <w:proofErr w:type="gramStart"/>
      <w:r w:rsidRPr="00CA23F9">
        <w:rPr>
          <w:rFonts w:ascii="Times New Roman" w:hAnsi="Times New Roman"/>
          <w:sz w:val="24"/>
          <w:szCs w:val="24"/>
        </w:rPr>
        <w:t>.П</w:t>
      </w:r>
      <w:proofErr w:type="gramEnd"/>
      <w:r w:rsidRPr="00CA23F9">
        <w:rPr>
          <w:rFonts w:ascii="Times New Roman" w:hAnsi="Times New Roman"/>
          <w:sz w:val="24"/>
          <w:szCs w:val="24"/>
        </w:rPr>
        <w:t>онино</w:t>
      </w:r>
      <w:proofErr w:type="spellEnd"/>
      <w:r w:rsidRPr="00CA23F9">
        <w:rPr>
          <w:rFonts w:ascii="Times New Roman" w:hAnsi="Times New Roman"/>
          <w:sz w:val="24"/>
          <w:szCs w:val="24"/>
        </w:rPr>
        <w:t>?</w:t>
      </w:r>
    </w:p>
    <w:p w:rsidR="0003251F" w:rsidRPr="00CA23F9" w:rsidRDefault="0003251F" w:rsidP="009C346F">
      <w:pPr>
        <w:ind w:right="175"/>
        <w:jc w:val="both"/>
        <w:rPr>
          <w:rFonts w:ascii="Times New Roman" w:hAnsi="Times New Roman"/>
          <w:sz w:val="24"/>
          <w:szCs w:val="24"/>
        </w:rPr>
      </w:pPr>
    </w:p>
    <w:p w:rsidR="0003251F" w:rsidRPr="00CA23F9" w:rsidRDefault="0003251F" w:rsidP="009C346F">
      <w:pPr>
        <w:ind w:right="175"/>
        <w:jc w:val="both"/>
        <w:rPr>
          <w:rFonts w:ascii="Times New Roman" w:hAnsi="Times New Roman"/>
          <w:b/>
          <w:sz w:val="24"/>
          <w:szCs w:val="24"/>
        </w:rPr>
      </w:pPr>
      <w:r w:rsidRPr="00CA23F9">
        <w:rPr>
          <w:rFonts w:ascii="Times New Roman" w:hAnsi="Times New Roman"/>
          <w:sz w:val="24"/>
          <w:szCs w:val="24"/>
        </w:rPr>
        <w:tab/>
      </w:r>
      <w:proofErr w:type="spellStart"/>
      <w:r w:rsidRPr="00CA23F9">
        <w:rPr>
          <w:rFonts w:ascii="Times New Roman" w:hAnsi="Times New Roman"/>
          <w:b/>
          <w:sz w:val="24"/>
          <w:szCs w:val="24"/>
        </w:rPr>
        <w:t>И.И.Касимов</w:t>
      </w:r>
      <w:proofErr w:type="spellEnd"/>
      <w:r w:rsidRPr="00CA23F9">
        <w:rPr>
          <w:rFonts w:ascii="Times New Roman" w:hAnsi="Times New Roman"/>
          <w:b/>
          <w:sz w:val="24"/>
          <w:szCs w:val="24"/>
        </w:rPr>
        <w:t>:</w:t>
      </w:r>
    </w:p>
    <w:p w:rsidR="0003251F" w:rsidRPr="00CA23F9" w:rsidRDefault="0003251F" w:rsidP="009C346F">
      <w:pPr>
        <w:ind w:right="175"/>
        <w:jc w:val="both"/>
        <w:rPr>
          <w:rFonts w:ascii="Times New Roman" w:hAnsi="Times New Roman"/>
          <w:sz w:val="24"/>
          <w:szCs w:val="24"/>
        </w:rPr>
      </w:pPr>
      <w:r w:rsidRPr="00CA23F9">
        <w:rPr>
          <w:rFonts w:ascii="Times New Roman" w:hAnsi="Times New Roman"/>
          <w:sz w:val="24"/>
          <w:szCs w:val="24"/>
        </w:rPr>
        <w:tab/>
        <w:t xml:space="preserve">УР не </w:t>
      </w:r>
      <w:proofErr w:type="gramStart"/>
      <w:r w:rsidRPr="00CA23F9">
        <w:rPr>
          <w:rFonts w:ascii="Times New Roman" w:hAnsi="Times New Roman"/>
          <w:sz w:val="24"/>
          <w:szCs w:val="24"/>
        </w:rPr>
        <w:t>включена</w:t>
      </w:r>
      <w:proofErr w:type="gramEnd"/>
      <w:r w:rsidRPr="00CA23F9">
        <w:rPr>
          <w:rFonts w:ascii="Times New Roman" w:hAnsi="Times New Roman"/>
          <w:sz w:val="24"/>
          <w:szCs w:val="24"/>
        </w:rPr>
        <w:t xml:space="preserve"> в федеральную программу «Оздоровление Волги». С нашей стороны проект готов. Как только республика войдет в эту программу, мы сразу же начнем работать в этом направлении. </w:t>
      </w:r>
    </w:p>
    <w:p w:rsidR="0003251F" w:rsidRPr="00CA23F9" w:rsidRDefault="0003251F" w:rsidP="009C346F">
      <w:pPr>
        <w:ind w:right="175"/>
        <w:jc w:val="both"/>
      </w:pPr>
    </w:p>
    <w:p w:rsidR="0003251F" w:rsidRPr="00CA23F9" w:rsidRDefault="0003251F" w:rsidP="009C346F">
      <w:pPr>
        <w:ind w:right="175"/>
        <w:jc w:val="both"/>
        <w:rPr>
          <w:rFonts w:ascii="Times New Roman" w:hAnsi="Times New Roman"/>
          <w:b/>
          <w:sz w:val="24"/>
        </w:rPr>
      </w:pPr>
      <w:r w:rsidRPr="00CA23F9">
        <w:t xml:space="preserve">  </w:t>
      </w:r>
      <w:r w:rsidR="00CA23F9" w:rsidRPr="00CA23F9">
        <w:tab/>
      </w:r>
      <w:proofErr w:type="spellStart"/>
      <w:r w:rsidR="00CA23F9" w:rsidRPr="00CA23F9">
        <w:rPr>
          <w:rFonts w:ascii="Times New Roman" w:hAnsi="Times New Roman"/>
          <w:b/>
          <w:sz w:val="24"/>
        </w:rPr>
        <w:t>А.А.Туктарева</w:t>
      </w:r>
      <w:proofErr w:type="spellEnd"/>
      <w:r w:rsidR="00CA23F9" w:rsidRPr="00CA23F9">
        <w:rPr>
          <w:rFonts w:ascii="Times New Roman" w:hAnsi="Times New Roman"/>
          <w:b/>
          <w:sz w:val="24"/>
        </w:rPr>
        <w:t>:</w:t>
      </w:r>
    </w:p>
    <w:p w:rsidR="00CA23F9" w:rsidRPr="00CA23F9" w:rsidRDefault="00CA23F9" w:rsidP="009C346F">
      <w:pPr>
        <w:ind w:right="175"/>
        <w:jc w:val="both"/>
        <w:rPr>
          <w:rFonts w:ascii="Times New Roman" w:hAnsi="Times New Roman"/>
          <w:sz w:val="24"/>
        </w:rPr>
      </w:pPr>
      <w:r w:rsidRPr="00CA23F9">
        <w:rPr>
          <w:rFonts w:ascii="Times New Roman" w:hAnsi="Times New Roman"/>
          <w:sz w:val="24"/>
        </w:rPr>
        <w:tab/>
        <w:t>- Как планируется решать проблему с пожарной сигнализацией?</w:t>
      </w:r>
    </w:p>
    <w:p w:rsidR="00CA23F9" w:rsidRPr="00CA23F9" w:rsidRDefault="00CA23F9" w:rsidP="009C346F">
      <w:pPr>
        <w:ind w:right="175"/>
        <w:jc w:val="both"/>
        <w:rPr>
          <w:rFonts w:ascii="Times New Roman" w:hAnsi="Times New Roman"/>
          <w:sz w:val="24"/>
        </w:rPr>
      </w:pPr>
    </w:p>
    <w:p w:rsidR="00CA23F9" w:rsidRPr="00CA23F9" w:rsidRDefault="00CA23F9" w:rsidP="009C346F">
      <w:pPr>
        <w:ind w:right="175"/>
        <w:jc w:val="both"/>
        <w:rPr>
          <w:rFonts w:ascii="Times New Roman" w:hAnsi="Times New Roman"/>
          <w:b/>
          <w:sz w:val="24"/>
        </w:rPr>
      </w:pPr>
      <w:r w:rsidRPr="00CA23F9">
        <w:rPr>
          <w:rFonts w:ascii="Times New Roman" w:hAnsi="Times New Roman"/>
          <w:sz w:val="24"/>
        </w:rPr>
        <w:tab/>
      </w:r>
      <w:proofErr w:type="spellStart"/>
      <w:r w:rsidRPr="00CA23F9">
        <w:rPr>
          <w:rFonts w:ascii="Times New Roman" w:hAnsi="Times New Roman"/>
          <w:b/>
          <w:sz w:val="24"/>
        </w:rPr>
        <w:t>Е.А.Попова</w:t>
      </w:r>
      <w:proofErr w:type="spellEnd"/>
      <w:r w:rsidRPr="00CA23F9">
        <w:rPr>
          <w:rFonts w:ascii="Times New Roman" w:hAnsi="Times New Roman"/>
          <w:b/>
          <w:sz w:val="24"/>
        </w:rPr>
        <w:t>:</w:t>
      </w:r>
    </w:p>
    <w:p w:rsidR="00CA23F9" w:rsidRPr="00CA23F9" w:rsidRDefault="00CA23F9" w:rsidP="009C346F">
      <w:pPr>
        <w:ind w:right="175"/>
        <w:jc w:val="both"/>
        <w:rPr>
          <w:rFonts w:ascii="Times New Roman" w:hAnsi="Times New Roman"/>
          <w:sz w:val="24"/>
        </w:rPr>
      </w:pPr>
      <w:r w:rsidRPr="00CA23F9">
        <w:rPr>
          <w:rFonts w:ascii="Times New Roman" w:hAnsi="Times New Roman"/>
          <w:sz w:val="24"/>
        </w:rPr>
        <w:tab/>
        <w:t>- Письмо направлено в Министерство образования и науки УР.</w:t>
      </w:r>
    </w:p>
    <w:p w:rsidR="00CA23F9" w:rsidRPr="00602EC9" w:rsidRDefault="00CA23F9" w:rsidP="009C346F">
      <w:pPr>
        <w:ind w:right="175"/>
        <w:jc w:val="both"/>
        <w:rPr>
          <w:highlight w:val="yellow"/>
        </w:rPr>
      </w:pPr>
    </w:p>
    <w:p w:rsidR="00F3551B" w:rsidRPr="00095125" w:rsidRDefault="00F3551B" w:rsidP="00F3551B">
      <w:pPr>
        <w:ind w:firstLine="709"/>
        <w:jc w:val="both"/>
        <w:rPr>
          <w:rFonts w:ascii="Times New Roman" w:hAnsi="Times New Roman"/>
          <w:b/>
          <w:sz w:val="24"/>
          <w:szCs w:val="24"/>
        </w:rPr>
      </w:pPr>
      <w:r w:rsidRPr="00095125">
        <w:rPr>
          <w:rFonts w:ascii="Times New Roman" w:hAnsi="Times New Roman"/>
          <w:b/>
          <w:sz w:val="24"/>
          <w:szCs w:val="24"/>
        </w:rPr>
        <w:t>В ходе обсуждения</w:t>
      </w:r>
      <w:r w:rsidR="000767E5" w:rsidRPr="00095125">
        <w:rPr>
          <w:rFonts w:ascii="Times New Roman" w:hAnsi="Times New Roman"/>
          <w:b/>
          <w:sz w:val="24"/>
          <w:szCs w:val="24"/>
        </w:rPr>
        <w:t xml:space="preserve"> депутаты приняли решение (за – </w:t>
      </w:r>
      <w:r w:rsidR="0000125C">
        <w:rPr>
          <w:rFonts w:ascii="Times New Roman" w:hAnsi="Times New Roman"/>
          <w:b/>
          <w:sz w:val="24"/>
          <w:szCs w:val="24"/>
        </w:rPr>
        <w:t>7</w:t>
      </w:r>
      <w:r w:rsidRPr="00095125">
        <w:rPr>
          <w:rFonts w:ascii="Times New Roman" w:hAnsi="Times New Roman"/>
          <w:b/>
          <w:sz w:val="24"/>
          <w:szCs w:val="24"/>
        </w:rPr>
        <w:t>, против – 0, воздержались – 0). Решение прилагается к протоколу.</w:t>
      </w:r>
    </w:p>
    <w:p w:rsidR="009C346F" w:rsidRPr="00095125" w:rsidRDefault="009C346F" w:rsidP="009C346F">
      <w:pPr>
        <w:ind w:firstLine="709"/>
        <w:jc w:val="both"/>
        <w:rPr>
          <w:b/>
        </w:rPr>
      </w:pPr>
    </w:p>
    <w:p w:rsidR="009C346F" w:rsidRPr="00095125" w:rsidRDefault="009C346F" w:rsidP="009C346F">
      <w:pPr>
        <w:jc w:val="both"/>
        <w:rPr>
          <w:rFonts w:ascii="Times New Roman" w:hAnsi="Times New Roman"/>
          <w:b/>
          <w:sz w:val="24"/>
        </w:rPr>
      </w:pPr>
      <w:r w:rsidRPr="00095125">
        <w:rPr>
          <w:rFonts w:ascii="Times New Roman" w:hAnsi="Times New Roman"/>
          <w:b/>
          <w:sz w:val="24"/>
        </w:rPr>
        <w:t>2. СЛУШАЛИ:</w:t>
      </w:r>
    </w:p>
    <w:p w:rsidR="00C404BD" w:rsidRPr="00C404BD" w:rsidRDefault="00C404BD" w:rsidP="00C404BD">
      <w:pPr>
        <w:tabs>
          <w:tab w:val="left" w:pos="709"/>
        </w:tabs>
        <w:jc w:val="both"/>
        <w:rPr>
          <w:rFonts w:ascii="Times New Roman" w:hAnsi="Times New Roman"/>
          <w:b/>
          <w:color w:val="000000"/>
          <w:sz w:val="24"/>
        </w:rPr>
      </w:pPr>
      <w:r>
        <w:rPr>
          <w:rFonts w:ascii="Times New Roman" w:hAnsi="Times New Roman"/>
          <w:b/>
          <w:color w:val="000000"/>
          <w:sz w:val="24"/>
        </w:rPr>
        <w:tab/>
      </w:r>
      <w:r w:rsidRPr="00C404BD">
        <w:rPr>
          <w:rFonts w:ascii="Times New Roman" w:hAnsi="Times New Roman"/>
          <w:b/>
          <w:color w:val="000000"/>
          <w:sz w:val="24"/>
        </w:rPr>
        <w:t>О проекте решения «Об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r>
        <w:rPr>
          <w:rFonts w:ascii="Times New Roman" w:hAnsi="Times New Roman"/>
          <w:b/>
          <w:color w:val="000000"/>
          <w:sz w:val="24"/>
        </w:rPr>
        <w:t>.</w:t>
      </w:r>
    </w:p>
    <w:p w:rsidR="009C346F" w:rsidRPr="00602EC9" w:rsidRDefault="009C346F" w:rsidP="009C346F">
      <w:pPr>
        <w:ind w:firstLine="709"/>
        <w:jc w:val="both"/>
        <w:rPr>
          <w:rFonts w:ascii="Times New Roman" w:hAnsi="Times New Roman"/>
          <w:sz w:val="24"/>
          <w:highlight w:val="yellow"/>
        </w:rPr>
      </w:pPr>
      <w:r w:rsidRPr="00C404BD">
        <w:rPr>
          <w:rFonts w:ascii="Times New Roman" w:hAnsi="Times New Roman"/>
          <w:sz w:val="24"/>
        </w:rPr>
        <w:t xml:space="preserve">С информацией по данному вопросу выступила </w:t>
      </w:r>
      <w:r w:rsidR="00C404BD" w:rsidRPr="00C404BD">
        <w:rPr>
          <w:rFonts w:ascii="Times New Roman" w:hAnsi="Times New Roman"/>
          <w:sz w:val="24"/>
        </w:rPr>
        <w:t xml:space="preserve">Первый заместитель Главы Администрации Глазовского района по экономике, имущественным отношениям и финансам </w:t>
      </w:r>
      <w:proofErr w:type="spellStart"/>
      <w:r w:rsidR="00C404BD" w:rsidRPr="00C404BD">
        <w:rPr>
          <w:rFonts w:ascii="Times New Roman" w:hAnsi="Times New Roman"/>
          <w:sz w:val="24"/>
        </w:rPr>
        <w:t>Ю.В.Ушакова</w:t>
      </w:r>
      <w:proofErr w:type="spellEnd"/>
      <w:r w:rsidRPr="00C404BD">
        <w:rPr>
          <w:rFonts w:ascii="Times New Roman" w:hAnsi="Times New Roman"/>
          <w:sz w:val="24"/>
        </w:rPr>
        <w:t xml:space="preserve">: </w:t>
      </w:r>
    </w:p>
    <w:p w:rsidR="005F65CA" w:rsidRPr="005F65CA" w:rsidRDefault="009C346F" w:rsidP="005F65CA">
      <w:pPr>
        <w:ind w:firstLine="708"/>
        <w:contextualSpacing/>
        <w:jc w:val="both"/>
        <w:rPr>
          <w:rFonts w:ascii="Times New Roman" w:hAnsi="Times New Roman"/>
          <w:sz w:val="24"/>
          <w:szCs w:val="24"/>
        </w:rPr>
      </w:pPr>
      <w:r w:rsidRPr="005F65CA">
        <w:rPr>
          <w:rFonts w:ascii="Times New Roman" w:hAnsi="Times New Roman"/>
          <w:sz w:val="24"/>
        </w:rPr>
        <w:t xml:space="preserve">- </w:t>
      </w:r>
      <w:r w:rsidR="005F65CA" w:rsidRPr="005F65CA">
        <w:rPr>
          <w:rFonts w:ascii="Times New Roman" w:hAnsi="Times New Roman"/>
          <w:sz w:val="24"/>
          <w:szCs w:val="24"/>
        </w:rPr>
        <w:t>За 2021 год</w:t>
      </w:r>
      <w:r w:rsidR="005F65CA">
        <w:rPr>
          <w:rFonts w:ascii="Times New Roman" w:hAnsi="Times New Roman"/>
          <w:sz w:val="24"/>
          <w:szCs w:val="24"/>
        </w:rPr>
        <w:t xml:space="preserve"> в Глазовском районе</w:t>
      </w:r>
      <w:r w:rsidR="005F65CA" w:rsidRPr="005F65CA">
        <w:rPr>
          <w:rFonts w:ascii="Times New Roman" w:hAnsi="Times New Roman"/>
          <w:sz w:val="24"/>
          <w:szCs w:val="24"/>
        </w:rPr>
        <w:t xml:space="preserve"> зарегистрировано рождение 69 детей (за 2020 год  было зарегистрировано рождение 91 ребенка), из которых 35 мальчиков и 34 девочки.</w:t>
      </w:r>
    </w:p>
    <w:p w:rsidR="005F65CA" w:rsidRPr="005F65CA" w:rsidRDefault="005F65CA" w:rsidP="005F65CA">
      <w:pPr>
        <w:contextualSpacing/>
        <w:jc w:val="both"/>
        <w:rPr>
          <w:rFonts w:ascii="Times New Roman" w:hAnsi="Times New Roman"/>
          <w:color w:val="FF0000"/>
          <w:sz w:val="24"/>
          <w:szCs w:val="24"/>
        </w:rPr>
      </w:pPr>
      <w:r w:rsidRPr="005F65CA">
        <w:rPr>
          <w:rFonts w:ascii="Times New Roman" w:hAnsi="Times New Roman"/>
          <w:sz w:val="24"/>
          <w:szCs w:val="24"/>
        </w:rPr>
        <w:tab/>
        <w:t>В 18 семьях родились «первенцы», 2-ой ребенок родился в 16 семьях, 3-й ребенок – в 21 семье, 4-ый ребенок – в 8 семьях, в 4 семьях родился 5-ый ребенок и 6-й ребенок родился в 2 семьях.</w:t>
      </w:r>
    </w:p>
    <w:p w:rsidR="005F65CA" w:rsidRPr="005F65CA" w:rsidRDefault="005F65CA" w:rsidP="005F65CA">
      <w:pPr>
        <w:ind w:firstLine="708"/>
        <w:contextualSpacing/>
        <w:jc w:val="both"/>
        <w:rPr>
          <w:rFonts w:ascii="Times New Roman" w:hAnsi="Times New Roman"/>
          <w:sz w:val="24"/>
          <w:szCs w:val="24"/>
        </w:rPr>
      </w:pPr>
      <w:r w:rsidRPr="005F65CA">
        <w:rPr>
          <w:rFonts w:ascii="Times New Roman" w:hAnsi="Times New Roman"/>
          <w:color w:val="000000"/>
          <w:sz w:val="24"/>
          <w:szCs w:val="24"/>
        </w:rPr>
        <w:t xml:space="preserve">В региональном банке </w:t>
      </w:r>
      <w:proofErr w:type="gramStart"/>
      <w:r w:rsidRPr="005F65CA">
        <w:rPr>
          <w:rFonts w:ascii="Times New Roman" w:hAnsi="Times New Roman"/>
          <w:color w:val="000000"/>
          <w:sz w:val="24"/>
          <w:szCs w:val="24"/>
        </w:rPr>
        <w:t>вакансий службы занятости населения города Глазова</w:t>
      </w:r>
      <w:proofErr w:type="gramEnd"/>
      <w:r w:rsidRPr="005F65CA">
        <w:rPr>
          <w:rFonts w:ascii="Times New Roman" w:hAnsi="Times New Roman"/>
          <w:color w:val="000000"/>
          <w:sz w:val="24"/>
          <w:szCs w:val="24"/>
        </w:rPr>
        <w:t xml:space="preserve"> на начало 2021 года было 63 свободных рабочих места, из них 80,5% - вакансии рабочих, 19,5% - служащих. В течение 2021 года работодателями подано 303 заявки на покрытие потребности в кадрах это на 12,7% меньше, чем в аналогичном периоде прошлого года. К</w:t>
      </w:r>
      <w:r w:rsidRPr="005F65CA">
        <w:rPr>
          <w:rFonts w:ascii="Times New Roman" w:hAnsi="Times New Roman"/>
          <w:sz w:val="24"/>
          <w:szCs w:val="24"/>
        </w:rPr>
        <w:t>оэффициент напряженности на рынке труда Глазовского района вырос. Если на 1 января 2021 г. он был равен 2,52, то на 1 января 2022 г. – 4,2. На 10 вакансий приходится 42 соискателя работы.</w:t>
      </w:r>
    </w:p>
    <w:p w:rsidR="005F65CA" w:rsidRPr="005F65CA" w:rsidRDefault="005F65CA" w:rsidP="005F65CA">
      <w:pPr>
        <w:widowControl w:val="0"/>
        <w:overflowPunct w:val="0"/>
        <w:autoSpaceDE w:val="0"/>
        <w:autoSpaceDN w:val="0"/>
        <w:adjustRightInd w:val="0"/>
        <w:ind w:firstLine="567"/>
        <w:jc w:val="both"/>
        <w:textAlignment w:val="baseline"/>
        <w:rPr>
          <w:rFonts w:ascii="Times New Roman" w:eastAsia="Times New Roman" w:hAnsi="Times New Roman"/>
          <w:sz w:val="24"/>
          <w:szCs w:val="24"/>
        </w:rPr>
      </w:pPr>
      <w:r w:rsidRPr="005F65CA">
        <w:rPr>
          <w:rFonts w:ascii="Times New Roman" w:eastAsia="Times New Roman" w:hAnsi="Times New Roman"/>
          <w:bCs/>
          <w:iCs/>
          <w:sz w:val="24"/>
          <w:szCs w:val="24"/>
        </w:rPr>
        <w:t xml:space="preserve">Среднемесячная начисленная заработная плата работников </w:t>
      </w:r>
      <w:r w:rsidRPr="005F65CA">
        <w:rPr>
          <w:rFonts w:ascii="Times New Roman" w:eastAsia="Times New Roman" w:hAnsi="Times New Roman"/>
          <w:sz w:val="24"/>
          <w:szCs w:val="24"/>
        </w:rPr>
        <w:t xml:space="preserve">крупных и средних организаций Глазовского района по итогам 2021 года составила 33624,9 рублей, рост по сравнению с аналогичным периодом прошлого года составил 112,9%. </w:t>
      </w:r>
    </w:p>
    <w:p w:rsidR="005F65CA" w:rsidRPr="00023B63" w:rsidRDefault="005F65CA" w:rsidP="005F65CA">
      <w:pPr>
        <w:ind w:firstLine="567"/>
        <w:contextualSpacing/>
        <w:jc w:val="both"/>
        <w:rPr>
          <w:rFonts w:ascii="Times New Roman" w:hAnsi="Times New Roman"/>
          <w:sz w:val="24"/>
          <w:szCs w:val="24"/>
        </w:rPr>
      </w:pPr>
      <w:r w:rsidRPr="00023B63">
        <w:rPr>
          <w:rFonts w:ascii="Times New Roman" w:hAnsi="Times New Roman"/>
          <w:sz w:val="24"/>
          <w:szCs w:val="24"/>
        </w:rPr>
        <w:lastRenderedPageBreak/>
        <w:t>Уровень безработицы на 01.01.2022 г. был равен 1,3%. Уровень безработицы на 01.01.2021 года был равен 2,15.</w:t>
      </w:r>
    </w:p>
    <w:p w:rsidR="009C346F" w:rsidRDefault="009C346F" w:rsidP="009C346F">
      <w:pPr>
        <w:jc w:val="both"/>
        <w:rPr>
          <w:b/>
          <w:bCs/>
          <w:highlight w:val="yellow"/>
        </w:rPr>
      </w:pPr>
    </w:p>
    <w:p w:rsidR="00F3551B" w:rsidRPr="00095125" w:rsidRDefault="00F3551B" w:rsidP="00F3551B">
      <w:pPr>
        <w:ind w:firstLine="709"/>
        <w:jc w:val="both"/>
        <w:rPr>
          <w:rFonts w:ascii="Times New Roman" w:hAnsi="Times New Roman"/>
          <w:b/>
          <w:sz w:val="24"/>
          <w:szCs w:val="24"/>
        </w:rPr>
      </w:pPr>
      <w:r w:rsidRPr="00095125">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95125">
        <w:rPr>
          <w:rFonts w:ascii="Times New Roman" w:hAnsi="Times New Roman"/>
          <w:b/>
          <w:sz w:val="24"/>
          <w:szCs w:val="24"/>
        </w:rPr>
        <w:t>, против – 0, воздержались – 0). Решение прилагается к протоколу.</w:t>
      </w:r>
    </w:p>
    <w:p w:rsidR="009C346F" w:rsidRPr="00095125" w:rsidRDefault="009C346F" w:rsidP="009C346F">
      <w:pPr>
        <w:jc w:val="both"/>
        <w:outlineLvl w:val="0"/>
        <w:rPr>
          <w:color w:val="FF0000"/>
        </w:rPr>
      </w:pPr>
    </w:p>
    <w:p w:rsidR="009C346F" w:rsidRPr="00095125" w:rsidRDefault="009C346F" w:rsidP="009C346F">
      <w:pPr>
        <w:tabs>
          <w:tab w:val="left" w:pos="7590"/>
        </w:tabs>
        <w:jc w:val="both"/>
        <w:rPr>
          <w:rFonts w:ascii="Times New Roman" w:hAnsi="Times New Roman"/>
          <w:b/>
          <w:sz w:val="24"/>
        </w:rPr>
      </w:pPr>
      <w:r w:rsidRPr="00095125">
        <w:rPr>
          <w:rFonts w:ascii="Times New Roman" w:hAnsi="Times New Roman"/>
          <w:b/>
          <w:sz w:val="24"/>
        </w:rPr>
        <w:t>3. СЛУШАЛИ:</w:t>
      </w:r>
    </w:p>
    <w:p w:rsidR="00C404BD" w:rsidRPr="00C404BD" w:rsidRDefault="00C404BD" w:rsidP="00C404BD">
      <w:pPr>
        <w:ind w:firstLine="708"/>
        <w:jc w:val="both"/>
        <w:rPr>
          <w:rFonts w:ascii="Times New Roman" w:hAnsi="Times New Roman"/>
          <w:b/>
          <w:sz w:val="24"/>
          <w:szCs w:val="24"/>
        </w:rPr>
      </w:pPr>
      <w:r w:rsidRPr="00C404BD">
        <w:rPr>
          <w:rFonts w:ascii="Times New Roman" w:hAnsi="Times New Roman"/>
          <w:b/>
          <w:sz w:val="24"/>
          <w:szCs w:val="24"/>
        </w:rPr>
        <w:t xml:space="preserve">О проекте решения «О назначении сходов граждан в </w:t>
      </w:r>
      <w:proofErr w:type="spellStart"/>
      <w:r w:rsidRPr="00C404BD">
        <w:rPr>
          <w:rFonts w:ascii="Times New Roman" w:hAnsi="Times New Roman"/>
          <w:b/>
          <w:sz w:val="24"/>
          <w:szCs w:val="24"/>
        </w:rPr>
        <w:t>д</w:t>
      </w:r>
      <w:proofErr w:type="gramStart"/>
      <w:r w:rsidRPr="00C404BD">
        <w:rPr>
          <w:rFonts w:ascii="Times New Roman" w:hAnsi="Times New Roman"/>
          <w:b/>
          <w:sz w:val="24"/>
          <w:szCs w:val="24"/>
        </w:rPr>
        <w:t>.Ш</w:t>
      </w:r>
      <w:proofErr w:type="gramEnd"/>
      <w:r w:rsidRPr="00C404BD">
        <w:rPr>
          <w:rFonts w:ascii="Times New Roman" w:hAnsi="Times New Roman"/>
          <w:b/>
          <w:sz w:val="24"/>
          <w:szCs w:val="24"/>
        </w:rPr>
        <w:t>танигурт</w:t>
      </w:r>
      <w:proofErr w:type="spellEnd"/>
      <w:r w:rsidRPr="00C404BD">
        <w:rPr>
          <w:rFonts w:ascii="Times New Roman" w:hAnsi="Times New Roman"/>
          <w:b/>
          <w:sz w:val="24"/>
          <w:szCs w:val="24"/>
        </w:rPr>
        <w:t xml:space="preserve">, </w:t>
      </w:r>
      <w:proofErr w:type="spellStart"/>
      <w:r w:rsidRPr="00C404BD">
        <w:rPr>
          <w:rFonts w:ascii="Times New Roman" w:hAnsi="Times New Roman"/>
          <w:b/>
          <w:sz w:val="24"/>
          <w:szCs w:val="24"/>
        </w:rPr>
        <w:t>хут.Березовый</w:t>
      </w:r>
      <w:proofErr w:type="spellEnd"/>
      <w:r w:rsidRPr="00C404BD">
        <w:rPr>
          <w:rFonts w:ascii="Times New Roman" w:hAnsi="Times New Roman"/>
          <w:b/>
          <w:sz w:val="24"/>
          <w:szCs w:val="24"/>
        </w:rPr>
        <w:t xml:space="preserve">, </w:t>
      </w:r>
      <w:proofErr w:type="spellStart"/>
      <w:r w:rsidRPr="00C404BD">
        <w:rPr>
          <w:rFonts w:ascii="Times New Roman" w:hAnsi="Times New Roman"/>
          <w:b/>
          <w:sz w:val="24"/>
          <w:szCs w:val="24"/>
        </w:rPr>
        <w:t>с.Октябрьский</w:t>
      </w:r>
      <w:proofErr w:type="spellEnd"/>
      <w:r w:rsidRPr="00C404BD">
        <w:rPr>
          <w:rFonts w:ascii="Times New Roman" w:hAnsi="Times New Roman"/>
          <w:b/>
          <w:sz w:val="24"/>
          <w:szCs w:val="24"/>
        </w:rPr>
        <w:t xml:space="preserve">, </w:t>
      </w:r>
      <w:proofErr w:type="spellStart"/>
      <w:r w:rsidRPr="00C404BD">
        <w:rPr>
          <w:rFonts w:ascii="Times New Roman" w:hAnsi="Times New Roman"/>
          <w:b/>
          <w:sz w:val="24"/>
          <w:szCs w:val="24"/>
        </w:rPr>
        <w:t>с.Парзи</w:t>
      </w:r>
      <w:proofErr w:type="spellEnd"/>
      <w:r w:rsidRPr="00C404BD">
        <w:rPr>
          <w:rFonts w:ascii="Times New Roman" w:hAnsi="Times New Roman"/>
          <w:b/>
          <w:sz w:val="24"/>
          <w:szCs w:val="24"/>
        </w:rPr>
        <w:t xml:space="preserve">, </w:t>
      </w:r>
      <w:proofErr w:type="spellStart"/>
      <w:r w:rsidRPr="00C404BD">
        <w:rPr>
          <w:rFonts w:ascii="Times New Roman" w:hAnsi="Times New Roman"/>
          <w:b/>
          <w:sz w:val="24"/>
          <w:szCs w:val="24"/>
        </w:rPr>
        <w:t>д.Пусошур</w:t>
      </w:r>
      <w:proofErr w:type="spellEnd"/>
      <w:r w:rsidRPr="00C404BD">
        <w:rPr>
          <w:rFonts w:ascii="Times New Roman" w:hAnsi="Times New Roman"/>
          <w:b/>
          <w:sz w:val="24"/>
          <w:szCs w:val="24"/>
        </w:rPr>
        <w:t xml:space="preserve"> Глазовского района Удмуртской Республики»</w:t>
      </w:r>
      <w:r>
        <w:rPr>
          <w:rFonts w:ascii="Times New Roman" w:hAnsi="Times New Roman"/>
          <w:b/>
          <w:sz w:val="24"/>
          <w:szCs w:val="24"/>
        </w:rPr>
        <w:t>.</w:t>
      </w:r>
    </w:p>
    <w:p w:rsidR="00C404BD" w:rsidRPr="00C404BD" w:rsidRDefault="009C346F" w:rsidP="00C404BD">
      <w:pPr>
        <w:ind w:firstLine="709"/>
        <w:jc w:val="both"/>
        <w:rPr>
          <w:rFonts w:ascii="Times New Roman" w:hAnsi="Times New Roman"/>
          <w:sz w:val="24"/>
        </w:rPr>
      </w:pPr>
      <w:r w:rsidRPr="00C404BD">
        <w:rPr>
          <w:rFonts w:ascii="Times New Roman" w:hAnsi="Times New Roman"/>
          <w:sz w:val="24"/>
          <w:szCs w:val="22"/>
        </w:rPr>
        <w:t xml:space="preserve"> </w:t>
      </w:r>
      <w:r w:rsidR="00C404BD" w:rsidRPr="00C404BD">
        <w:rPr>
          <w:rFonts w:ascii="Times New Roman" w:hAnsi="Times New Roman"/>
          <w:sz w:val="24"/>
        </w:rPr>
        <w:t>С информацией по данному вопросу выступил</w:t>
      </w:r>
      <w:r w:rsidR="00C404BD" w:rsidRPr="00C404BD">
        <w:rPr>
          <w:rFonts w:ascii="Times New Roman" w:hAnsi="Times New Roman"/>
          <w:sz w:val="24"/>
          <w:szCs w:val="24"/>
        </w:rPr>
        <w:t xml:space="preserve">а заместитель главы Администрации Глазовского района по работе с территориями – начальник </w:t>
      </w:r>
      <w:proofErr w:type="spellStart"/>
      <w:r w:rsidR="00C404BD" w:rsidRPr="00C404BD">
        <w:rPr>
          <w:rFonts w:ascii="Times New Roman" w:hAnsi="Times New Roman"/>
          <w:sz w:val="24"/>
          <w:szCs w:val="24"/>
        </w:rPr>
        <w:t>Кочишевского</w:t>
      </w:r>
      <w:proofErr w:type="spellEnd"/>
      <w:r w:rsidR="00C404BD" w:rsidRPr="00C404BD">
        <w:rPr>
          <w:rFonts w:ascii="Times New Roman" w:hAnsi="Times New Roman"/>
          <w:sz w:val="24"/>
          <w:szCs w:val="24"/>
        </w:rPr>
        <w:t xml:space="preserve"> территориального отдела </w:t>
      </w:r>
      <w:proofErr w:type="spellStart"/>
      <w:r w:rsidR="00C404BD" w:rsidRPr="00C404BD">
        <w:rPr>
          <w:rFonts w:ascii="Times New Roman" w:hAnsi="Times New Roman"/>
          <w:sz w:val="24"/>
          <w:szCs w:val="24"/>
        </w:rPr>
        <w:t>Т.В.Бабинцева</w:t>
      </w:r>
      <w:proofErr w:type="spellEnd"/>
      <w:r w:rsidR="00C404BD" w:rsidRPr="00C404BD">
        <w:rPr>
          <w:rFonts w:ascii="Times New Roman" w:hAnsi="Times New Roman"/>
          <w:sz w:val="24"/>
          <w:szCs w:val="24"/>
        </w:rPr>
        <w:t>:</w:t>
      </w:r>
    </w:p>
    <w:p w:rsidR="00C404BD" w:rsidRPr="00157FB2" w:rsidRDefault="00C404BD" w:rsidP="00C404BD">
      <w:pPr>
        <w:ind w:firstLine="708"/>
        <w:jc w:val="both"/>
        <w:rPr>
          <w:rFonts w:ascii="Times New Roman" w:hAnsi="Times New Roman"/>
          <w:sz w:val="24"/>
          <w:szCs w:val="24"/>
        </w:rPr>
      </w:pPr>
      <w:r w:rsidRPr="00157FB2">
        <w:rPr>
          <w:rFonts w:ascii="Times New Roman" w:hAnsi="Times New Roman"/>
          <w:sz w:val="24"/>
          <w:szCs w:val="24"/>
        </w:rPr>
        <w:t xml:space="preserve">- Так как не все заявленные на конкурс </w:t>
      </w:r>
      <w:proofErr w:type="gramStart"/>
      <w:r w:rsidRPr="00157FB2">
        <w:rPr>
          <w:rFonts w:ascii="Times New Roman" w:hAnsi="Times New Roman"/>
          <w:sz w:val="24"/>
          <w:szCs w:val="24"/>
        </w:rPr>
        <w:t>инициативного</w:t>
      </w:r>
      <w:proofErr w:type="gramEnd"/>
      <w:r w:rsidRPr="00157FB2">
        <w:rPr>
          <w:rFonts w:ascii="Times New Roman" w:hAnsi="Times New Roman"/>
          <w:sz w:val="24"/>
          <w:szCs w:val="24"/>
        </w:rPr>
        <w:t xml:space="preserve"> бюджетирования «Наша инициатива. Родниковый край – расцветай!» прошли. Было принято решение реализовать данные проекты через самообложение. Для этого необходимо провести сходы граждан</w:t>
      </w:r>
      <w:r w:rsidR="00157FB2" w:rsidRPr="00157FB2">
        <w:rPr>
          <w:rFonts w:ascii="Times New Roman" w:hAnsi="Times New Roman"/>
          <w:sz w:val="24"/>
          <w:szCs w:val="24"/>
        </w:rPr>
        <w:t xml:space="preserve"> по вопросу введения и использования средств самообложения граждан</w:t>
      </w:r>
      <w:r w:rsidRPr="00157FB2">
        <w:rPr>
          <w:rFonts w:ascii="Times New Roman" w:hAnsi="Times New Roman"/>
          <w:sz w:val="24"/>
          <w:szCs w:val="24"/>
        </w:rPr>
        <w:t>:</w:t>
      </w:r>
    </w:p>
    <w:p w:rsidR="00C404BD" w:rsidRPr="00C62C75" w:rsidRDefault="00C404BD" w:rsidP="00C404BD">
      <w:pPr>
        <w:ind w:firstLine="708"/>
        <w:jc w:val="both"/>
        <w:rPr>
          <w:rFonts w:ascii="Times New Roman" w:hAnsi="Times New Roman"/>
          <w:sz w:val="24"/>
          <w:szCs w:val="24"/>
        </w:rPr>
      </w:pPr>
      <w:r w:rsidRPr="0020124B">
        <w:rPr>
          <w:rFonts w:ascii="Times New Roman" w:hAnsi="Times New Roman"/>
          <w:sz w:val="24"/>
          <w:szCs w:val="24"/>
        </w:rPr>
        <w:t xml:space="preserve"> </w:t>
      </w:r>
      <w:r>
        <w:rPr>
          <w:rFonts w:ascii="Times New Roman" w:hAnsi="Times New Roman"/>
          <w:sz w:val="24"/>
          <w:szCs w:val="24"/>
        </w:rPr>
        <w:t>1. Н</w:t>
      </w:r>
      <w:r w:rsidRPr="0020124B">
        <w:rPr>
          <w:rFonts w:ascii="Times New Roman" w:hAnsi="Times New Roman"/>
          <w:sz w:val="24"/>
          <w:szCs w:val="24"/>
        </w:rPr>
        <w:t xml:space="preserve">а части территории </w:t>
      </w:r>
      <w:proofErr w:type="spellStart"/>
      <w:r>
        <w:rPr>
          <w:rFonts w:ascii="Times New Roman" w:hAnsi="Times New Roman"/>
          <w:sz w:val="24"/>
          <w:szCs w:val="24"/>
        </w:rPr>
        <w:t>д</w:t>
      </w:r>
      <w:proofErr w:type="gramStart"/>
      <w:r>
        <w:rPr>
          <w:rFonts w:ascii="Times New Roman" w:hAnsi="Times New Roman"/>
          <w:sz w:val="24"/>
          <w:szCs w:val="24"/>
        </w:rPr>
        <w:t>.Ш</w:t>
      </w:r>
      <w:proofErr w:type="gramEnd"/>
      <w:r>
        <w:rPr>
          <w:rFonts w:ascii="Times New Roman" w:hAnsi="Times New Roman"/>
          <w:sz w:val="24"/>
          <w:szCs w:val="24"/>
        </w:rPr>
        <w:t>танигурт</w:t>
      </w:r>
      <w:proofErr w:type="spellEnd"/>
      <w:r>
        <w:rPr>
          <w:rFonts w:ascii="Times New Roman" w:hAnsi="Times New Roman"/>
          <w:sz w:val="24"/>
          <w:szCs w:val="24"/>
        </w:rPr>
        <w:t xml:space="preserve"> 29.06</w:t>
      </w:r>
      <w:r w:rsidRPr="00560967">
        <w:rPr>
          <w:rFonts w:ascii="Times New Roman" w:hAnsi="Times New Roman"/>
          <w:sz w:val="24"/>
          <w:szCs w:val="24"/>
        </w:rPr>
        <w:t>.2022 года в 18.</w:t>
      </w:r>
      <w:r>
        <w:rPr>
          <w:rFonts w:ascii="Times New Roman" w:hAnsi="Times New Roman"/>
          <w:sz w:val="24"/>
          <w:szCs w:val="24"/>
        </w:rPr>
        <w:t>0</w:t>
      </w:r>
      <w:r w:rsidRPr="00560967">
        <w:rPr>
          <w:rFonts w:ascii="Times New Roman" w:hAnsi="Times New Roman"/>
          <w:sz w:val="24"/>
          <w:szCs w:val="24"/>
        </w:rPr>
        <w:t xml:space="preserve">0 часов по адресу: </w:t>
      </w:r>
      <w:proofErr w:type="spellStart"/>
      <w:r>
        <w:rPr>
          <w:rFonts w:ascii="Times New Roman" w:hAnsi="Times New Roman"/>
          <w:sz w:val="24"/>
          <w:szCs w:val="24"/>
        </w:rPr>
        <w:t>д.Штанигурт</w:t>
      </w:r>
      <w:proofErr w:type="spellEnd"/>
      <w:r>
        <w:rPr>
          <w:rFonts w:ascii="Times New Roman" w:hAnsi="Times New Roman"/>
          <w:sz w:val="24"/>
          <w:szCs w:val="24"/>
        </w:rPr>
        <w:t xml:space="preserve">, ул. Южная, д.4 </w:t>
      </w:r>
      <w:r w:rsidRPr="0020124B">
        <w:rPr>
          <w:rFonts w:ascii="Times New Roman" w:hAnsi="Times New Roman"/>
          <w:sz w:val="24"/>
          <w:szCs w:val="24"/>
        </w:rPr>
        <w:t>Глазовского района Удмуртской Республики</w:t>
      </w:r>
      <w:r w:rsidR="00157FB2">
        <w:rPr>
          <w:rFonts w:ascii="Times New Roman" w:hAnsi="Times New Roman"/>
          <w:sz w:val="24"/>
          <w:szCs w:val="24"/>
        </w:rPr>
        <w:t xml:space="preserve"> по вопросу о</w:t>
      </w:r>
      <w:r>
        <w:rPr>
          <w:rFonts w:ascii="Times New Roman" w:hAnsi="Times New Roman"/>
          <w:sz w:val="24"/>
          <w:szCs w:val="24"/>
        </w:rPr>
        <w:t xml:space="preserve"> приобретении щебня для ремонта дорожного полотна на </w:t>
      </w:r>
      <w:proofErr w:type="spellStart"/>
      <w:r>
        <w:rPr>
          <w:rFonts w:ascii="Times New Roman" w:hAnsi="Times New Roman"/>
          <w:sz w:val="24"/>
          <w:szCs w:val="24"/>
        </w:rPr>
        <w:t>ул.Южная</w:t>
      </w:r>
      <w:proofErr w:type="spellEnd"/>
      <w:r>
        <w:rPr>
          <w:rFonts w:ascii="Times New Roman" w:hAnsi="Times New Roman"/>
          <w:sz w:val="24"/>
          <w:szCs w:val="24"/>
        </w:rPr>
        <w:t xml:space="preserve"> </w:t>
      </w:r>
      <w:proofErr w:type="spellStart"/>
      <w:r>
        <w:rPr>
          <w:rFonts w:ascii="Times New Roman" w:hAnsi="Times New Roman"/>
          <w:sz w:val="24"/>
          <w:szCs w:val="24"/>
        </w:rPr>
        <w:t>д.Штанигурт</w:t>
      </w:r>
      <w:proofErr w:type="spellEnd"/>
      <w:r>
        <w:rPr>
          <w:rFonts w:ascii="Times New Roman" w:hAnsi="Times New Roman"/>
          <w:sz w:val="24"/>
          <w:szCs w:val="24"/>
        </w:rPr>
        <w:t xml:space="preserve">  </w:t>
      </w:r>
      <w:r w:rsidRPr="00C62C75">
        <w:rPr>
          <w:rFonts w:ascii="Times New Roman" w:hAnsi="Times New Roman"/>
          <w:sz w:val="24"/>
          <w:szCs w:val="24"/>
        </w:rPr>
        <w:t>Глазовского района</w:t>
      </w:r>
      <w:r>
        <w:rPr>
          <w:rFonts w:ascii="Times New Roman" w:hAnsi="Times New Roman"/>
          <w:sz w:val="24"/>
          <w:szCs w:val="24"/>
        </w:rPr>
        <w:t xml:space="preserve"> Удмуртской Республики.</w:t>
      </w:r>
    </w:p>
    <w:p w:rsidR="00C404BD" w:rsidRPr="0020124B" w:rsidRDefault="00C404BD" w:rsidP="00C404BD">
      <w:pPr>
        <w:ind w:firstLine="708"/>
        <w:jc w:val="both"/>
        <w:rPr>
          <w:rFonts w:ascii="Times New Roman" w:hAnsi="Times New Roman"/>
          <w:sz w:val="24"/>
          <w:szCs w:val="24"/>
        </w:rPr>
      </w:pPr>
      <w:r>
        <w:rPr>
          <w:rFonts w:ascii="Times New Roman" w:hAnsi="Times New Roman"/>
          <w:sz w:val="24"/>
          <w:szCs w:val="24"/>
        </w:rPr>
        <w:t>2</w:t>
      </w:r>
      <w:r w:rsidRPr="0020124B">
        <w:rPr>
          <w:rFonts w:ascii="Times New Roman" w:hAnsi="Times New Roman"/>
          <w:sz w:val="24"/>
          <w:szCs w:val="24"/>
        </w:rPr>
        <w:t>.</w:t>
      </w:r>
      <w:r w:rsidRPr="0020124B">
        <w:rPr>
          <w:rFonts w:ascii="Times New Roman" w:hAnsi="Times New Roman"/>
          <w:b/>
          <w:sz w:val="24"/>
          <w:szCs w:val="24"/>
        </w:rPr>
        <w:t xml:space="preserve"> </w:t>
      </w:r>
      <w:r w:rsidR="00157FB2">
        <w:rPr>
          <w:rFonts w:ascii="Times New Roman" w:hAnsi="Times New Roman"/>
          <w:sz w:val="24"/>
          <w:szCs w:val="24"/>
        </w:rPr>
        <w:t>Н</w:t>
      </w:r>
      <w:r w:rsidRPr="0020124B">
        <w:rPr>
          <w:rFonts w:ascii="Times New Roman" w:hAnsi="Times New Roman"/>
          <w:sz w:val="24"/>
          <w:szCs w:val="24"/>
        </w:rPr>
        <w:t xml:space="preserve">а части территории </w:t>
      </w:r>
      <w:proofErr w:type="spellStart"/>
      <w:r>
        <w:rPr>
          <w:rFonts w:ascii="Times New Roman" w:hAnsi="Times New Roman"/>
          <w:sz w:val="24"/>
          <w:szCs w:val="24"/>
        </w:rPr>
        <w:t>х</w:t>
      </w:r>
      <w:proofErr w:type="gramStart"/>
      <w:r>
        <w:rPr>
          <w:rFonts w:ascii="Times New Roman" w:hAnsi="Times New Roman"/>
          <w:sz w:val="24"/>
          <w:szCs w:val="24"/>
        </w:rPr>
        <w:t>.Б</w:t>
      </w:r>
      <w:proofErr w:type="gramEnd"/>
      <w:r>
        <w:rPr>
          <w:rFonts w:ascii="Times New Roman" w:hAnsi="Times New Roman"/>
          <w:sz w:val="24"/>
          <w:szCs w:val="24"/>
        </w:rPr>
        <w:t>ерезовый</w:t>
      </w:r>
      <w:proofErr w:type="spellEnd"/>
      <w:r>
        <w:rPr>
          <w:rFonts w:ascii="Times New Roman" w:hAnsi="Times New Roman"/>
          <w:sz w:val="24"/>
          <w:szCs w:val="24"/>
        </w:rPr>
        <w:t xml:space="preserve"> 30.06</w:t>
      </w:r>
      <w:r w:rsidRPr="0020124B">
        <w:rPr>
          <w:rFonts w:ascii="Times New Roman" w:hAnsi="Times New Roman"/>
          <w:sz w:val="24"/>
          <w:szCs w:val="24"/>
        </w:rPr>
        <w:t xml:space="preserve">.2022 года </w:t>
      </w:r>
      <w:r w:rsidRPr="00F62B6F">
        <w:rPr>
          <w:rFonts w:ascii="Times New Roman" w:hAnsi="Times New Roman"/>
          <w:sz w:val="24"/>
          <w:szCs w:val="24"/>
        </w:rPr>
        <w:t>в 1</w:t>
      </w:r>
      <w:r>
        <w:rPr>
          <w:rFonts w:ascii="Times New Roman" w:hAnsi="Times New Roman"/>
          <w:sz w:val="24"/>
          <w:szCs w:val="24"/>
        </w:rPr>
        <w:t>8</w:t>
      </w:r>
      <w:r w:rsidRPr="00F62B6F">
        <w:rPr>
          <w:rFonts w:ascii="Times New Roman" w:hAnsi="Times New Roman"/>
          <w:sz w:val="24"/>
          <w:szCs w:val="24"/>
        </w:rPr>
        <w:t>.</w:t>
      </w:r>
      <w:r>
        <w:rPr>
          <w:rFonts w:ascii="Times New Roman" w:hAnsi="Times New Roman"/>
          <w:sz w:val="24"/>
          <w:szCs w:val="24"/>
        </w:rPr>
        <w:t>0</w:t>
      </w:r>
      <w:r w:rsidRPr="00F62B6F">
        <w:rPr>
          <w:rFonts w:ascii="Times New Roman" w:hAnsi="Times New Roman"/>
          <w:sz w:val="24"/>
          <w:szCs w:val="24"/>
        </w:rPr>
        <w:t xml:space="preserve">0 часов по адресу: </w:t>
      </w:r>
      <w:proofErr w:type="spellStart"/>
      <w:r>
        <w:rPr>
          <w:rFonts w:ascii="Times New Roman" w:hAnsi="Times New Roman"/>
          <w:sz w:val="24"/>
          <w:szCs w:val="24"/>
        </w:rPr>
        <w:t>х.Березовый</w:t>
      </w:r>
      <w:proofErr w:type="spellEnd"/>
      <w:r w:rsidRPr="00F62B6F">
        <w:rPr>
          <w:rFonts w:ascii="Times New Roman" w:hAnsi="Times New Roman"/>
          <w:sz w:val="24"/>
          <w:szCs w:val="24"/>
        </w:rPr>
        <w:t xml:space="preserve">, </w:t>
      </w:r>
      <w:proofErr w:type="spellStart"/>
      <w:r w:rsidRPr="00F62B6F">
        <w:rPr>
          <w:rFonts w:ascii="Times New Roman" w:hAnsi="Times New Roman"/>
          <w:sz w:val="24"/>
          <w:szCs w:val="24"/>
        </w:rPr>
        <w:t>ул.</w:t>
      </w:r>
      <w:r>
        <w:rPr>
          <w:rFonts w:ascii="Times New Roman" w:hAnsi="Times New Roman"/>
          <w:sz w:val="24"/>
          <w:szCs w:val="24"/>
        </w:rPr>
        <w:t>Солнеч</w:t>
      </w:r>
      <w:r w:rsidRPr="00F62B6F">
        <w:rPr>
          <w:rFonts w:ascii="Times New Roman" w:hAnsi="Times New Roman"/>
          <w:sz w:val="24"/>
          <w:szCs w:val="24"/>
        </w:rPr>
        <w:t>ная</w:t>
      </w:r>
      <w:proofErr w:type="spellEnd"/>
      <w:r w:rsidRPr="00F62B6F">
        <w:rPr>
          <w:rFonts w:ascii="Times New Roman" w:hAnsi="Times New Roman"/>
          <w:sz w:val="24"/>
          <w:szCs w:val="24"/>
        </w:rPr>
        <w:t xml:space="preserve">, д. </w:t>
      </w:r>
      <w:r>
        <w:rPr>
          <w:rFonts w:ascii="Times New Roman" w:hAnsi="Times New Roman"/>
          <w:sz w:val="24"/>
          <w:szCs w:val="24"/>
        </w:rPr>
        <w:t>43</w:t>
      </w:r>
      <w:r w:rsidRPr="00133174">
        <w:rPr>
          <w:rFonts w:ascii="Times New Roman" w:hAnsi="Times New Roman"/>
          <w:color w:val="FF0000"/>
          <w:sz w:val="24"/>
          <w:szCs w:val="24"/>
        </w:rPr>
        <w:t xml:space="preserve"> </w:t>
      </w:r>
      <w:r w:rsidRPr="0020124B">
        <w:rPr>
          <w:rFonts w:ascii="Times New Roman" w:hAnsi="Times New Roman"/>
          <w:sz w:val="24"/>
          <w:szCs w:val="24"/>
        </w:rPr>
        <w:t xml:space="preserve"> Глазовского района Удмуртской Республики</w:t>
      </w:r>
      <w:r w:rsidR="00157FB2">
        <w:rPr>
          <w:rFonts w:ascii="Times New Roman" w:hAnsi="Times New Roman"/>
          <w:sz w:val="24"/>
          <w:szCs w:val="24"/>
        </w:rPr>
        <w:t xml:space="preserve"> по вопросу о</w:t>
      </w:r>
      <w:r w:rsidRPr="0020124B">
        <w:rPr>
          <w:rFonts w:ascii="Times New Roman" w:hAnsi="Times New Roman"/>
          <w:sz w:val="24"/>
          <w:szCs w:val="24"/>
        </w:rPr>
        <w:t xml:space="preserve"> </w:t>
      </w:r>
      <w:r>
        <w:rPr>
          <w:rFonts w:ascii="Times New Roman" w:hAnsi="Times New Roman"/>
          <w:color w:val="000000"/>
          <w:sz w:val="24"/>
          <w:szCs w:val="24"/>
          <w:shd w:val="clear" w:color="auto" w:fill="FFFFFF"/>
        </w:rPr>
        <w:t xml:space="preserve">монтаже уличного освещения на </w:t>
      </w:r>
      <w:proofErr w:type="spellStart"/>
      <w:r>
        <w:rPr>
          <w:rFonts w:ascii="Times New Roman" w:hAnsi="Times New Roman"/>
          <w:color w:val="000000"/>
          <w:sz w:val="24"/>
          <w:szCs w:val="24"/>
          <w:shd w:val="clear" w:color="auto" w:fill="FFFFFF"/>
        </w:rPr>
        <w:t>ул.Солнечная</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х.Березовый</w:t>
      </w:r>
      <w:proofErr w:type="spellEnd"/>
      <w:r w:rsidRPr="0020124B">
        <w:rPr>
          <w:rFonts w:ascii="Times New Roman" w:hAnsi="Times New Roman"/>
          <w:sz w:val="24"/>
          <w:szCs w:val="24"/>
        </w:rPr>
        <w:t xml:space="preserve"> Глазовского района Удмуртской Республики.</w:t>
      </w:r>
    </w:p>
    <w:p w:rsidR="00C404BD" w:rsidRPr="0020124B" w:rsidRDefault="00157FB2" w:rsidP="00157FB2">
      <w:pPr>
        <w:ind w:firstLine="708"/>
        <w:jc w:val="both"/>
        <w:rPr>
          <w:rFonts w:ascii="Times New Roman" w:hAnsi="Times New Roman"/>
          <w:sz w:val="24"/>
          <w:szCs w:val="24"/>
        </w:rPr>
      </w:pPr>
      <w:r>
        <w:rPr>
          <w:rFonts w:ascii="Times New Roman" w:hAnsi="Times New Roman"/>
          <w:sz w:val="24"/>
          <w:szCs w:val="24"/>
        </w:rPr>
        <w:t>3. Н</w:t>
      </w:r>
      <w:r w:rsidR="00C404BD" w:rsidRPr="0020124B">
        <w:rPr>
          <w:rFonts w:ascii="Times New Roman" w:hAnsi="Times New Roman"/>
          <w:sz w:val="24"/>
          <w:szCs w:val="24"/>
        </w:rPr>
        <w:t xml:space="preserve">а части территории </w:t>
      </w:r>
      <w:proofErr w:type="spellStart"/>
      <w:r w:rsidR="00C404BD">
        <w:rPr>
          <w:rFonts w:ascii="Times New Roman" w:hAnsi="Times New Roman"/>
          <w:sz w:val="24"/>
          <w:szCs w:val="24"/>
        </w:rPr>
        <w:t>с</w:t>
      </w:r>
      <w:proofErr w:type="gramStart"/>
      <w:r w:rsidR="00C404BD">
        <w:rPr>
          <w:rFonts w:ascii="Times New Roman" w:hAnsi="Times New Roman"/>
          <w:sz w:val="24"/>
          <w:szCs w:val="24"/>
        </w:rPr>
        <w:t>.О</w:t>
      </w:r>
      <w:proofErr w:type="gramEnd"/>
      <w:r w:rsidR="00C404BD">
        <w:rPr>
          <w:rFonts w:ascii="Times New Roman" w:hAnsi="Times New Roman"/>
          <w:sz w:val="24"/>
          <w:szCs w:val="24"/>
        </w:rPr>
        <w:t>ктябрьский</w:t>
      </w:r>
      <w:proofErr w:type="spellEnd"/>
      <w:r w:rsidR="00C404BD">
        <w:rPr>
          <w:rFonts w:ascii="Times New Roman" w:hAnsi="Times New Roman"/>
          <w:sz w:val="24"/>
          <w:szCs w:val="24"/>
        </w:rPr>
        <w:t xml:space="preserve"> 28.06</w:t>
      </w:r>
      <w:r w:rsidR="00C404BD" w:rsidRPr="0020124B">
        <w:rPr>
          <w:rFonts w:ascii="Times New Roman" w:hAnsi="Times New Roman"/>
          <w:sz w:val="24"/>
          <w:szCs w:val="24"/>
        </w:rPr>
        <w:t xml:space="preserve">.2022 года </w:t>
      </w:r>
      <w:r w:rsidR="00C404BD" w:rsidRPr="00C176AD">
        <w:rPr>
          <w:rFonts w:ascii="Times New Roman" w:hAnsi="Times New Roman"/>
          <w:sz w:val="24"/>
          <w:szCs w:val="24"/>
        </w:rPr>
        <w:t>в 1</w:t>
      </w:r>
      <w:r w:rsidR="00C404BD">
        <w:rPr>
          <w:rFonts w:ascii="Times New Roman" w:hAnsi="Times New Roman"/>
          <w:sz w:val="24"/>
          <w:szCs w:val="24"/>
        </w:rPr>
        <w:t>6</w:t>
      </w:r>
      <w:r w:rsidR="00C404BD" w:rsidRPr="00C176AD">
        <w:rPr>
          <w:rFonts w:ascii="Times New Roman" w:hAnsi="Times New Roman"/>
          <w:sz w:val="24"/>
          <w:szCs w:val="24"/>
        </w:rPr>
        <w:t xml:space="preserve">.00 часов по адресу: </w:t>
      </w:r>
      <w:proofErr w:type="spellStart"/>
      <w:r w:rsidR="00C404BD">
        <w:rPr>
          <w:rFonts w:ascii="Times New Roman" w:hAnsi="Times New Roman"/>
          <w:sz w:val="24"/>
          <w:szCs w:val="24"/>
        </w:rPr>
        <w:t>с.Октябрьский</w:t>
      </w:r>
      <w:proofErr w:type="spellEnd"/>
      <w:r w:rsidR="00C404BD" w:rsidRPr="00C176AD">
        <w:rPr>
          <w:rFonts w:ascii="Times New Roman" w:hAnsi="Times New Roman"/>
          <w:sz w:val="24"/>
          <w:szCs w:val="24"/>
        </w:rPr>
        <w:t xml:space="preserve">, </w:t>
      </w:r>
      <w:proofErr w:type="spellStart"/>
      <w:r w:rsidR="00C404BD" w:rsidRPr="00C176AD">
        <w:rPr>
          <w:rFonts w:ascii="Times New Roman" w:hAnsi="Times New Roman"/>
          <w:sz w:val="24"/>
          <w:szCs w:val="24"/>
        </w:rPr>
        <w:t>ул.</w:t>
      </w:r>
      <w:r w:rsidR="00C404BD">
        <w:rPr>
          <w:rFonts w:ascii="Times New Roman" w:hAnsi="Times New Roman"/>
          <w:sz w:val="24"/>
          <w:szCs w:val="24"/>
        </w:rPr>
        <w:t>Центральн</w:t>
      </w:r>
      <w:r w:rsidR="00C404BD" w:rsidRPr="00C176AD">
        <w:rPr>
          <w:rFonts w:ascii="Times New Roman" w:hAnsi="Times New Roman"/>
          <w:sz w:val="24"/>
          <w:szCs w:val="24"/>
        </w:rPr>
        <w:t>ая</w:t>
      </w:r>
      <w:proofErr w:type="spellEnd"/>
      <w:r w:rsidR="00C404BD" w:rsidRPr="00C176AD">
        <w:rPr>
          <w:rFonts w:ascii="Times New Roman" w:hAnsi="Times New Roman"/>
          <w:sz w:val="24"/>
          <w:szCs w:val="24"/>
        </w:rPr>
        <w:t>, д.</w:t>
      </w:r>
      <w:r w:rsidR="00C404BD">
        <w:rPr>
          <w:rFonts w:ascii="Times New Roman" w:hAnsi="Times New Roman"/>
          <w:sz w:val="24"/>
          <w:szCs w:val="24"/>
        </w:rPr>
        <w:t>24</w:t>
      </w:r>
      <w:r w:rsidR="00C404BD" w:rsidRPr="00133174">
        <w:rPr>
          <w:rFonts w:ascii="Times New Roman" w:hAnsi="Times New Roman"/>
          <w:color w:val="FF0000"/>
          <w:sz w:val="24"/>
          <w:szCs w:val="24"/>
        </w:rPr>
        <w:t xml:space="preserve"> </w:t>
      </w:r>
      <w:r w:rsidR="00C404BD" w:rsidRPr="0020124B">
        <w:rPr>
          <w:rFonts w:ascii="Times New Roman" w:hAnsi="Times New Roman"/>
          <w:sz w:val="24"/>
          <w:szCs w:val="24"/>
        </w:rPr>
        <w:t>Глазовско</w:t>
      </w:r>
      <w:r>
        <w:rPr>
          <w:rFonts w:ascii="Times New Roman" w:hAnsi="Times New Roman"/>
          <w:sz w:val="24"/>
          <w:szCs w:val="24"/>
        </w:rPr>
        <w:t>го района Удмуртской Республики по вопросу о</w:t>
      </w:r>
      <w:r w:rsidR="00C404BD">
        <w:rPr>
          <w:rFonts w:ascii="Times New Roman" w:hAnsi="Times New Roman"/>
          <w:sz w:val="24"/>
          <w:szCs w:val="24"/>
        </w:rPr>
        <w:t xml:space="preserve"> приобретении оборудования и обустройстве детской спортивной площадки в детском саду МОУ «Октябрьская СОШ» </w:t>
      </w:r>
      <w:r w:rsidR="00C404BD" w:rsidRPr="0020124B">
        <w:rPr>
          <w:rFonts w:ascii="Times New Roman" w:hAnsi="Times New Roman"/>
          <w:sz w:val="24"/>
          <w:szCs w:val="24"/>
        </w:rPr>
        <w:t xml:space="preserve"> Глазовского района Удмуртской Республики.</w:t>
      </w:r>
    </w:p>
    <w:p w:rsidR="00C404BD" w:rsidRPr="00033661" w:rsidRDefault="00C404BD" w:rsidP="00C404BD">
      <w:pPr>
        <w:ind w:firstLine="708"/>
        <w:jc w:val="both"/>
        <w:rPr>
          <w:rFonts w:ascii="Times New Roman" w:hAnsi="Times New Roman"/>
          <w:sz w:val="24"/>
          <w:szCs w:val="24"/>
        </w:rPr>
      </w:pPr>
      <w:r>
        <w:rPr>
          <w:rFonts w:ascii="Times New Roman" w:hAnsi="Times New Roman"/>
          <w:sz w:val="24"/>
          <w:szCs w:val="24"/>
        </w:rPr>
        <w:t>4</w:t>
      </w:r>
      <w:r w:rsidRPr="0020124B">
        <w:rPr>
          <w:rFonts w:ascii="Times New Roman" w:hAnsi="Times New Roman"/>
          <w:sz w:val="24"/>
          <w:szCs w:val="24"/>
        </w:rPr>
        <w:t>.</w:t>
      </w:r>
      <w:r w:rsidRPr="0020124B">
        <w:rPr>
          <w:rFonts w:ascii="Times New Roman" w:hAnsi="Times New Roman"/>
          <w:b/>
          <w:sz w:val="24"/>
          <w:szCs w:val="24"/>
        </w:rPr>
        <w:t xml:space="preserve"> </w:t>
      </w:r>
      <w:r w:rsidR="00157FB2">
        <w:rPr>
          <w:rFonts w:ascii="Times New Roman" w:hAnsi="Times New Roman"/>
          <w:sz w:val="24"/>
          <w:szCs w:val="24"/>
        </w:rPr>
        <w:t>В</w:t>
      </w:r>
      <w:r w:rsidRPr="0020124B">
        <w:rPr>
          <w:rFonts w:ascii="Times New Roman" w:hAnsi="Times New Roman"/>
          <w:sz w:val="24"/>
          <w:szCs w:val="24"/>
        </w:rPr>
        <w:t xml:space="preserve"> </w:t>
      </w:r>
      <w:proofErr w:type="spellStart"/>
      <w:r>
        <w:rPr>
          <w:rFonts w:ascii="Times New Roman" w:hAnsi="Times New Roman"/>
          <w:sz w:val="24"/>
          <w:szCs w:val="24"/>
        </w:rPr>
        <w:t>с</w:t>
      </w:r>
      <w:proofErr w:type="gramStart"/>
      <w:r>
        <w:rPr>
          <w:rFonts w:ascii="Times New Roman" w:hAnsi="Times New Roman"/>
          <w:sz w:val="24"/>
          <w:szCs w:val="24"/>
        </w:rPr>
        <w:t>.П</w:t>
      </w:r>
      <w:proofErr w:type="gramEnd"/>
      <w:r>
        <w:rPr>
          <w:rFonts w:ascii="Times New Roman" w:hAnsi="Times New Roman"/>
          <w:sz w:val="24"/>
          <w:szCs w:val="24"/>
        </w:rPr>
        <w:t>арзи</w:t>
      </w:r>
      <w:proofErr w:type="spellEnd"/>
      <w:r w:rsidRPr="0020124B">
        <w:rPr>
          <w:rFonts w:ascii="Times New Roman" w:hAnsi="Times New Roman"/>
          <w:sz w:val="24"/>
          <w:szCs w:val="24"/>
        </w:rPr>
        <w:t xml:space="preserve"> </w:t>
      </w:r>
      <w:r w:rsidRPr="005379BA">
        <w:rPr>
          <w:rFonts w:ascii="Times New Roman" w:hAnsi="Times New Roman"/>
          <w:sz w:val="24"/>
          <w:szCs w:val="24"/>
        </w:rPr>
        <w:t xml:space="preserve">30.06.2022 года в 15.00 </w:t>
      </w:r>
      <w:r w:rsidRPr="006709F7">
        <w:rPr>
          <w:rFonts w:ascii="Times New Roman" w:hAnsi="Times New Roman"/>
          <w:sz w:val="24"/>
          <w:szCs w:val="24"/>
        </w:rPr>
        <w:t xml:space="preserve">часов по адресу: </w:t>
      </w:r>
      <w:proofErr w:type="spellStart"/>
      <w:r w:rsidRPr="006709F7">
        <w:rPr>
          <w:rFonts w:ascii="Times New Roman" w:hAnsi="Times New Roman"/>
          <w:sz w:val="24"/>
          <w:szCs w:val="24"/>
        </w:rPr>
        <w:t>с.Парзи</w:t>
      </w:r>
      <w:proofErr w:type="spellEnd"/>
      <w:r w:rsidRPr="006709F7">
        <w:rPr>
          <w:rFonts w:ascii="Times New Roman" w:hAnsi="Times New Roman"/>
          <w:sz w:val="24"/>
          <w:szCs w:val="24"/>
        </w:rPr>
        <w:t xml:space="preserve">, </w:t>
      </w:r>
      <w:proofErr w:type="spellStart"/>
      <w:r w:rsidRPr="006709F7">
        <w:rPr>
          <w:rFonts w:ascii="Times New Roman" w:hAnsi="Times New Roman"/>
          <w:sz w:val="24"/>
          <w:szCs w:val="24"/>
        </w:rPr>
        <w:t>ул.Прудовая</w:t>
      </w:r>
      <w:proofErr w:type="spellEnd"/>
      <w:r w:rsidRPr="006709F7">
        <w:rPr>
          <w:rFonts w:ascii="Times New Roman" w:hAnsi="Times New Roman"/>
          <w:sz w:val="24"/>
          <w:szCs w:val="24"/>
        </w:rPr>
        <w:t>, д. 7</w:t>
      </w:r>
      <w:r w:rsidRPr="006709F7">
        <w:rPr>
          <w:rFonts w:ascii="Times New Roman" w:hAnsi="Times New Roman"/>
          <w:color w:val="FF0000"/>
          <w:sz w:val="24"/>
          <w:szCs w:val="24"/>
        </w:rPr>
        <w:t xml:space="preserve"> </w:t>
      </w:r>
      <w:r w:rsidRPr="006709F7">
        <w:rPr>
          <w:rFonts w:ascii="Times New Roman" w:hAnsi="Times New Roman"/>
          <w:sz w:val="24"/>
          <w:szCs w:val="24"/>
        </w:rPr>
        <w:t>Глазовско</w:t>
      </w:r>
      <w:r w:rsidR="00157FB2">
        <w:rPr>
          <w:rFonts w:ascii="Times New Roman" w:hAnsi="Times New Roman"/>
          <w:sz w:val="24"/>
          <w:szCs w:val="24"/>
        </w:rPr>
        <w:t>го района Удмуртской Республики по вопросу о</w:t>
      </w:r>
      <w:r>
        <w:rPr>
          <w:rFonts w:ascii="Times New Roman" w:hAnsi="Times New Roman"/>
          <w:sz w:val="24"/>
          <w:szCs w:val="24"/>
        </w:rPr>
        <w:t xml:space="preserve"> приобретении и установке детской игровой площадки на стадионе </w:t>
      </w:r>
      <w:proofErr w:type="spellStart"/>
      <w:r>
        <w:rPr>
          <w:rFonts w:ascii="Times New Roman" w:hAnsi="Times New Roman"/>
          <w:sz w:val="24"/>
          <w:szCs w:val="24"/>
        </w:rPr>
        <w:t>с.Парзи</w:t>
      </w:r>
      <w:proofErr w:type="spellEnd"/>
      <w:r>
        <w:rPr>
          <w:rFonts w:ascii="Times New Roman" w:hAnsi="Times New Roman"/>
          <w:sz w:val="24"/>
          <w:szCs w:val="24"/>
        </w:rPr>
        <w:t xml:space="preserve"> Глазовского района Удмуртской Республики.</w:t>
      </w:r>
    </w:p>
    <w:p w:rsidR="00C404BD" w:rsidRPr="0020124B" w:rsidRDefault="00C404BD" w:rsidP="00157FB2">
      <w:pPr>
        <w:ind w:firstLine="708"/>
        <w:jc w:val="both"/>
        <w:rPr>
          <w:rFonts w:ascii="Times New Roman" w:hAnsi="Times New Roman"/>
          <w:sz w:val="24"/>
          <w:szCs w:val="24"/>
        </w:rPr>
      </w:pPr>
      <w:r>
        <w:rPr>
          <w:rFonts w:ascii="Times New Roman" w:hAnsi="Times New Roman"/>
          <w:sz w:val="24"/>
          <w:szCs w:val="24"/>
        </w:rPr>
        <w:t>5</w:t>
      </w:r>
      <w:r w:rsidRPr="0020124B">
        <w:rPr>
          <w:rFonts w:ascii="Times New Roman" w:hAnsi="Times New Roman"/>
          <w:sz w:val="24"/>
          <w:szCs w:val="24"/>
        </w:rPr>
        <w:t>.</w:t>
      </w:r>
      <w:r w:rsidRPr="0020124B">
        <w:rPr>
          <w:rFonts w:ascii="Times New Roman" w:hAnsi="Times New Roman"/>
          <w:b/>
          <w:sz w:val="24"/>
          <w:szCs w:val="24"/>
        </w:rPr>
        <w:t xml:space="preserve"> </w:t>
      </w:r>
      <w:r w:rsidR="00157FB2">
        <w:rPr>
          <w:rFonts w:ascii="Times New Roman" w:hAnsi="Times New Roman"/>
          <w:sz w:val="24"/>
          <w:szCs w:val="24"/>
        </w:rPr>
        <w:t>В</w:t>
      </w:r>
      <w:r>
        <w:rPr>
          <w:rFonts w:ascii="Times New Roman" w:hAnsi="Times New Roman"/>
          <w:sz w:val="24"/>
          <w:szCs w:val="24"/>
        </w:rPr>
        <w:t xml:space="preserve"> </w:t>
      </w:r>
      <w:proofErr w:type="spellStart"/>
      <w:r>
        <w:rPr>
          <w:rFonts w:ascii="Times New Roman" w:hAnsi="Times New Roman"/>
          <w:sz w:val="24"/>
          <w:szCs w:val="24"/>
        </w:rPr>
        <w:t>д</w:t>
      </w:r>
      <w:proofErr w:type="gramStart"/>
      <w:r>
        <w:rPr>
          <w:rFonts w:ascii="Times New Roman" w:hAnsi="Times New Roman"/>
          <w:sz w:val="24"/>
          <w:szCs w:val="24"/>
        </w:rPr>
        <w:t>.П</w:t>
      </w:r>
      <w:proofErr w:type="gramEnd"/>
      <w:r>
        <w:rPr>
          <w:rFonts w:ascii="Times New Roman" w:hAnsi="Times New Roman"/>
          <w:sz w:val="24"/>
          <w:szCs w:val="24"/>
        </w:rPr>
        <w:t>усошур</w:t>
      </w:r>
      <w:proofErr w:type="spellEnd"/>
      <w:r>
        <w:rPr>
          <w:rFonts w:ascii="Times New Roman" w:hAnsi="Times New Roman"/>
          <w:sz w:val="24"/>
          <w:szCs w:val="24"/>
        </w:rPr>
        <w:t xml:space="preserve"> 29</w:t>
      </w:r>
      <w:r w:rsidRPr="0020124B">
        <w:rPr>
          <w:rFonts w:ascii="Times New Roman" w:hAnsi="Times New Roman"/>
          <w:sz w:val="24"/>
          <w:szCs w:val="24"/>
        </w:rPr>
        <w:t>.0</w:t>
      </w:r>
      <w:r>
        <w:rPr>
          <w:rFonts w:ascii="Times New Roman" w:hAnsi="Times New Roman"/>
          <w:sz w:val="24"/>
          <w:szCs w:val="24"/>
        </w:rPr>
        <w:t>6</w:t>
      </w:r>
      <w:r w:rsidRPr="0020124B">
        <w:rPr>
          <w:rFonts w:ascii="Times New Roman" w:hAnsi="Times New Roman"/>
          <w:sz w:val="24"/>
          <w:szCs w:val="24"/>
        </w:rPr>
        <w:t xml:space="preserve">.2022 года </w:t>
      </w:r>
      <w:r w:rsidRPr="00342B01">
        <w:rPr>
          <w:rFonts w:ascii="Times New Roman" w:hAnsi="Times New Roman"/>
          <w:sz w:val="24"/>
          <w:szCs w:val="24"/>
        </w:rPr>
        <w:t>в 1</w:t>
      </w:r>
      <w:r>
        <w:rPr>
          <w:rFonts w:ascii="Times New Roman" w:hAnsi="Times New Roman"/>
          <w:sz w:val="24"/>
          <w:szCs w:val="24"/>
        </w:rPr>
        <w:t>8</w:t>
      </w:r>
      <w:r w:rsidRPr="00342B01">
        <w:rPr>
          <w:rFonts w:ascii="Times New Roman" w:hAnsi="Times New Roman"/>
          <w:sz w:val="24"/>
          <w:szCs w:val="24"/>
        </w:rPr>
        <w:t xml:space="preserve">.00 часов по адресу: </w:t>
      </w:r>
      <w:proofErr w:type="spellStart"/>
      <w:r>
        <w:rPr>
          <w:rFonts w:ascii="Times New Roman" w:hAnsi="Times New Roman"/>
          <w:sz w:val="24"/>
          <w:szCs w:val="24"/>
        </w:rPr>
        <w:t>д.Пусошур</w:t>
      </w:r>
      <w:proofErr w:type="spellEnd"/>
      <w:r w:rsidRPr="00342B01">
        <w:rPr>
          <w:rFonts w:ascii="Times New Roman" w:hAnsi="Times New Roman"/>
          <w:sz w:val="24"/>
          <w:szCs w:val="24"/>
        </w:rPr>
        <w:t xml:space="preserve">, </w:t>
      </w:r>
      <w:proofErr w:type="spellStart"/>
      <w:r w:rsidRPr="00342B01">
        <w:rPr>
          <w:rFonts w:ascii="Times New Roman" w:hAnsi="Times New Roman"/>
          <w:sz w:val="24"/>
          <w:szCs w:val="24"/>
        </w:rPr>
        <w:t>ул.</w:t>
      </w:r>
      <w:r>
        <w:rPr>
          <w:rFonts w:ascii="Times New Roman" w:hAnsi="Times New Roman"/>
          <w:sz w:val="24"/>
          <w:szCs w:val="24"/>
        </w:rPr>
        <w:t>Школьн</w:t>
      </w:r>
      <w:r w:rsidRPr="00342B01">
        <w:rPr>
          <w:rFonts w:ascii="Times New Roman" w:hAnsi="Times New Roman"/>
          <w:sz w:val="24"/>
          <w:szCs w:val="24"/>
        </w:rPr>
        <w:t>ая</w:t>
      </w:r>
      <w:proofErr w:type="spellEnd"/>
      <w:r w:rsidRPr="00342B01">
        <w:rPr>
          <w:rFonts w:ascii="Times New Roman" w:hAnsi="Times New Roman"/>
          <w:sz w:val="24"/>
          <w:szCs w:val="24"/>
        </w:rPr>
        <w:t xml:space="preserve">, д. </w:t>
      </w:r>
      <w:r>
        <w:rPr>
          <w:rFonts w:ascii="Times New Roman" w:hAnsi="Times New Roman"/>
          <w:sz w:val="24"/>
          <w:szCs w:val="24"/>
        </w:rPr>
        <w:t>1</w:t>
      </w:r>
      <w:r w:rsidRPr="00133174">
        <w:rPr>
          <w:rFonts w:ascii="Times New Roman" w:hAnsi="Times New Roman"/>
          <w:color w:val="FF0000"/>
          <w:sz w:val="24"/>
          <w:szCs w:val="24"/>
        </w:rPr>
        <w:t xml:space="preserve"> </w:t>
      </w:r>
      <w:r w:rsidRPr="0020124B">
        <w:rPr>
          <w:rFonts w:ascii="Times New Roman" w:hAnsi="Times New Roman"/>
          <w:sz w:val="24"/>
          <w:szCs w:val="24"/>
        </w:rPr>
        <w:t xml:space="preserve"> Глазовско</w:t>
      </w:r>
      <w:r w:rsidR="00157FB2">
        <w:rPr>
          <w:rFonts w:ascii="Times New Roman" w:hAnsi="Times New Roman"/>
          <w:sz w:val="24"/>
          <w:szCs w:val="24"/>
        </w:rPr>
        <w:t>го района Удмуртской Республики по вопросу о</w:t>
      </w:r>
      <w:r>
        <w:rPr>
          <w:rFonts w:ascii="Times New Roman" w:hAnsi="Times New Roman"/>
          <w:sz w:val="24"/>
          <w:szCs w:val="24"/>
        </w:rPr>
        <w:t xml:space="preserve">б установке уличного освещения в </w:t>
      </w:r>
      <w:proofErr w:type="spellStart"/>
      <w:r>
        <w:rPr>
          <w:rFonts w:ascii="Times New Roman" w:hAnsi="Times New Roman"/>
          <w:sz w:val="24"/>
          <w:szCs w:val="24"/>
        </w:rPr>
        <w:t>д.Пусошур</w:t>
      </w:r>
      <w:proofErr w:type="spellEnd"/>
      <w:r>
        <w:rPr>
          <w:rFonts w:ascii="Times New Roman" w:hAnsi="Times New Roman"/>
          <w:sz w:val="24"/>
          <w:szCs w:val="24"/>
        </w:rPr>
        <w:t xml:space="preserve"> </w:t>
      </w:r>
      <w:r w:rsidRPr="0020124B">
        <w:rPr>
          <w:rFonts w:ascii="Times New Roman" w:hAnsi="Times New Roman"/>
          <w:sz w:val="24"/>
          <w:szCs w:val="24"/>
        </w:rPr>
        <w:t xml:space="preserve"> Глазовского района Удмуртской Республики.</w:t>
      </w:r>
    </w:p>
    <w:p w:rsidR="003A3505" w:rsidRPr="00602EC9" w:rsidRDefault="003A3505" w:rsidP="009C346F">
      <w:pPr>
        <w:jc w:val="both"/>
        <w:outlineLvl w:val="0"/>
        <w:rPr>
          <w:rFonts w:ascii="Times New Roman" w:hAnsi="Times New Roman"/>
          <w:sz w:val="24"/>
          <w:highlight w:val="yellow"/>
        </w:rPr>
      </w:pPr>
    </w:p>
    <w:p w:rsidR="003A3505" w:rsidRPr="00095125" w:rsidRDefault="003A3505" w:rsidP="003A3505">
      <w:pPr>
        <w:ind w:firstLine="709"/>
        <w:jc w:val="both"/>
        <w:rPr>
          <w:rFonts w:ascii="Times New Roman" w:hAnsi="Times New Roman"/>
          <w:b/>
          <w:sz w:val="24"/>
          <w:szCs w:val="24"/>
        </w:rPr>
      </w:pPr>
      <w:r w:rsidRPr="00095125">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95125">
        <w:rPr>
          <w:rFonts w:ascii="Times New Roman" w:hAnsi="Times New Roman"/>
          <w:b/>
          <w:sz w:val="24"/>
          <w:szCs w:val="24"/>
        </w:rPr>
        <w:t>, против – 0, воздержались – 0). Решение прилагается к протоколу.</w:t>
      </w:r>
    </w:p>
    <w:p w:rsidR="003A3505" w:rsidRPr="00602EC9" w:rsidRDefault="003A3505" w:rsidP="009C346F">
      <w:pPr>
        <w:jc w:val="both"/>
        <w:outlineLvl w:val="0"/>
        <w:rPr>
          <w:rFonts w:ascii="Times New Roman" w:hAnsi="Times New Roman"/>
          <w:sz w:val="24"/>
          <w:highlight w:val="yellow"/>
        </w:rPr>
      </w:pPr>
    </w:p>
    <w:p w:rsidR="009C346F" w:rsidRPr="00157FB2" w:rsidRDefault="009C346F" w:rsidP="009C346F">
      <w:pPr>
        <w:tabs>
          <w:tab w:val="left" w:pos="7590"/>
        </w:tabs>
        <w:jc w:val="both"/>
        <w:rPr>
          <w:rFonts w:ascii="Times New Roman" w:hAnsi="Times New Roman"/>
          <w:b/>
          <w:sz w:val="24"/>
          <w:szCs w:val="24"/>
        </w:rPr>
      </w:pPr>
      <w:r w:rsidRPr="00157FB2">
        <w:rPr>
          <w:rFonts w:ascii="Times New Roman" w:hAnsi="Times New Roman"/>
          <w:b/>
          <w:sz w:val="24"/>
          <w:szCs w:val="24"/>
        </w:rPr>
        <w:t>4. СЛУШАЛИ:</w:t>
      </w:r>
    </w:p>
    <w:p w:rsidR="00157FB2" w:rsidRPr="00157FB2" w:rsidRDefault="00157FB2" w:rsidP="00157FB2">
      <w:pPr>
        <w:ind w:firstLine="708"/>
        <w:jc w:val="both"/>
        <w:rPr>
          <w:rFonts w:ascii="Times New Roman" w:hAnsi="Times New Roman"/>
          <w:b/>
          <w:sz w:val="24"/>
          <w:szCs w:val="24"/>
        </w:rPr>
      </w:pPr>
      <w:r w:rsidRPr="00157FB2">
        <w:rPr>
          <w:rFonts w:ascii="Times New Roman" w:hAnsi="Times New Roman"/>
          <w:b/>
          <w:sz w:val="24"/>
          <w:szCs w:val="24"/>
        </w:rPr>
        <w:t>Информация о ходе весенних полевых работ в сельскохозяйственных предприятиях Глазовского района.</w:t>
      </w:r>
    </w:p>
    <w:p w:rsidR="00847686" w:rsidRPr="00602EC9" w:rsidRDefault="00847686" w:rsidP="00847686">
      <w:pPr>
        <w:ind w:firstLine="709"/>
        <w:jc w:val="both"/>
        <w:rPr>
          <w:rFonts w:ascii="Times New Roman" w:hAnsi="Times New Roman"/>
          <w:sz w:val="24"/>
          <w:highlight w:val="yellow"/>
        </w:rPr>
      </w:pPr>
      <w:r w:rsidRPr="00157FB2">
        <w:rPr>
          <w:rFonts w:ascii="Times New Roman" w:hAnsi="Times New Roman"/>
          <w:sz w:val="24"/>
        </w:rPr>
        <w:t>С информацией по данному вопросу выступил</w:t>
      </w:r>
      <w:r w:rsidR="00157FB2" w:rsidRPr="00157FB2">
        <w:rPr>
          <w:rFonts w:ascii="Times New Roman" w:hAnsi="Times New Roman"/>
          <w:sz w:val="24"/>
        </w:rPr>
        <w:t xml:space="preserve"> </w:t>
      </w:r>
      <w:r w:rsidR="00157FB2" w:rsidRPr="00157FB2">
        <w:rPr>
          <w:rFonts w:ascii="Times New Roman" w:hAnsi="Times New Roman"/>
          <w:sz w:val="24"/>
          <w:szCs w:val="24"/>
        </w:rPr>
        <w:t xml:space="preserve">главный специалист – эксперт отдела сельского хозяйства Администрации Глазовского района </w:t>
      </w:r>
      <w:proofErr w:type="spellStart"/>
      <w:r w:rsidR="00157FB2" w:rsidRPr="00157FB2">
        <w:rPr>
          <w:rFonts w:ascii="Times New Roman" w:hAnsi="Times New Roman"/>
          <w:sz w:val="24"/>
          <w:szCs w:val="24"/>
        </w:rPr>
        <w:t>М.В.Набоков</w:t>
      </w:r>
      <w:proofErr w:type="spellEnd"/>
      <w:r w:rsidR="00157FB2" w:rsidRPr="00157FB2">
        <w:rPr>
          <w:rFonts w:ascii="Times New Roman" w:hAnsi="Times New Roman"/>
          <w:sz w:val="24"/>
          <w:szCs w:val="24"/>
        </w:rPr>
        <w:t>:</w:t>
      </w:r>
    </w:p>
    <w:p w:rsidR="00157FB2" w:rsidRPr="00157FB2" w:rsidRDefault="009C346F" w:rsidP="00157FB2">
      <w:pPr>
        <w:ind w:firstLine="708"/>
        <w:jc w:val="both"/>
        <w:rPr>
          <w:rFonts w:ascii="Times New Roman" w:hAnsi="Times New Roman"/>
          <w:sz w:val="24"/>
          <w:szCs w:val="24"/>
        </w:rPr>
      </w:pPr>
      <w:r w:rsidRPr="00157FB2">
        <w:rPr>
          <w:rFonts w:ascii="Times New Roman" w:hAnsi="Times New Roman"/>
          <w:sz w:val="24"/>
          <w:szCs w:val="24"/>
          <w:lang w:eastAsia="en-US"/>
        </w:rPr>
        <w:t xml:space="preserve">- </w:t>
      </w:r>
      <w:r w:rsidR="00157FB2" w:rsidRPr="00157FB2">
        <w:rPr>
          <w:rFonts w:ascii="Times New Roman" w:hAnsi="Times New Roman"/>
          <w:sz w:val="24"/>
          <w:szCs w:val="24"/>
        </w:rPr>
        <w:t>В преддверии посевной кампании среди сельскохозяйственных предприятий традиционно был объявлен конкурс на лучшую подготовку почвообрабатывающих, посевных машин и тракторов к весенним полевым работам. СПК «Коммунар», ООО «</w:t>
      </w:r>
      <w:proofErr w:type="spellStart"/>
      <w:r w:rsidR="00157FB2" w:rsidRPr="00157FB2">
        <w:rPr>
          <w:rFonts w:ascii="Times New Roman" w:hAnsi="Times New Roman"/>
          <w:sz w:val="24"/>
          <w:szCs w:val="24"/>
        </w:rPr>
        <w:t>Чура</w:t>
      </w:r>
      <w:proofErr w:type="spellEnd"/>
      <w:r w:rsidR="00157FB2" w:rsidRPr="00157FB2">
        <w:rPr>
          <w:rFonts w:ascii="Times New Roman" w:hAnsi="Times New Roman"/>
          <w:sz w:val="24"/>
          <w:szCs w:val="24"/>
        </w:rPr>
        <w:t xml:space="preserve">», СПК «Луч», ООО «Октябрьский» - лучшие хозяйства, где ответственно подошли к подготовке техники. </w:t>
      </w:r>
    </w:p>
    <w:p w:rsidR="00157FB2" w:rsidRPr="00157FB2" w:rsidRDefault="00157FB2" w:rsidP="00157FB2">
      <w:pPr>
        <w:ind w:firstLine="708"/>
        <w:jc w:val="both"/>
        <w:rPr>
          <w:rFonts w:ascii="Times New Roman" w:hAnsi="Times New Roman"/>
          <w:sz w:val="24"/>
          <w:szCs w:val="24"/>
          <w:lang w:eastAsia="en-US"/>
        </w:rPr>
      </w:pPr>
      <w:r w:rsidRPr="00157FB2">
        <w:rPr>
          <w:rFonts w:ascii="Times New Roman" w:hAnsi="Times New Roman"/>
          <w:sz w:val="24"/>
          <w:szCs w:val="24"/>
        </w:rPr>
        <w:t>В текущем году продолжается обновление сельхозтехники в хозяйствах района. Так в СПК «</w:t>
      </w:r>
      <w:proofErr w:type="spellStart"/>
      <w:r w:rsidRPr="00157FB2">
        <w:rPr>
          <w:rFonts w:ascii="Times New Roman" w:hAnsi="Times New Roman"/>
          <w:sz w:val="24"/>
          <w:szCs w:val="24"/>
        </w:rPr>
        <w:t>Кожильский</w:t>
      </w:r>
      <w:proofErr w:type="spellEnd"/>
      <w:r w:rsidRPr="00157FB2">
        <w:rPr>
          <w:rFonts w:ascii="Times New Roman" w:hAnsi="Times New Roman"/>
          <w:sz w:val="24"/>
          <w:szCs w:val="24"/>
        </w:rPr>
        <w:t xml:space="preserve">» приобретён распределитель удобрений, трактор 5 тягового класса </w:t>
      </w:r>
      <w:proofErr w:type="spellStart"/>
      <w:r w:rsidRPr="00157FB2">
        <w:rPr>
          <w:rFonts w:ascii="Times New Roman" w:hAnsi="Times New Roman"/>
          <w:sz w:val="24"/>
          <w:szCs w:val="24"/>
        </w:rPr>
        <w:t>Версатайл</w:t>
      </w:r>
      <w:proofErr w:type="spellEnd"/>
      <w:r w:rsidRPr="00157FB2">
        <w:rPr>
          <w:rFonts w:ascii="Times New Roman" w:hAnsi="Times New Roman"/>
          <w:sz w:val="24"/>
          <w:szCs w:val="24"/>
        </w:rPr>
        <w:t>, в СПК «</w:t>
      </w:r>
      <w:proofErr w:type="spellStart"/>
      <w:r w:rsidRPr="00157FB2">
        <w:rPr>
          <w:rFonts w:ascii="Times New Roman" w:hAnsi="Times New Roman"/>
          <w:sz w:val="24"/>
          <w:szCs w:val="24"/>
        </w:rPr>
        <w:t>Парзинский</w:t>
      </w:r>
      <w:proofErr w:type="spellEnd"/>
      <w:r w:rsidRPr="00157FB2">
        <w:rPr>
          <w:rFonts w:ascii="Times New Roman" w:hAnsi="Times New Roman"/>
          <w:sz w:val="24"/>
          <w:szCs w:val="24"/>
        </w:rPr>
        <w:t xml:space="preserve">» трактор МТЗ-82, в СПК «Коротай» посевной комплекс Томь, в СХПК «Пригородный» - смеситель - кормораздатчик, КФХ «Баженов А.Д.» трактор и зерноуборочный комбайн. </w:t>
      </w:r>
      <w:r w:rsidRPr="00157FB2">
        <w:rPr>
          <w:rFonts w:ascii="Times New Roman" w:hAnsi="Times New Roman"/>
          <w:sz w:val="24"/>
          <w:szCs w:val="24"/>
          <w:lang w:eastAsia="en-US"/>
        </w:rPr>
        <w:t xml:space="preserve">В общей сложности </w:t>
      </w:r>
      <w:proofErr w:type="spellStart"/>
      <w:r w:rsidRPr="00157FB2">
        <w:rPr>
          <w:rFonts w:ascii="Times New Roman" w:hAnsi="Times New Roman"/>
          <w:sz w:val="24"/>
          <w:szCs w:val="24"/>
          <w:lang w:eastAsia="en-US"/>
        </w:rPr>
        <w:t>сельхозтоваропроизводителями</w:t>
      </w:r>
      <w:proofErr w:type="spellEnd"/>
      <w:r w:rsidRPr="00157FB2">
        <w:rPr>
          <w:rFonts w:ascii="Times New Roman" w:hAnsi="Times New Roman"/>
          <w:sz w:val="24"/>
          <w:szCs w:val="24"/>
          <w:lang w:eastAsia="en-US"/>
        </w:rPr>
        <w:t xml:space="preserve"> Глазовского района приобретено в 2022 году самоходной и прицепной техники на сумму более 40 млн. руб.</w:t>
      </w:r>
    </w:p>
    <w:p w:rsidR="00157FB2" w:rsidRPr="00157FB2" w:rsidRDefault="00157FB2" w:rsidP="00157FB2">
      <w:pPr>
        <w:ind w:firstLine="708"/>
        <w:jc w:val="both"/>
        <w:rPr>
          <w:rFonts w:ascii="Times New Roman" w:hAnsi="Times New Roman"/>
          <w:sz w:val="24"/>
          <w:szCs w:val="24"/>
        </w:rPr>
      </w:pPr>
      <w:r w:rsidRPr="00157FB2">
        <w:rPr>
          <w:rFonts w:ascii="Times New Roman" w:hAnsi="Times New Roman"/>
          <w:sz w:val="24"/>
          <w:szCs w:val="24"/>
        </w:rPr>
        <w:lastRenderedPageBreak/>
        <w:t xml:space="preserve">Общая посевная площадь в 2022 году составила по плану 44117,4 га по </w:t>
      </w:r>
      <w:proofErr w:type="spellStart"/>
      <w:r w:rsidRPr="00157FB2">
        <w:rPr>
          <w:rFonts w:ascii="Times New Roman" w:hAnsi="Times New Roman"/>
          <w:sz w:val="24"/>
          <w:szCs w:val="24"/>
        </w:rPr>
        <w:t>сельхозорганизациям</w:t>
      </w:r>
      <w:proofErr w:type="spellEnd"/>
      <w:r w:rsidRPr="00157FB2">
        <w:rPr>
          <w:rFonts w:ascii="Times New Roman" w:hAnsi="Times New Roman"/>
          <w:sz w:val="24"/>
          <w:szCs w:val="24"/>
        </w:rPr>
        <w:t xml:space="preserve"> и КФХ. Это:</w:t>
      </w:r>
    </w:p>
    <w:p w:rsidR="00157FB2" w:rsidRPr="00157FB2" w:rsidRDefault="00157FB2" w:rsidP="00157FB2">
      <w:pPr>
        <w:ind w:firstLine="708"/>
        <w:jc w:val="both"/>
        <w:rPr>
          <w:rFonts w:ascii="Times New Roman" w:hAnsi="Times New Roman"/>
          <w:sz w:val="24"/>
          <w:szCs w:val="24"/>
        </w:rPr>
      </w:pPr>
      <w:r w:rsidRPr="00157FB2">
        <w:rPr>
          <w:rFonts w:ascii="Times New Roman" w:hAnsi="Times New Roman"/>
          <w:sz w:val="24"/>
          <w:szCs w:val="24"/>
        </w:rPr>
        <w:t>- 15595 га - зерновые всего</w:t>
      </w:r>
    </w:p>
    <w:p w:rsidR="00157FB2" w:rsidRPr="00157FB2" w:rsidRDefault="00157FB2" w:rsidP="00157FB2">
      <w:pPr>
        <w:ind w:firstLine="708"/>
        <w:jc w:val="both"/>
        <w:rPr>
          <w:rFonts w:ascii="Times New Roman" w:hAnsi="Times New Roman"/>
          <w:sz w:val="24"/>
          <w:szCs w:val="24"/>
        </w:rPr>
      </w:pPr>
      <w:r w:rsidRPr="00157FB2">
        <w:rPr>
          <w:rFonts w:ascii="Times New Roman" w:hAnsi="Times New Roman"/>
          <w:sz w:val="24"/>
          <w:szCs w:val="24"/>
        </w:rPr>
        <w:t>-725 га рапс</w:t>
      </w:r>
    </w:p>
    <w:p w:rsidR="00157FB2" w:rsidRPr="00157FB2" w:rsidRDefault="00157FB2" w:rsidP="00157FB2">
      <w:pPr>
        <w:ind w:firstLine="708"/>
        <w:jc w:val="both"/>
        <w:rPr>
          <w:rFonts w:ascii="Times New Roman" w:hAnsi="Times New Roman"/>
          <w:sz w:val="24"/>
          <w:szCs w:val="24"/>
        </w:rPr>
      </w:pPr>
      <w:r w:rsidRPr="00157FB2">
        <w:rPr>
          <w:rFonts w:ascii="Times New Roman" w:hAnsi="Times New Roman"/>
          <w:sz w:val="24"/>
          <w:szCs w:val="24"/>
        </w:rPr>
        <w:t>- 27797,4  га кормовые культуры.</w:t>
      </w:r>
    </w:p>
    <w:p w:rsidR="00157FB2" w:rsidRPr="00157FB2" w:rsidRDefault="00157FB2" w:rsidP="00157FB2">
      <w:pPr>
        <w:ind w:firstLine="708"/>
        <w:jc w:val="both"/>
        <w:rPr>
          <w:rFonts w:ascii="Times New Roman" w:hAnsi="Times New Roman"/>
          <w:sz w:val="24"/>
          <w:szCs w:val="24"/>
        </w:rPr>
      </w:pPr>
      <w:r w:rsidRPr="00157FB2">
        <w:rPr>
          <w:rFonts w:ascii="Times New Roman" w:hAnsi="Times New Roman"/>
          <w:sz w:val="24"/>
          <w:szCs w:val="24"/>
        </w:rPr>
        <w:t xml:space="preserve">Залог хорошего урожая – это качество семян. Над качеством хозяйства работали всю зиму и весну. Шла сортировка посадочного материала, семена направлялись регулярно для исследования в </w:t>
      </w:r>
      <w:proofErr w:type="spellStart"/>
      <w:r w:rsidRPr="00157FB2">
        <w:rPr>
          <w:rFonts w:ascii="Times New Roman" w:hAnsi="Times New Roman"/>
          <w:sz w:val="24"/>
          <w:szCs w:val="24"/>
        </w:rPr>
        <w:t>Россельхозцентр</w:t>
      </w:r>
      <w:proofErr w:type="spellEnd"/>
      <w:r w:rsidRPr="00157FB2">
        <w:rPr>
          <w:rFonts w:ascii="Times New Roman" w:hAnsi="Times New Roman"/>
          <w:sz w:val="24"/>
          <w:szCs w:val="24"/>
        </w:rPr>
        <w:t xml:space="preserve">, исследовано 99% от плана, </w:t>
      </w:r>
      <w:proofErr w:type="spellStart"/>
      <w:r w:rsidRPr="00157FB2">
        <w:rPr>
          <w:rFonts w:ascii="Times New Roman" w:hAnsi="Times New Roman"/>
          <w:sz w:val="24"/>
          <w:szCs w:val="24"/>
        </w:rPr>
        <w:t>кондиционность</w:t>
      </w:r>
      <w:proofErr w:type="spellEnd"/>
      <w:r w:rsidRPr="00157FB2">
        <w:rPr>
          <w:rFonts w:ascii="Times New Roman" w:hAnsi="Times New Roman"/>
          <w:sz w:val="24"/>
          <w:szCs w:val="24"/>
        </w:rPr>
        <w:t xml:space="preserve"> семян составила по району 91% </w:t>
      </w:r>
      <w:proofErr w:type="gramStart"/>
      <w:r w:rsidRPr="00157FB2">
        <w:rPr>
          <w:rFonts w:ascii="Times New Roman" w:hAnsi="Times New Roman"/>
          <w:sz w:val="24"/>
          <w:szCs w:val="24"/>
        </w:rPr>
        <w:t>от</w:t>
      </w:r>
      <w:proofErr w:type="gramEnd"/>
      <w:r w:rsidRPr="00157FB2">
        <w:rPr>
          <w:rFonts w:ascii="Times New Roman" w:hAnsi="Times New Roman"/>
          <w:sz w:val="24"/>
          <w:szCs w:val="24"/>
        </w:rPr>
        <w:t xml:space="preserve"> проверенного. Так же хозяйства закупали для посева элитные семена.</w:t>
      </w:r>
    </w:p>
    <w:p w:rsidR="00157FB2" w:rsidRPr="00157FB2" w:rsidRDefault="00157FB2" w:rsidP="00157FB2">
      <w:pPr>
        <w:ind w:firstLine="708"/>
        <w:jc w:val="both"/>
        <w:rPr>
          <w:rFonts w:ascii="Times New Roman" w:hAnsi="Times New Roman"/>
          <w:sz w:val="24"/>
          <w:szCs w:val="24"/>
        </w:rPr>
      </w:pPr>
      <w:r w:rsidRPr="00157FB2">
        <w:rPr>
          <w:rFonts w:ascii="Times New Roman" w:hAnsi="Times New Roman"/>
          <w:sz w:val="24"/>
          <w:szCs w:val="24"/>
        </w:rPr>
        <w:t xml:space="preserve">На 16 мая 2022 году яровыми зерновыми засеяно 7034 га, что составляет 53% от плана (для сравнения в 2021 году на эту же дату сев составил 74%). </w:t>
      </w:r>
    </w:p>
    <w:p w:rsidR="00157FB2" w:rsidRPr="00157FB2" w:rsidRDefault="00157FB2" w:rsidP="00157FB2">
      <w:pPr>
        <w:ind w:firstLine="708"/>
        <w:jc w:val="both"/>
        <w:rPr>
          <w:rFonts w:ascii="Times New Roman" w:hAnsi="Times New Roman"/>
          <w:sz w:val="24"/>
          <w:szCs w:val="24"/>
        </w:rPr>
      </w:pPr>
      <w:r w:rsidRPr="00157FB2">
        <w:rPr>
          <w:rFonts w:ascii="Times New Roman" w:hAnsi="Times New Roman"/>
          <w:sz w:val="24"/>
          <w:szCs w:val="24"/>
        </w:rPr>
        <w:t xml:space="preserve">Под весенний сев закуплено удобрений из расчета 16,4 кг действующего вещества на 1 га посевной площади (14,1 кг </w:t>
      </w:r>
      <w:proofErr w:type="spellStart"/>
      <w:r w:rsidRPr="00157FB2">
        <w:rPr>
          <w:rFonts w:ascii="Times New Roman" w:hAnsi="Times New Roman"/>
          <w:sz w:val="24"/>
          <w:szCs w:val="24"/>
        </w:rPr>
        <w:t>д.в</w:t>
      </w:r>
      <w:proofErr w:type="spellEnd"/>
      <w:r w:rsidRPr="00157FB2">
        <w:rPr>
          <w:rFonts w:ascii="Times New Roman" w:hAnsi="Times New Roman"/>
          <w:sz w:val="24"/>
          <w:szCs w:val="24"/>
        </w:rPr>
        <w:t xml:space="preserve">. на 1 га в 2021 году), в том числе 44 </w:t>
      </w:r>
      <w:proofErr w:type="spellStart"/>
      <w:r w:rsidRPr="00157FB2">
        <w:rPr>
          <w:rFonts w:ascii="Times New Roman" w:hAnsi="Times New Roman"/>
          <w:sz w:val="24"/>
          <w:szCs w:val="24"/>
        </w:rPr>
        <w:t>кг</w:t>
      </w:r>
      <w:proofErr w:type="gramStart"/>
      <w:r w:rsidRPr="00157FB2">
        <w:rPr>
          <w:rFonts w:ascii="Times New Roman" w:hAnsi="Times New Roman"/>
          <w:sz w:val="24"/>
          <w:szCs w:val="24"/>
        </w:rPr>
        <w:t>.д</w:t>
      </w:r>
      <w:proofErr w:type="gramEnd"/>
      <w:r w:rsidRPr="00157FB2">
        <w:rPr>
          <w:rFonts w:ascii="Times New Roman" w:hAnsi="Times New Roman"/>
          <w:sz w:val="24"/>
          <w:szCs w:val="24"/>
        </w:rPr>
        <w:t>.в</w:t>
      </w:r>
      <w:proofErr w:type="spellEnd"/>
      <w:r w:rsidRPr="00157FB2">
        <w:rPr>
          <w:rFonts w:ascii="Times New Roman" w:hAnsi="Times New Roman"/>
          <w:sz w:val="24"/>
          <w:szCs w:val="24"/>
        </w:rPr>
        <w:t>. в ООО «</w:t>
      </w:r>
      <w:proofErr w:type="spellStart"/>
      <w:r w:rsidRPr="00157FB2">
        <w:rPr>
          <w:rFonts w:ascii="Times New Roman" w:hAnsi="Times New Roman"/>
          <w:sz w:val="24"/>
          <w:szCs w:val="24"/>
        </w:rPr>
        <w:t>Чура</w:t>
      </w:r>
      <w:proofErr w:type="spellEnd"/>
      <w:r w:rsidRPr="00157FB2">
        <w:rPr>
          <w:rFonts w:ascii="Times New Roman" w:hAnsi="Times New Roman"/>
          <w:sz w:val="24"/>
          <w:szCs w:val="24"/>
        </w:rPr>
        <w:t>», 31 – СПК «Коммунар», 9 – ООО «Октябрьский» и СХПК «Пригородный», без удобрений – ООО «</w:t>
      </w:r>
      <w:proofErr w:type="spellStart"/>
      <w:r w:rsidRPr="00157FB2">
        <w:rPr>
          <w:rFonts w:ascii="Times New Roman" w:hAnsi="Times New Roman"/>
          <w:sz w:val="24"/>
          <w:szCs w:val="24"/>
        </w:rPr>
        <w:t>Чиргино</w:t>
      </w:r>
      <w:proofErr w:type="spellEnd"/>
      <w:r w:rsidRPr="00157FB2">
        <w:rPr>
          <w:rFonts w:ascii="Times New Roman" w:hAnsi="Times New Roman"/>
          <w:sz w:val="24"/>
          <w:szCs w:val="24"/>
        </w:rPr>
        <w:t>».</w:t>
      </w:r>
    </w:p>
    <w:p w:rsidR="009C346F" w:rsidRPr="00CA23F9" w:rsidRDefault="009C346F" w:rsidP="009C346F">
      <w:pPr>
        <w:jc w:val="both"/>
        <w:rPr>
          <w:bCs/>
        </w:rPr>
      </w:pPr>
    </w:p>
    <w:p w:rsidR="00CA23F9" w:rsidRPr="00CA23F9" w:rsidRDefault="00CA23F9" w:rsidP="009C346F">
      <w:pPr>
        <w:jc w:val="both"/>
        <w:rPr>
          <w:rFonts w:ascii="Times New Roman" w:hAnsi="Times New Roman"/>
          <w:b/>
          <w:bCs/>
          <w:sz w:val="24"/>
        </w:rPr>
      </w:pPr>
      <w:r w:rsidRPr="00CA23F9">
        <w:rPr>
          <w:rFonts w:ascii="Times New Roman" w:hAnsi="Times New Roman"/>
          <w:b/>
          <w:bCs/>
          <w:sz w:val="24"/>
        </w:rPr>
        <w:t>4.ВЫСТУПИЛИ:</w:t>
      </w:r>
    </w:p>
    <w:p w:rsidR="00CA23F9" w:rsidRPr="00CA23F9" w:rsidRDefault="00CA23F9" w:rsidP="00CA23F9">
      <w:pPr>
        <w:ind w:firstLine="708"/>
        <w:jc w:val="both"/>
        <w:rPr>
          <w:rFonts w:ascii="Times New Roman" w:hAnsi="Times New Roman"/>
          <w:b/>
          <w:bCs/>
          <w:sz w:val="24"/>
        </w:rPr>
      </w:pPr>
      <w:proofErr w:type="spellStart"/>
      <w:r w:rsidRPr="00CA23F9">
        <w:rPr>
          <w:rFonts w:ascii="Times New Roman" w:hAnsi="Times New Roman"/>
          <w:b/>
          <w:bCs/>
          <w:sz w:val="24"/>
        </w:rPr>
        <w:t>А.А.Туктарева</w:t>
      </w:r>
      <w:proofErr w:type="spellEnd"/>
      <w:r w:rsidRPr="00CA23F9">
        <w:rPr>
          <w:rFonts w:ascii="Times New Roman" w:hAnsi="Times New Roman"/>
          <w:b/>
          <w:bCs/>
          <w:sz w:val="24"/>
        </w:rPr>
        <w:t>:</w:t>
      </w:r>
    </w:p>
    <w:p w:rsidR="00CA23F9" w:rsidRPr="00CA23F9" w:rsidRDefault="00CA23F9" w:rsidP="009C346F">
      <w:pPr>
        <w:jc w:val="both"/>
        <w:rPr>
          <w:rFonts w:ascii="Times New Roman" w:hAnsi="Times New Roman"/>
          <w:bCs/>
          <w:sz w:val="24"/>
        </w:rPr>
      </w:pPr>
      <w:r w:rsidRPr="00CA23F9">
        <w:rPr>
          <w:rFonts w:ascii="Times New Roman" w:hAnsi="Times New Roman"/>
          <w:bCs/>
          <w:sz w:val="24"/>
        </w:rPr>
        <w:tab/>
        <w:t>- Кто из хозяйств является лидеров по полевым работам?</w:t>
      </w:r>
    </w:p>
    <w:p w:rsidR="00CA23F9" w:rsidRPr="00CA23F9" w:rsidRDefault="00CA23F9" w:rsidP="009C346F">
      <w:pPr>
        <w:jc w:val="both"/>
        <w:rPr>
          <w:rFonts w:ascii="Times New Roman" w:hAnsi="Times New Roman"/>
          <w:bCs/>
          <w:sz w:val="24"/>
        </w:rPr>
      </w:pPr>
    </w:p>
    <w:p w:rsidR="00CA23F9" w:rsidRPr="00CA23F9" w:rsidRDefault="00CA23F9" w:rsidP="00CA23F9">
      <w:pPr>
        <w:ind w:firstLine="708"/>
        <w:jc w:val="both"/>
        <w:rPr>
          <w:rFonts w:ascii="Times New Roman" w:hAnsi="Times New Roman"/>
          <w:b/>
          <w:bCs/>
          <w:sz w:val="24"/>
        </w:rPr>
      </w:pPr>
      <w:proofErr w:type="spellStart"/>
      <w:r w:rsidRPr="00CA23F9">
        <w:rPr>
          <w:rFonts w:ascii="Times New Roman" w:hAnsi="Times New Roman"/>
          <w:b/>
          <w:bCs/>
          <w:sz w:val="24"/>
        </w:rPr>
        <w:t>М.В.Набоков</w:t>
      </w:r>
      <w:proofErr w:type="spellEnd"/>
      <w:r w:rsidRPr="00CA23F9">
        <w:rPr>
          <w:rFonts w:ascii="Times New Roman" w:hAnsi="Times New Roman"/>
          <w:b/>
          <w:bCs/>
          <w:sz w:val="24"/>
        </w:rPr>
        <w:t>:</w:t>
      </w:r>
    </w:p>
    <w:p w:rsidR="00CA23F9" w:rsidRPr="00CA23F9" w:rsidRDefault="00CA23F9" w:rsidP="009C346F">
      <w:pPr>
        <w:jc w:val="both"/>
        <w:rPr>
          <w:rFonts w:ascii="Times New Roman" w:hAnsi="Times New Roman"/>
          <w:bCs/>
          <w:sz w:val="24"/>
        </w:rPr>
      </w:pPr>
      <w:r w:rsidRPr="00CA23F9">
        <w:rPr>
          <w:rFonts w:ascii="Times New Roman" w:hAnsi="Times New Roman"/>
          <w:bCs/>
          <w:sz w:val="24"/>
        </w:rPr>
        <w:tab/>
        <w:t>- ООО «</w:t>
      </w:r>
      <w:proofErr w:type="spellStart"/>
      <w:r w:rsidRPr="00CA23F9">
        <w:rPr>
          <w:rFonts w:ascii="Times New Roman" w:hAnsi="Times New Roman"/>
          <w:bCs/>
          <w:sz w:val="24"/>
        </w:rPr>
        <w:t>Чура</w:t>
      </w:r>
      <w:proofErr w:type="spellEnd"/>
      <w:r w:rsidRPr="00CA23F9">
        <w:rPr>
          <w:rFonts w:ascii="Times New Roman" w:hAnsi="Times New Roman"/>
          <w:bCs/>
          <w:sz w:val="24"/>
        </w:rPr>
        <w:t>», ООО «Октябрьский», ООО «Луч», СПК «Коммунар».</w:t>
      </w:r>
    </w:p>
    <w:p w:rsidR="00CA23F9" w:rsidRDefault="00CA23F9" w:rsidP="009C346F">
      <w:pPr>
        <w:jc w:val="both"/>
        <w:rPr>
          <w:bCs/>
          <w:highlight w:val="yellow"/>
        </w:rPr>
      </w:pPr>
    </w:p>
    <w:p w:rsidR="00CA23F9" w:rsidRPr="00CA23F9" w:rsidRDefault="00CA23F9" w:rsidP="00CA23F9">
      <w:pPr>
        <w:ind w:firstLine="708"/>
        <w:jc w:val="both"/>
        <w:rPr>
          <w:rFonts w:ascii="Times New Roman" w:hAnsi="Times New Roman"/>
          <w:b/>
          <w:bCs/>
          <w:sz w:val="24"/>
        </w:rPr>
      </w:pPr>
      <w:proofErr w:type="spellStart"/>
      <w:r w:rsidRPr="00CA23F9">
        <w:rPr>
          <w:rFonts w:ascii="Times New Roman" w:hAnsi="Times New Roman"/>
          <w:b/>
          <w:bCs/>
          <w:sz w:val="24"/>
        </w:rPr>
        <w:t>А.А.Туктарева</w:t>
      </w:r>
      <w:proofErr w:type="spellEnd"/>
      <w:r w:rsidRPr="00CA23F9">
        <w:rPr>
          <w:rFonts w:ascii="Times New Roman" w:hAnsi="Times New Roman"/>
          <w:b/>
          <w:bCs/>
          <w:sz w:val="24"/>
        </w:rPr>
        <w:t>:</w:t>
      </w:r>
    </w:p>
    <w:p w:rsidR="00CA23F9" w:rsidRPr="00CA23F9" w:rsidRDefault="00CA23F9" w:rsidP="009C346F">
      <w:pPr>
        <w:jc w:val="both"/>
        <w:rPr>
          <w:rFonts w:ascii="Times New Roman" w:hAnsi="Times New Roman"/>
          <w:bCs/>
          <w:sz w:val="24"/>
          <w:szCs w:val="24"/>
        </w:rPr>
      </w:pPr>
      <w:r w:rsidRPr="00CA23F9">
        <w:rPr>
          <w:rFonts w:ascii="Times New Roman" w:hAnsi="Times New Roman"/>
          <w:bCs/>
          <w:sz w:val="24"/>
          <w:szCs w:val="24"/>
        </w:rPr>
        <w:tab/>
        <w:t>- К какому числу планируется завершение полевых работ?</w:t>
      </w:r>
    </w:p>
    <w:p w:rsidR="00CA23F9" w:rsidRPr="00CA23F9" w:rsidRDefault="00CA23F9" w:rsidP="009C346F">
      <w:pPr>
        <w:jc w:val="both"/>
        <w:rPr>
          <w:rFonts w:ascii="Times New Roman" w:hAnsi="Times New Roman"/>
          <w:bCs/>
          <w:sz w:val="24"/>
          <w:szCs w:val="24"/>
        </w:rPr>
      </w:pPr>
    </w:p>
    <w:p w:rsidR="00CA23F9" w:rsidRPr="00CA23F9" w:rsidRDefault="00CA23F9" w:rsidP="00CA23F9">
      <w:pPr>
        <w:ind w:firstLine="708"/>
        <w:jc w:val="both"/>
        <w:rPr>
          <w:rFonts w:ascii="Times New Roman" w:hAnsi="Times New Roman"/>
          <w:b/>
          <w:bCs/>
          <w:sz w:val="24"/>
          <w:szCs w:val="24"/>
        </w:rPr>
      </w:pPr>
      <w:proofErr w:type="spellStart"/>
      <w:r w:rsidRPr="00CA23F9">
        <w:rPr>
          <w:rFonts w:ascii="Times New Roman" w:hAnsi="Times New Roman"/>
          <w:b/>
          <w:bCs/>
          <w:sz w:val="24"/>
          <w:szCs w:val="24"/>
        </w:rPr>
        <w:t>М.В.Набоков</w:t>
      </w:r>
      <w:proofErr w:type="spellEnd"/>
      <w:r w:rsidRPr="00CA23F9">
        <w:rPr>
          <w:rFonts w:ascii="Times New Roman" w:hAnsi="Times New Roman"/>
          <w:b/>
          <w:bCs/>
          <w:sz w:val="24"/>
          <w:szCs w:val="24"/>
        </w:rPr>
        <w:t>:</w:t>
      </w:r>
    </w:p>
    <w:p w:rsidR="00CA23F9" w:rsidRPr="00CA23F9" w:rsidRDefault="00CA23F9" w:rsidP="009C346F">
      <w:pPr>
        <w:jc w:val="both"/>
        <w:rPr>
          <w:rFonts w:ascii="Times New Roman" w:hAnsi="Times New Roman"/>
          <w:bCs/>
          <w:sz w:val="24"/>
          <w:szCs w:val="24"/>
        </w:rPr>
      </w:pPr>
      <w:r w:rsidRPr="00CA23F9">
        <w:rPr>
          <w:rFonts w:ascii="Times New Roman" w:hAnsi="Times New Roman"/>
          <w:bCs/>
          <w:sz w:val="24"/>
          <w:szCs w:val="24"/>
        </w:rPr>
        <w:tab/>
        <w:t>- При благоприятных погодных условиях еще 4-6 дней.</w:t>
      </w:r>
    </w:p>
    <w:p w:rsidR="00CA23F9" w:rsidRPr="00602EC9" w:rsidRDefault="00CA23F9" w:rsidP="009C346F">
      <w:pPr>
        <w:jc w:val="both"/>
        <w:rPr>
          <w:bCs/>
          <w:highlight w:val="yellow"/>
        </w:rPr>
      </w:pPr>
    </w:p>
    <w:p w:rsidR="009520AD" w:rsidRPr="00095125" w:rsidRDefault="009520AD" w:rsidP="009520AD">
      <w:pPr>
        <w:ind w:firstLine="709"/>
        <w:jc w:val="both"/>
        <w:rPr>
          <w:rFonts w:ascii="Times New Roman" w:hAnsi="Times New Roman"/>
          <w:b/>
          <w:sz w:val="24"/>
          <w:szCs w:val="24"/>
        </w:rPr>
      </w:pPr>
      <w:r w:rsidRPr="00095125">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95125">
        <w:rPr>
          <w:rFonts w:ascii="Times New Roman" w:hAnsi="Times New Roman"/>
          <w:b/>
          <w:sz w:val="24"/>
          <w:szCs w:val="24"/>
        </w:rPr>
        <w:t>, против – 0, воздержались – 0). Решение прилагается к протоколу.</w:t>
      </w:r>
    </w:p>
    <w:p w:rsidR="009C346F" w:rsidRPr="00095125" w:rsidRDefault="009C346F" w:rsidP="009C346F">
      <w:pPr>
        <w:jc w:val="both"/>
        <w:outlineLvl w:val="0"/>
        <w:rPr>
          <w:color w:val="FF0000"/>
        </w:rPr>
      </w:pPr>
    </w:p>
    <w:p w:rsidR="009C346F" w:rsidRPr="00095125" w:rsidRDefault="009C346F" w:rsidP="009C346F">
      <w:pPr>
        <w:tabs>
          <w:tab w:val="left" w:pos="7590"/>
        </w:tabs>
        <w:jc w:val="both"/>
        <w:rPr>
          <w:rFonts w:ascii="Times New Roman" w:hAnsi="Times New Roman"/>
          <w:b/>
          <w:sz w:val="24"/>
        </w:rPr>
      </w:pPr>
      <w:r w:rsidRPr="00095125">
        <w:rPr>
          <w:rFonts w:ascii="Times New Roman" w:hAnsi="Times New Roman"/>
          <w:b/>
          <w:sz w:val="24"/>
        </w:rPr>
        <w:t>5. СЛУШАЛИ:</w:t>
      </w:r>
    </w:p>
    <w:p w:rsidR="00157FB2" w:rsidRPr="00157FB2" w:rsidRDefault="00157FB2" w:rsidP="00157FB2">
      <w:pPr>
        <w:ind w:firstLine="708"/>
        <w:jc w:val="both"/>
        <w:rPr>
          <w:rFonts w:ascii="Times New Roman" w:hAnsi="Times New Roman"/>
          <w:b/>
          <w:color w:val="000000"/>
          <w:sz w:val="24"/>
          <w:szCs w:val="24"/>
        </w:rPr>
      </w:pPr>
      <w:r w:rsidRPr="00157FB2">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p>
    <w:p w:rsidR="00F72610" w:rsidRPr="00157FB2" w:rsidRDefault="00F72610" w:rsidP="00F72610">
      <w:pPr>
        <w:ind w:firstLine="709"/>
        <w:jc w:val="both"/>
        <w:rPr>
          <w:rFonts w:ascii="Times New Roman" w:hAnsi="Times New Roman"/>
          <w:sz w:val="24"/>
        </w:rPr>
      </w:pPr>
      <w:r w:rsidRPr="00157FB2">
        <w:rPr>
          <w:rFonts w:ascii="Times New Roman" w:hAnsi="Times New Roman"/>
          <w:sz w:val="24"/>
        </w:rPr>
        <w:t xml:space="preserve">С информацией по данному вопросу выступила </w:t>
      </w:r>
      <w:r w:rsidRPr="00157FB2">
        <w:rPr>
          <w:rFonts w:ascii="Times New Roman" w:hAnsi="Times New Roman"/>
          <w:bCs/>
          <w:sz w:val="24"/>
          <w:szCs w:val="22"/>
          <w:lang w:eastAsia="en-US"/>
        </w:rPr>
        <w:t xml:space="preserve">начальник </w:t>
      </w:r>
      <w:r w:rsidR="00157FB2" w:rsidRPr="00157FB2">
        <w:rPr>
          <w:rFonts w:ascii="Times New Roman" w:hAnsi="Times New Roman"/>
          <w:bCs/>
          <w:sz w:val="24"/>
          <w:szCs w:val="22"/>
          <w:lang w:eastAsia="en-US"/>
        </w:rPr>
        <w:t xml:space="preserve">Управления финансов </w:t>
      </w:r>
      <w:r w:rsidRPr="00157FB2">
        <w:rPr>
          <w:rFonts w:ascii="Times New Roman" w:hAnsi="Times New Roman"/>
          <w:sz w:val="24"/>
          <w:szCs w:val="22"/>
          <w:lang w:eastAsia="en-US"/>
        </w:rPr>
        <w:t xml:space="preserve">Администрации Глазовского района </w:t>
      </w:r>
      <w:proofErr w:type="spellStart"/>
      <w:r w:rsidR="00157FB2" w:rsidRPr="00157FB2">
        <w:rPr>
          <w:rFonts w:ascii="Times New Roman" w:hAnsi="Times New Roman"/>
          <w:sz w:val="24"/>
          <w:szCs w:val="22"/>
          <w:lang w:eastAsia="en-US"/>
        </w:rPr>
        <w:t>Н.Н.Поздеева</w:t>
      </w:r>
      <w:proofErr w:type="spellEnd"/>
      <w:r w:rsidRPr="00157FB2">
        <w:rPr>
          <w:rFonts w:ascii="Times New Roman" w:hAnsi="Times New Roman"/>
          <w:sz w:val="24"/>
        </w:rPr>
        <w:t>:</w:t>
      </w:r>
    </w:p>
    <w:p w:rsidR="00157FB2" w:rsidRPr="00157FB2" w:rsidRDefault="009520AD" w:rsidP="00157FB2">
      <w:pPr>
        <w:ind w:firstLine="708"/>
        <w:jc w:val="both"/>
      </w:pPr>
      <w:r w:rsidRPr="00157FB2">
        <w:rPr>
          <w:rFonts w:ascii="Times New Roman" w:hAnsi="Times New Roman"/>
          <w:sz w:val="24"/>
        </w:rPr>
        <w:t xml:space="preserve">- </w:t>
      </w:r>
      <w:r w:rsidR="00157FB2" w:rsidRPr="00157FB2">
        <w:rPr>
          <w:rFonts w:ascii="Times New Roman" w:hAnsi="Times New Roman"/>
          <w:spacing w:val="-2"/>
          <w:sz w:val="24"/>
          <w:szCs w:val="24"/>
        </w:rPr>
        <w:t xml:space="preserve">Публичные слушания </w:t>
      </w:r>
      <w:r w:rsidR="00157FB2" w:rsidRPr="00157FB2">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 </w:t>
      </w:r>
      <w:r w:rsidR="00157FB2" w:rsidRPr="00157FB2">
        <w:rPr>
          <w:rFonts w:ascii="Times New Roman" w:hAnsi="Times New Roman"/>
          <w:spacing w:val="-2"/>
          <w:sz w:val="24"/>
          <w:szCs w:val="24"/>
        </w:rPr>
        <w:t>проведены</w:t>
      </w:r>
      <w:r w:rsidR="00157FB2" w:rsidRPr="00157FB2">
        <w:rPr>
          <w:rFonts w:ascii="Times New Roman" w:hAnsi="Times New Roman"/>
          <w:sz w:val="24"/>
          <w:szCs w:val="24"/>
          <w:lang w:eastAsia="en-US"/>
        </w:rPr>
        <w:t xml:space="preserve"> </w:t>
      </w:r>
      <w:r w:rsidR="00157FB2" w:rsidRPr="00157FB2">
        <w:rPr>
          <w:rFonts w:ascii="Times New Roman" w:hAnsi="Times New Roman"/>
          <w:spacing w:val="-2"/>
          <w:sz w:val="24"/>
          <w:szCs w:val="24"/>
        </w:rPr>
        <w:t xml:space="preserve">17 мая 2022 года. </w:t>
      </w:r>
      <w:r w:rsidR="00157FB2"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00157FB2" w:rsidRPr="00157FB2">
        <w:t xml:space="preserve"> </w:t>
      </w:r>
      <w:r w:rsidR="00157FB2"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157FB2" w:rsidRPr="00157FB2">
        <w:rPr>
          <w:rFonts w:ascii="Times New Roman" w:hAnsi="Times New Roman"/>
          <w:sz w:val="24"/>
        </w:rPr>
        <w:t>Н.Н.Поздеевой</w:t>
      </w:r>
      <w:proofErr w:type="spellEnd"/>
      <w:r w:rsidR="00157FB2" w:rsidRPr="00157FB2">
        <w:rPr>
          <w:rFonts w:ascii="Times New Roman" w:hAnsi="Times New Roman"/>
          <w:sz w:val="24"/>
        </w:rPr>
        <w:t>.</w:t>
      </w:r>
    </w:p>
    <w:p w:rsidR="00157FB2" w:rsidRPr="00157FB2" w:rsidRDefault="00157FB2" w:rsidP="00157FB2">
      <w:pPr>
        <w:ind w:firstLine="708"/>
        <w:contextualSpacing/>
        <w:jc w:val="both"/>
        <w:rPr>
          <w:rFonts w:ascii="Times New Roman" w:hAnsi="Times New Roman"/>
          <w:sz w:val="24"/>
          <w:szCs w:val="24"/>
        </w:rPr>
      </w:pPr>
      <w:r w:rsidRPr="00157FB2">
        <w:rPr>
          <w:rFonts w:ascii="Times New Roman" w:hAnsi="Times New Roman"/>
          <w:sz w:val="24"/>
          <w:szCs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 </w:t>
      </w:r>
      <w:r w:rsidRPr="00157FB2">
        <w:rPr>
          <w:rFonts w:ascii="Times New Roman" w:hAnsi="Times New Roman"/>
          <w:spacing w:val="-2"/>
          <w:sz w:val="24"/>
          <w:szCs w:val="24"/>
        </w:rPr>
        <w:t xml:space="preserve">и </w:t>
      </w:r>
      <w:r w:rsidRPr="00157FB2">
        <w:rPr>
          <w:rFonts w:ascii="Times New Roman" w:hAnsi="Times New Roman"/>
          <w:sz w:val="24"/>
          <w:szCs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9C346F" w:rsidRPr="00095125" w:rsidRDefault="009C346F" w:rsidP="009C346F">
      <w:pPr>
        <w:tabs>
          <w:tab w:val="left" w:pos="7590"/>
        </w:tabs>
        <w:jc w:val="both"/>
        <w:rPr>
          <w:b/>
        </w:rPr>
      </w:pPr>
    </w:p>
    <w:p w:rsidR="00C84BDF" w:rsidRPr="00095125" w:rsidRDefault="00C84BDF" w:rsidP="00C84BDF">
      <w:pPr>
        <w:ind w:firstLine="709"/>
        <w:jc w:val="both"/>
        <w:rPr>
          <w:rFonts w:ascii="Times New Roman" w:hAnsi="Times New Roman"/>
          <w:b/>
          <w:sz w:val="24"/>
          <w:szCs w:val="24"/>
        </w:rPr>
      </w:pPr>
      <w:r w:rsidRPr="00095125">
        <w:rPr>
          <w:rFonts w:ascii="Times New Roman" w:hAnsi="Times New Roman"/>
          <w:b/>
          <w:sz w:val="24"/>
          <w:szCs w:val="24"/>
        </w:rPr>
        <w:lastRenderedPageBreak/>
        <w:t xml:space="preserve">В ходе обсуждения депутаты приняли решение (за – </w:t>
      </w:r>
      <w:r w:rsidR="0000125C">
        <w:rPr>
          <w:rFonts w:ascii="Times New Roman" w:hAnsi="Times New Roman"/>
          <w:b/>
          <w:sz w:val="24"/>
          <w:szCs w:val="24"/>
        </w:rPr>
        <w:t>7</w:t>
      </w:r>
      <w:r w:rsidRPr="00095125">
        <w:rPr>
          <w:rFonts w:ascii="Times New Roman" w:hAnsi="Times New Roman"/>
          <w:b/>
          <w:sz w:val="24"/>
          <w:szCs w:val="24"/>
        </w:rPr>
        <w:t>, против – 0, воздержались – 0). Решение прилагается к протоколу.</w:t>
      </w:r>
    </w:p>
    <w:p w:rsidR="00C84BDF" w:rsidRPr="00602EC9" w:rsidRDefault="00C84BDF" w:rsidP="009C346F">
      <w:pPr>
        <w:tabs>
          <w:tab w:val="left" w:pos="7590"/>
        </w:tabs>
        <w:jc w:val="both"/>
        <w:rPr>
          <w:b/>
          <w:highlight w:val="yellow"/>
        </w:rPr>
      </w:pPr>
    </w:p>
    <w:p w:rsidR="009C346F" w:rsidRPr="00021800" w:rsidRDefault="00C84BDF" w:rsidP="009C346F">
      <w:pPr>
        <w:tabs>
          <w:tab w:val="left" w:pos="7590"/>
        </w:tabs>
        <w:jc w:val="both"/>
        <w:rPr>
          <w:rFonts w:ascii="Times New Roman" w:hAnsi="Times New Roman"/>
          <w:b/>
          <w:sz w:val="24"/>
        </w:rPr>
      </w:pPr>
      <w:r w:rsidRPr="00021800">
        <w:rPr>
          <w:rFonts w:ascii="Times New Roman" w:hAnsi="Times New Roman"/>
          <w:b/>
          <w:sz w:val="24"/>
        </w:rPr>
        <w:t>6</w:t>
      </w:r>
      <w:r w:rsidR="009C346F" w:rsidRPr="00021800">
        <w:rPr>
          <w:rFonts w:ascii="Times New Roman" w:hAnsi="Times New Roman"/>
          <w:b/>
          <w:sz w:val="24"/>
        </w:rPr>
        <w:t>. СЛУШАЛИ:</w:t>
      </w:r>
    </w:p>
    <w:p w:rsidR="00021800" w:rsidRPr="00021800" w:rsidRDefault="00021800" w:rsidP="00021800">
      <w:pPr>
        <w:ind w:firstLine="708"/>
        <w:jc w:val="both"/>
        <w:rPr>
          <w:rFonts w:ascii="Times New Roman" w:hAnsi="Times New Roman"/>
          <w:b/>
          <w:sz w:val="24"/>
          <w:szCs w:val="24"/>
        </w:rPr>
      </w:pPr>
      <w:r w:rsidRPr="00021800">
        <w:rPr>
          <w:rFonts w:ascii="Times New Roman" w:hAnsi="Times New Roman"/>
          <w:b/>
          <w:sz w:val="24"/>
          <w:szCs w:val="24"/>
        </w:rPr>
        <w:t>О проекте решения «Об исполнении бюджета муниципального образования «Глазовский район» за 2021 год».</w:t>
      </w:r>
    </w:p>
    <w:p w:rsidR="00021800" w:rsidRPr="00021800" w:rsidRDefault="00021800" w:rsidP="00021800">
      <w:pPr>
        <w:ind w:firstLine="709"/>
        <w:jc w:val="both"/>
        <w:rPr>
          <w:rFonts w:ascii="Times New Roman" w:hAnsi="Times New Roman"/>
          <w:sz w:val="24"/>
          <w:szCs w:val="24"/>
        </w:rPr>
      </w:pPr>
      <w:r w:rsidRPr="00021800">
        <w:rPr>
          <w:rFonts w:ascii="Times New Roman" w:hAnsi="Times New Roman"/>
          <w:sz w:val="24"/>
          <w:szCs w:val="24"/>
        </w:rPr>
        <w:t xml:space="preserve">С информацией по данному вопросу выступила </w:t>
      </w:r>
      <w:r w:rsidRPr="00021800">
        <w:rPr>
          <w:rFonts w:ascii="Times New Roman" w:hAnsi="Times New Roman"/>
          <w:bCs/>
          <w:sz w:val="24"/>
          <w:szCs w:val="24"/>
          <w:lang w:eastAsia="en-US"/>
        </w:rPr>
        <w:t xml:space="preserve">начальник Управления финансов </w:t>
      </w:r>
      <w:r w:rsidRPr="00021800">
        <w:rPr>
          <w:rFonts w:ascii="Times New Roman" w:hAnsi="Times New Roman"/>
          <w:sz w:val="24"/>
          <w:szCs w:val="24"/>
          <w:lang w:eastAsia="en-US"/>
        </w:rPr>
        <w:t xml:space="preserve">Администрации Глазовского района </w:t>
      </w:r>
      <w:proofErr w:type="spellStart"/>
      <w:r w:rsidRPr="00021800">
        <w:rPr>
          <w:rFonts w:ascii="Times New Roman" w:hAnsi="Times New Roman"/>
          <w:sz w:val="24"/>
          <w:szCs w:val="24"/>
          <w:lang w:eastAsia="en-US"/>
        </w:rPr>
        <w:t>Н.Н.Поздеева</w:t>
      </w:r>
      <w:proofErr w:type="spellEnd"/>
      <w:r w:rsidRPr="00021800">
        <w:rPr>
          <w:rFonts w:ascii="Times New Roman" w:hAnsi="Times New Roman"/>
          <w:sz w:val="24"/>
          <w:szCs w:val="24"/>
        </w:rPr>
        <w:t>:</w:t>
      </w:r>
    </w:p>
    <w:p w:rsidR="00021800" w:rsidRPr="00021800" w:rsidRDefault="009C346F" w:rsidP="00021800">
      <w:pPr>
        <w:ind w:firstLine="708"/>
        <w:jc w:val="both"/>
        <w:rPr>
          <w:rFonts w:ascii="Times New Roman" w:hAnsi="Times New Roman"/>
          <w:sz w:val="24"/>
          <w:szCs w:val="24"/>
        </w:rPr>
      </w:pPr>
      <w:r w:rsidRPr="00021800">
        <w:rPr>
          <w:rFonts w:ascii="Times New Roman" w:hAnsi="Times New Roman"/>
          <w:sz w:val="24"/>
          <w:szCs w:val="24"/>
        </w:rPr>
        <w:t>-</w:t>
      </w:r>
      <w:r w:rsidRPr="00021800">
        <w:rPr>
          <w:rFonts w:ascii="Times New Roman" w:hAnsi="Times New Roman"/>
          <w:bCs/>
          <w:spacing w:val="-6"/>
          <w:sz w:val="24"/>
          <w:szCs w:val="24"/>
        </w:rPr>
        <w:t xml:space="preserve"> </w:t>
      </w:r>
      <w:r w:rsidR="00021800" w:rsidRPr="00021800">
        <w:rPr>
          <w:rFonts w:ascii="Times New Roman" w:hAnsi="Times New Roman"/>
          <w:sz w:val="24"/>
          <w:szCs w:val="24"/>
        </w:rPr>
        <w:t>Бюджет района за 2021 год исполнен в целом по доходам в объеме 720909,6 тыс. руб., что составляет 98,8% к уточненному плану, к уровню прошлого года исполнение составило 120,8% или получено доходов больше на 124278,3 тыс. руб.</w:t>
      </w:r>
    </w:p>
    <w:p w:rsidR="00021800" w:rsidRPr="00021800" w:rsidRDefault="00021800" w:rsidP="00021800">
      <w:pPr>
        <w:jc w:val="both"/>
        <w:rPr>
          <w:rFonts w:ascii="Times New Roman" w:hAnsi="Times New Roman"/>
          <w:sz w:val="24"/>
          <w:szCs w:val="24"/>
        </w:rPr>
      </w:pPr>
      <w:r w:rsidRPr="00021800">
        <w:rPr>
          <w:rFonts w:ascii="Times New Roman" w:hAnsi="Times New Roman"/>
          <w:sz w:val="24"/>
          <w:szCs w:val="24"/>
        </w:rPr>
        <w:t xml:space="preserve">           Получены безвозмездные поступления в сумме 563284,8 тыс. руб. (97,7% от уточненного плана). К уровню прошлого года исполнение составило 120,7% или получено доходов больше на 96469,5 тыс. руб. Из бюджета Удмуртской Республики получено 563277,7 тыс. руб. (97,8% от уточненного плана).</w:t>
      </w:r>
    </w:p>
    <w:p w:rsidR="009C346F" w:rsidRPr="00602EC9" w:rsidRDefault="009C346F" w:rsidP="009C346F">
      <w:pPr>
        <w:ind w:firstLine="567"/>
        <w:jc w:val="both"/>
        <w:rPr>
          <w:rFonts w:ascii="Times New Roman" w:hAnsi="Times New Roman"/>
          <w:sz w:val="24"/>
          <w:highlight w:val="yellow"/>
        </w:rPr>
      </w:pPr>
    </w:p>
    <w:p w:rsidR="00C84BDF" w:rsidRPr="0000125C" w:rsidRDefault="00C84BDF" w:rsidP="00C84BDF">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9C346F" w:rsidRPr="00602EC9" w:rsidRDefault="009C346F" w:rsidP="009C346F">
      <w:pPr>
        <w:ind w:firstLine="684"/>
        <w:jc w:val="both"/>
        <w:outlineLvl w:val="0"/>
        <w:rPr>
          <w:color w:val="FF0000"/>
          <w:highlight w:val="yellow"/>
        </w:rPr>
      </w:pPr>
    </w:p>
    <w:p w:rsidR="009C346F" w:rsidRPr="00021800" w:rsidRDefault="00C84BDF" w:rsidP="009C346F">
      <w:pPr>
        <w:tabs>
          <w:tab w:val="left" w:pos="7590"/>
        </w:tabs>
        <w:jc w:val="both"/>
        <w:rPr>
          <w:rFonts w:ascii="Times New Roman" w:hAnsi="Times New Roman"/>
          <w:b/>
          <w:sz w:val="24"/>
        </w:rPr>
      </w:pPr>
      <w:r w:rsidRPr="00021800">
        <w:rPr>
          <w:rFonts w:ascii="Times New Roman" w:hAnsi="Times New Roman"/>
          <w:b/>
          <w:sz w:val="24"/>
        </w:rPr>
        <w:t>7</w:t>
      </w:r>
      <w:r w:rsidR="009C346F" w:rsidRPr="00021800">
        <w:rPr>
          <w:rFonts w:ascii="Times New Roman" w:hAnsi="Times New Roman"/>
          <w:b/>
          <w:sz w:val="24"/>
        </w:rPr>
        <w:t>. СЛУШАЛИ:</w:t>
      </w:r>
    </w:p>
    <w:p w:rsidR="00021800" w:rsidRPr="00021800" w:rsidRDefault="00021800" w:rsidP="009C346F">
      <w:pPr>
        <w:ind w:firstLine="709"/>
        <w:jc w:val="both"/>
        <w:rPr>
          <w:rFonts w:ascii="Times New Roman" w:hAnsi="Times New Roman"/>
          <w:b/>
          <w:color w:val="000000"/>
          <w:sz w:val="24"/>
          <w:szCs w:val="24"/>
        </w:rPr>
      </w:pPr>
      <w:r w:rsidRPr="00021800">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p>
    <w:p w:rsidR="00021800" w:rsidRPr="00021800" w:rsidRDefault="00021800" w:rsidP="00021800">
      <w:pPr>
        <w:ind w:firstLine="709"/>
        <w:jc w:val="both"/>
        <w:rPr>
          <w:rFonts w:ascii="Times New Roman" w:hAnsi="Times New Roman"/>
          <w:sz w:val="24"/>
          <w:szCs w:val="24"/>
        </w:rPr>
      </w:pPr>
      <w:r w:rsidRPr="00021800">
        <w:rPr>
          <w:rFonts w:ascii="Times New Roman" w:hAnsi="Times New Roman"/>
          <w:sz w:val="24"/>
          <w:szCs w:val="24"/>
        </w:rPr>
        <w:t xml:space="preserve">С информацией по данному вопросу выступила </w:t>
      </w:r>
      <w:r w:rsidRPr="00021800">
        <w:rPr>
          <w:rFonts w:ascii="Times New Roman" w:hAnsi="Times New Roman"/>
          <w:bCs/>
          <w:sz w:val="24"/>
          <w:szCs w:val="24"/>
          <w:lang w:eastAsia="en-US"/>
        </w:rPr>
        <w:t xml:space="preserve">начальник Управления финансов </w:t>
      </w:r>
      <w:r w:rsidRPr="00021800">
        <w:rPr>
          <w:rFonts w:ascii="Times New Roman" w:hAnsi="Times New Roman"/>
          <w:sz w:val="24"/>
          <w:szCs w:val="24"/>
          <w:lang w:eastAsia="en-US"/>
        </w:rPr>
        <w:t xml:space="preserve">Администрации Глазовского района </w:t>
      </w:r>
      <w:proofErr w:type="spellStart"/>
      <w:r w:rsidRPr="00021800">
        <w:rPr>
          <w:rFonts w:ascii="Times New Roman" w:hAnsi="Times New Roman"/>
          <w:sz w:val="24"/>
          <w:szCs w:val="24"/>
          <w:lang w:eastAsia="en-US"/>
        </w:rPr>
        <w:t>Н.Н.Поздеева</w:t>
      </w:r>
      <w:proofErr w:type="spellEnd"/>
      <w:r w:rsidRPr="00021800">
        <w:rPr>
          <w:rFonts w:ascii="Times New Roman" w:hAnsi="Times New Roman"/>
          <w:sz w:val="24"/>
          <w:szCs w:val="24"/>
        </w:rPr>
        <w:t>:</w:t>
      </w:r>
    </w:p>
    <w:p w:rsidR="00683DF4" w:rsidRDefault="009C346F" w:rsidP="009C346F">
      <w:pPr>
        <w:shd w:val="clear" w:color="auto" w:fill="FFFFFF"/>
        <w:ind w:firstLine="709"/>
        <w:jc w:val="both"/>
        <w:rPr>
          <w:rFonts w:ascii="Times New Roman" w:hAnsi="Times New Roman"/>
          <w:bCs/>
          <w:spacing w:val="-6"/>
          <w:sz w:val="24"/>
          <w:highlight w:val="yellow"/>
        </w:rPr>
      </w:pPr>
      <w:r w:rsidRPr="00021800">
        <w:rPr>
          <w:rFonts w:ascii="Times New Roman" w:hAnsi="Times New Roman"/>
          <w:sz w:val="24"/>
        </w:rPr>
        <w:t>-</w:t>
      </w:r>
      <w:r w:rsidRPr="00021800">
        <w:rPr>
          <w:rFonts w:ascii="Times New Roman" w:hAnsi="Times New Roman"/>
          <w:bCs/>
          <w:spacing w:val="-6"/>
          <w:sz w:val="24"/>
        </w:rPr>
        <w:t xml:space="preserve"> </w:t>
      </w:r>
      <w:r w:rsidR="00021800" w:rsidRPr="00021800">
        <w:rPr>
          <w:rFonts w:ascii="Times New Roman" w:hAnsi="Times New Roman"/>
          <w:spacing w:val="-2"/>
          <w:sz w:val="24"/>
          <w:szCs w:val="24"/>
        </w:rPr>
        <w:t>Публичные</w:t>
      </w:r>
      <w:r w:rsidR="00021800" w:rsidRPr="00157FB2">
        <w:rPr>
          <w:rFonts w:ascii="Times New Roman" w:hAnsi="Times New Roman"/>
          <w:spacing w:val="-2"/>
          <w:sz w:val="24"/>
          <w:szCs w:val="24"/>
        </w:rPr>
        <w:t xml:space="preserve"> слушания </w:t>
      </w:r>
      <w:r w:rsidR="00021800"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sidR="00021800">
        <w:rPr>
          <w:rFonts w:ascii="Times New Roman" w:hAnsi="Times New Roman"/>
          <w:color w:val="000000"/>
          <w:sz w:val="24"/>
          <w:szCs w:val="24"/>
        </w:rPr>
        <w:t>го образования «Адамское</w:t>
      </w:r>
      <w:r w:rsidR="00021800" w:rsidRPr="00157FB2">
        <w:rPr>
          <w:rFonts w:ascii="Times New Roman" w:hAnsi="Times New Roman"/>
          <w:color w:val="000000"/>
          <w:sz w:val="24"/>
          <w:szCs w:val="24"/>
        </w:rPr>
        <w:t xml:space="preserve">» за 2021 год» </w:t>
      </w:r>
      <w:r w:rsidR="00021800" w:rsidRPr="00157FB2">
        <w:rPr>
          <w:rFonts w:ascii="Times New Roman" w:hAnsi="Times New Roman"/>
          <w:spacing w:val="-2"/>
          <w:sz w:val="24"/>
          <w:szCs w:val="24"/>
        </w:rPr>
        <w:t>проведены</w:t>
      </w:r>
      <w:r w:rsidR="00021800" w:rsidRPr="00157FB2">
        <w:rPr>
          <w:rFonts w:ascii="Times New Roman" w:hAnsi="Times New Roman"/>
          <w:sz w:val="24"/>
          <w:szCs w:val="24"/>
          <w:lang w:eastAsia="en-US"/>
        </w:rPr>
        <w:t xml:space="preserve"> </w:t>
      </w:r>
      <w:r w:rsidR="00021800" w:rsidRPr="00157FB2">
        <w:rPr>
          <w:rFonts w:ascii="Times New Roman" w:hAnsi="Times New Roman"/>
          <w:spacing w:val="-2"/>
          <w:sz w:val="24"/>
          <w:szCs w:val="24"/>
        </w:rPr>
        <w:t xml:space="preserve">17 мая 2022 года. </w:t>
      </w:r>
      <w:r w:rsidR="00021800"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00021800" w:rsidRPr="00157FB2">
        <w:t xml:space="preserve"> </w:t>
      </w:r>
      <w:r w:rsidR="00021800"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021800" w:rsidRPr="00157FB2">
        <w:rPr>
          <w:rFonts w:ascii="Times New Roman" w:hAnsi="Times New Roman"/>
          <w:sz w:val="24"/>
        </w:rPr>
        <w:t>Н.Н.Поздеевой</w:t>
      </w:r>
      <w:proofErr w:type="spellEnd"/>
      <w:r w:rsidR="00021800" w:rsidRPr="00157FB2">
        <w:rPr>
          <w:rFonts w:ascii="Times New Roman" w:hAnsi="Times New Roman"/>
          <w:sz w:val="24"/>
        </w:rPr>
        <w:t>.</w:t>
      </w:r>
    </w:p>
    <w:p w:rsidR="00021800" w:rsidRPr="00021800" w:rsidRDefault="00021800" w:rsidP="00021800">
      <w:pPr>
        <w:ind w:firstLine="708"/>
        <w:contextualSpacing/>
        <w:jc w:val="both"/>
        <w:rPr>
          <w:rFonts w:ascii="Times New Roman" w:hAnsi="Times New Roman"/>
          <w:sz w:val="24"/>
        </w:rPr>
      </w:pPr>
      <w:r w:rsidRPr="00021800">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9C346F" w:rsidRPr="00602EC9" w:rsidRDefault="009C346F" w:rsidP="009C346F">
      <w:pPr>
        <w:jc w:val="both"/>
        <w:rPr>
          <w:b/>
          <w:highlight w:val="yellow"/>
        </w:rPr>
      </w:pPr>
    </w:p>
    <w:p w:rsidR="00683DF4" w:rsidRPr="0000125C" w:rsidRDefault="00683DF4" w:rsidP="00683DF4">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683DF4" w:rsidRPr="00602EC9" w:rsidRDefault="00683DF4" w:rsidP="009C346F">
      <w:pPr>
        <w:jc w:val="both"/>
        <w:rPr>
          <w:b/>
          <w:highlight w:val="yellow"/>
        </w:rPr>
      </w:pPr>
    </w:p>
    <w:p w:rsidR="009C346F" w:rsidRPr="00081735" w:rsidRDefault="00683DF4" w:rsidP="009C346F">
      <w:pPr>
        <w:tabs>
          <w:tab w:val="left" w:pos="7590"/>
        </w:tabs>
        <w:jc w:val="both"/>
        <w:rPr>
          <w:rFonts w:ascii="Times New Roman" w:hAnsi="Times New Roman"/>
          <w:b/>
          <w:sz w:val="24"/>
        </w:rPr>
      </w:pPr>
      <w:r w:rsidRPr="00081735">
        <w:rPr>
          <w:rFonts w:ascii="Times New Roman" w:hAnsi="Times New Roman"/>
          <w:b/>
          <w:sz w:val="24"/>
        </w:rPr>
        <w:t>8</w:t>
      </w:r>
      <w:r w:rsidR="009C346F" w:rsidRPr="00081735">
        <w:rPr>
          <w:rFonts w:ascii="Times New Roman" w:hAnsi="Times New Roman"/>
          <w:b/>
          <w:sz w:val="24"/>
        </w:rPr>
        <w:t>. СЛУШАЛИ:</w:t>
      </w:r>
    </w:p>
    <w:p w:rsidR="00081735" w:rsidRPr="00081735" w:rsidRDefault="00081735" w:rsidP="00081735">
      <w:pPr>
        <w:ind w:firstLine="708"/>
        <w:jc w:val="both"/>
        <w:rPr>
          <w:rFonts w:ascii="Times New Roman" w:hAnsi="Times New Roman"/>
          <w:b/>
          <w:i/>
          <w:spacing w:val="-6"/>
          <w:sz w:val="24"/>
          <w:szCs w:val="24"/>
          <w:u w:val="single"/>
          <w:lang w:eastAsia="en-US"/>
        </w:rPr>
      </w:pPr>
      <w:r w:rsidRPr="00081735">
        <w:rPr>
          <w:rFonts w:ascii="Times New Roman" w:hAnsi="Times New Roman"/>
          <w:b/>
          <w:sz w:val="24"/>
          <w:szCs w:val="24"/>
        </w:rPr>
        <w:t>О проекте решения «Об исполнении бюджета муниципального образования «Адамское» за 2021 год»</w:t>
      </w:r>
    </w:p>
    <w:p w:rsidR="00081735" w:rsidRPr="00081735" w:rsidRDefault="009C346F" w:rsidP="00081735">
      <w:pPr>
        <w:ind w:firstLine="709"/>
        <w:jc w:val="both"/>
        <w:rPr>
          <w:rFonts w:ascii="Times New Roman" w:hAnsi="Times New Roman"/>
          <w:sz w:val="24"/>
          <w:szCs w:val="24"/>
        </w:rPr>
      </w:pPr>
      <w:r w:rsidRPr="00081735">
        <w:rPr>
          <w:rFonts w:ascii="Times New Roman" w:hAnsi="Times New Roman"/>
          <w:sz w:val="24"/>
          <w:szCs w:val="22"/>
        </w:rPr>
        <w:t xml:space="preserve"> </w:t>
      </w:r>
      <w:r w:rsidR="00081735" w:rsidRPr="00081735">
        <w:rPr>
          <w:rFonts w:ascii="Times New Roman" w:hAnsi="Times New Roman"/>
          <w:sz w:val="24"/>
          <w:szCs w:val="24"/>
        </w:rPr>
        <w:t xml:space="preserve">С информацией по данному вопросу выступила </w:t>
      </w:r>
      <w:r w:rsidR="00081735" w:rsidRPr="00081735">
        <w:rPr>
          <w:rFonts w:ascii="Times New Roman" w:hAnsi="Times New Roman"/>
          <w:bCs/>
          <w:sz w:val="24"/>
          <w:szCs w:val="24"/>
          <w:lang w:eastAsia="en-US"/>
        </w:rPr>
        <w:t xml:space="preserve">начальник Управления финансов </w:t>
      </w:r>
      <w:r w:rsidR="00081735" w:rsidRPr="00081735">
        <w:rPr>
          <w:rFonts w:ascii="Times New Roman" w:hAnsi="Times New Roman"/>
          <w:sz w:val="24"/>
          <w:szCs w:val="24"/>
          <w:lang w:eastAsia="en-US"/>
        </w:rPr>
        <w:t xml:space="preserve">Администрации Глазовского района </w:t>
      </w:r>
      <w:proofErr w:type="spellStart"/>
      <w:r w:rsidR="00081735" w:rsidRPr="00081735">
        <w:rPr>
          <w:rFonts w:ascii="Times New Roman" w:hAnsi="Times New Roman"/>
          <w:sz w:val="24"/>
          <w:szCs w:val="24"/>
          <w:lang w:eastAsia="en-US"/>
        </w:rPr>
        <w:t>Н.Н.Поздеева</w:t>
      </w:r>
      <w:proofErr w:type="spellEnd"/>
      <w:r w:rsidR="00081735" w:rsidRPr="00081735">
        <w:rPr>
          <w:rFonts w:ascii="Times New Roman" w:hAnsi="Times New Roman"/>
          <w:sz w:val="24"/>
          <w:szCs w:val="24"/>
        </w:rPr>
        <w:t>:</w:t>
      </w:r>
    </w:p>
    <w:p w:rsidR="00081735" w:rsidRPr="00081735" w:rsidRDefault="009C346F" w:rsidP="00081735">
      <w:pPr>
        <w:tabs>
          <w:tab w:val="left" w:pos="540"/>
        </w:tabs>
        <w:ind w:firstLine="709"/>
        <w:jc w:val="both"/>
        <w:rPr>
          <w:rFonts w:ascii="Times New Roman" w:hAnsi="Times New Roman"/>
          <w:sz w:val="24"/>
          <w:szCs w:val="24"/>
        </w:rPr>
      </w:pPr>
      <w:r w:rsidRPr="00081735">
        <w:rPr>
          <w:rFonts w:ascii="Times New Roman" w:hAnsi="Times New Roman"/>
          <w:sz w:val="24"/>
          <w:szCs w:val="24"/>
        </w:rPr>
        <w:t xml:space="preserve">- </w:t>
      </w:r>
      <w:r w:rsidR="00081735" w:rsidRPr="00081735">
        <w:rPr>
          <w:rFonts w:ascii="Times New Roman" w:hAnsi="Times New Roman"/>
          <w:sz w:val="24"/>
          <w:szCs w:val="24"/>
        </w:rPr>
        <w:t>Бюджет МО «Адамское» за 2021 год исполнен в целом по доходам в объеме 4775,9 тыс. руб., что составляет 84,8 % к плану 2021 года (Приложение 1),  в том числе:</w:t>
      </w:r>
    </w:p>
    <w:p w:rsidR="00081735" w:rsidRPr="00081735" w:rsidRDefault="00081735" w:rsidP="00081735">
      <w:pPr>
        <w:tabs>
          <w:tab w:val="left" w:pos="540"/>
        </w:tabs>
        <w:ind w:firstLine="709"/>
        <w:jc w:val="both"/>
        <w:rPr>
          <w:rFonts w:ascii="Times New Roman" w:hAnsi="Times New Roman"/>
          <w:sz w:val="24"/>
          <w:szCs w:val="24"/>
        </w:rPr>
      </w:pPr>
      <w:r w:rsidRPr="00081735">
        <w:rPr>
          <w:rFonts w:ascii="Times New Roman" w:hAnsi="Times New Roman"/>
          <w:sz w:val="24"/>
          <w:szCs w:val="24"/>
        </w:rPr>
        <w:t xml:space="preserve">- получены налоговые и неналоговые доходы в сумме 1578,9 тыс. руб. (135,0% от плана 2021 года), </w:t>
      </w:r>
    </w:p>
    <w:p w:rsidR="00081735" w:rsidRPr="00081735" w:rsidRDefault="00081735" w:rsidP="00081735">
      <w:pPr>
        <w:tabs>
          <w:tab w:val="left" w:pos="540"/>
        </w:tabs>
        <w:ind w:firstLine="709"/>
        <w:jc w:val="both"/>
        <w:rPr>
          <w:rFonts w:ascii="Times New Roman" w:hAnsi="Times New Roman"/>
          <w:sz w:val="24"/>
          <w:szCs w:val="24"/>
        </w:rPr>
      </w:pPr>
      <w:r w:rsidRPr="00081735">
        <w:rPr>
          <w:rFonts w:ascii="Times New Roman" w:hAnsi="Times New Roman"/>
          <w:sz w:val="24"/>
          <w:szCs w:val="24"/>
        </w:rPr>
        <w:t>- получены безвозмездные поступления в сумме 3197,0 тыс. руб. (71,7% от плана 2021 года).</w:t>
      </w:r>
    </w:p>
    <w:p w:rsidR="00081735" w:rsidRPr="00081735" w:rsidRDefault="00081735" w:rsidP="00081735">
      <w:pPr>
        <w:tabs>
          <w:tab w:val="left" w:pos="540"/>
        </w:tabs>
        <w:ind w:firstLine="709"/>
        <w:jc w:val="both"/>
        <w:rPr>
          <w:rFonts w:ascii="Times New Roman" w:hAnsi="Times New Roman"/>
          <w:sz w:val="24"/>
          <w:szCs w:val="24"/>
        </w:rPr>
      </w:pPr>
      <w:r w:rsidRPr="00081735">
        <w:rPr>
          <w:rFonts w:ascii="Times New Roman" w:hAnsi="Times New Roman"/>
          <w:sz w:val="24"/>
          <w:szCs w:val="24"/>
        </w:rPr>
        <w:lastRenderedPageBreak/>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20,1 тыс. руб. </w:t>
      </w:r>
    </w:p>
    <w:p w:rsidR="00081735" w:rsidRPr="00081735" w:rsidRDefault="00081735" w:rsidP="00081735">
      <w:pPr>
        <w:tabs>
          <w:tab w:val="left" w:pos="540"/>
        </w:tabs>
        <w:ind w:firstLine="709"/>
        <w:jc w:val="both"/>
        <w:rPr>
          <w:rFonts w:ascii="Times New Roman" w:hAnsi="Times New Roman"/>
          <w:sz w:val="24"/>
          <w:szCs w:val="24"/>
        </w:rPr>
      </w:pPr>
      <w:r w:rsidRPr="00081735">
        <w:rPr>
          <w:rFonts w:ascii="Times New Roman" w:hAnsi="Times New Roman"/>
          <w:sz w:val="24"/>
          <w:szCs w:val="24"/>
        </w:rPr>
        <w:t>Доля собственных доходов в общем объеме составляет 33,1%.</w:t>
      </w:r>
    </w:p>
    <w:p w:rsidR="00081735" w:rsidRPr="00081735" w:rsidRDefault="00081735" w:rsidP="00081735">
      <w:pPr>
        <w:ind w:firstLine="709"/>
        <w:jc w:val="both"/>
        <w:rPr>
          <w:rFonts w:ascii="Times New Roman" w:hAnsi="Times New Roman"/>
          <w:sz w:val="24"/>
          <w:szCs w:val="24"/>
        </w:rPr>
      </w:pPr>
      <w:r w:rsidRPr="00081735">
        <w:rPr>
          <w:rFonts w:ascii="Times New Roman" w:hAnsi="Times New Roman"/>
          <w:sz w:val="24"/>
          <w:szCs w:val="24"/>
        </w:rPr>
        <w:t>К аналогичному периоду прошлого года исполнение собственных доходов составило 106,4% или получено доходов больше на 95,0 тыс. руб., в связи с увеличением  поступления земельного налога (больше на 488,0 тыс. руб.- увеличение кадастровой стоимости земельных участков), а также в связи с увеличением поступлений по НДФЛ (больше на 23,4 тыс. руб.). Наряду с этим, в связи с отсутствием  поступлений прочих неналоговых доходов от населения и организаций на реализацию проекта развития общественной инфраструктуры в 2021г, получено доходов меньше на 301,9 тыс. руб. (на 01.01.2021г поступило 301,9 тыс. руб.).</w:t>
      </w:r>
    </w:p>
    <w:p w:rsidR="009C346F" w:rsidRPr="00602EC9" w:rsidRDefault="009C346F" w:rsidP="009C346F">
      <w:pPr>
        <w:jc w:val="both"/>
        <w:rPr>
          <w:bCs/>
          <w:color w:val="FF0000"/>
          <w:highlight w:val="yellow"/>
        </w:rPr>
      </w:pPr>
    </w:p>
    <w:p w:rsidR="00683DF4" w:rsidRPr="0000125C" w:rsidRDefault="00683DF4" w:rsidP="00683DF4">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9C346F" w:rsidRPr="00602EC9" w:rsidRDefault="009C346F" w:rsidP="009C346F">
      <w:pPr>
        <w:ind w:firstLine="684"/>
        <w:jc w:val="both"/>
        <w:outlineLvl w:val="0"/>
        <w:rPr>
          <w:color w:val="FF0000"/>
          <w:highlight w:val="yellow"/>
        </w:rPr>
      </w:pPr>
    </w:p>
    <w:p w:rsidR="009C346F" w:rsidRPr="00081735" w:rsidRDefault="00767594" w:rsidP="009C346F">
      <w:pPr>
        <w:tabs>
          <w:tab w:val="left" w:pos="7590"/>
        </w:tabs>
        <w:jc w:val="both"/>
        <w:rPr>
          <w:rFonts w:ascii="Times New Roman" w:hAnsi="Times New Roman"/>
          <w:b/>
          <w:sz w:val="24"/>
        </w:rPr>
      </w:pPr>
      <w:r w:rsidRPr="00081735">
        <w:rPr>
          <w:rFonts w:ascii="Times New Roman" w:hAnsi="Times New Roman"/>
          <w:b/>
          <w:sz w:val="24"/>
        </w:rPr>
        <w:t>9</w:t>
      </w:r>
      <w:r w:rsidR="009C346F" w:rsidRPr="00081735">
        <w:rPr>
          <w:rFonts w:ascii="Times New Roman" w:hAnsi="Times New Roman"/>
          <w:b/>
          <w:sz w:val="24"/>
        </w:rPr>
        <w:t>. СЛУШАЛИ:</w:t>
      </w:r>
    </w:p>
    <w:p w:rsidR="00081735" w:rsidRPr="00081735" w:rsidRDefault="00081735" w:rsidP="00081735">
      <w:pPr>
        <w:ind w:firstLine="708"/>
        <w:jc w:val="both"/>
        <w:rPr>
          <w:rFonts w:ascii="Times New Roman" w:hAnsi="Times New Roman"/>
          <w:b/>
          <w:color w:val="000000"/>
          <w:sz w:val="24"/>
          <w:szCs w:val="24"/>
        </w:rPr>
      </w:pPr>
      <w:r w:rsidRPr="0008173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w:t>
      </w:r>
    </w:p>
    <w:p w:rsidR="00081735" w:rsidRDefault="00081735" w:rsidP="009C346F">
      <w:pPr>
        <w:ind w:firstLine="708"/>
        <w:jc w:val="both"/>
        <w:rPr>
          <w:rFonts w:ascii="Times New Roman" w:hAnsi="Times New Roman"/>
          <w:sz w:val="24"/>
          <w:szCs w:val="24"/>
        </w:rPr>
      </w:pPr>
      <w:r w:rsidRPr="00081735">
        <w:rPr>
          <w:rFonts w:ascii="Times New Roman" w:hAnsi="Times New Roman"/>
          <w:sz w:val="24"/>
          <w:szCs w:val="24"/>
        </w:rPr>
        <w:t xml:space="preserve">С информацией по данному вопросу выступила </w:t>
      </w:r>
      <w:r w:rsidRPr="00081735">
        <w:rPr>
          <w:rFonts w:ascii="Times New Roman" w:hAnsi="Times New Roman"/>
          <w:bCs/>
          <w:sz w:val="24"/>
          <w:szCs w:val="24"/>
          <w:lang w:eastAsia="en-US"/>
        </w:rPr>
        <w:t xml:space="preserve">начальник Управления финансов </w:t>
      </w:r>
      <w:r w:rsidRPr="00081735">
        <w:rPr>
          <w:rFonts w:ascii="Times New Roman" w:hAnsi="Times New Roman"/>
          <w:sz w:val="24"/>
          <w:szCs w:val="24"/>
          <w:lang w:eastAsia="en-US"/>
        </w:rPr>
        <w:t xml:space="preserve">Администрации Глазовского района </w:t>
      </w:r>
      <w:proofErr w:type="spellStart"/>
      <w:r w:rsidRPr="00081735">
        <w:rPr>
          <w:rFonts w:ascii="Times New Roman" w:hAnsi="Times New Roman"/>
          <w:sz w:val="24"/>
          <w:szCs w:val="24"/>
          <w:lang w:eastAsia="en-US"/>
        </w:rPr>
        <w:t>Н.Н.Поздеева</w:t>
      </w:r>
      <w:proofErr w:type="spellEnd"/>
      <w:r w:rsidRPr="00081735">
        <w:rPr>
          <w:rFonts w:ascii="Times New Roman" w:hAnsi="Times New Roman"/>
          <w:sz w:val="24"/>
          <w:szCs w:val="24"/>
        </w:rPr>
        <w:t>:</w:t>
      </w:r>
    </w:p>
    <w:p w:rsidR="00081735" w:rsidRDefault="009C346F" w:rsidP="00081735">
      <w:pPr>
        <w:shd w:val="clear" w:color="auto" w:fill="FFFFFF"/>
        <w:ind w:firstLine="709"/>
        <w:jc w:val="both"/>
        <w:rPr>
          <w:rFonts w:ascii="Times New Roman" w:hAnsi="Times New Roman"/>
          <w:bCs/>
          <w:spacing w:val="-6"/>
          <w:sz w:val="24"/>
          <w:highlight w:val="yellow"/>
        </w:rPr>
      </w:pPr>
      <w:r w:rsidRPr="00081735">
        <w:t xml:space="preserve">- </w:t>
      </w:r>
      <w:r w:rsidR="00081735" w:rsidRPr="00021800">
        <w:rPr>
          <w:rFonts w:ascii="Times New Roman" w:hAnsi="Times New Roman"/>
          <w:spacing w:val="-2"/>
          <w:sz w:val="24"/>
          <w:szCs w:val="24"/>
        </w:rPr>
        <w:t>Публичные</w:t>
      </w:r>
      <w:r w:rsidR="00081735" w:rsidRPr="00157FB2">
        <w:rPr>
          <w:rFonts w:ascii="Times New Roman" w:hAnsi="Times New Roman"/>
          <w:spacing w:val="-2"/>
          <w:sz w:val="24"/>
          <w:szCs w:val="24"/>
        </w:rPr>
        <w:t xml:space="preserve"> слушания </w:t>
      </w:r>
      <w:r w:rsidR="00081735"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sidR="00081735">
        <w:rPr>
          <w:rFonts w:ascii="Times New Roman" w:hAnsi="Times New Roman"/>
          <w:color w:val="000000"/>
          <w:sz w:val="24"/>
          <w:szCs w:val="24"/>
        </w:rPr>
        <w:t>го образования «Верхнебогатырское</w:t>
      </w:r>
      <w:r w:rsidR="00081735" w:rsidRPr="00157FB2">
        <w:rPr>
          <w:rFonts w:ascii="Times New Roman" w:hAnsi="Times New Roman"/>
          <w:color w:val="000000"/>
          <w:sz w:val="24"/>
          <w:szCs w:val="24"/>
        </w:rPr>
        <w:t xml:space="preserve">» за 2021 год» </w:t>
      </w:r>
      <w:r w:rsidR="00081735" w:rsidRPr="00157FB2">
        <w:rPr>
          <w:rFonts w:ascii="Times New Roman" w:hAnsi="Times New Roman"/>
          <w:spacing w:val="-2"/>
          <w:sz w:val="24"/>
          <w:szCs w:val="24"/>
        </w:rPr>
        <w:t>проведены</w:t>
      </w:r>
      <w:r w:rsidR="00081735" w:rsidRPr="00157FB2">
        <w:rPr>
          <w:rFonts w:ascii="Times New Roman" w:hAnsi="Times New Roman"/>
          <w:sz w:val="24"/>
          <w:szCs w:val="24"/>
          <w:lang w:eastAsia="en-US"/>
        </w:rPr>
        <w:t xml:space="preserve"> </w:t>
      </w:r>
      <w:r w:rsidR="00081735" w:rsidRPr="00157FB2">
        <w:rPr>
          <w:rFonts w:ascii="Times New Roman" w:hAnsi="Times New Roman"/>
          <w:spacing w:val="-2"/>
          <w:sz w:val="24"/>
          <w:szCs w:val="24"/>
        </w:rPr>
        <w:t xml:space="preserve">17 мая 2022 года. </w:t>
      </w:r>
      <w:r w:rsidR="00081735"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00081735" w:rsidRPr="00157FB2">
        <w:t xml:space="preserve"> </w:t>
      </w:r>
      <w:r w:rsidR="00081735"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081735" w:rsidRPr="00157FB2">
        <w:rPr>
          <w:rFonts w:ascii="Times New Roman" w:hAnsi="Times New Roman"/>
          <w:sz w:val="24"/>
        </w:rPr>
        <w:t>Н.Н.Поздеевой</w:t>
      </w:r>
      <w:proofErr w:type="spellEnd"/>
      <w:r w:rsidR="00081735" w:rsidRPr="00157FB2">
        <w:rPr>
          <w:rFonts w:ascii="Times New Roman" w:hAnsi="Times New Roman"/>
          <w:sz w:val="24"/>
        </w:rPr>
        <w:t>.</w:t>
      </w:r>
    </w:p>
    <w:p w:rsidR="00081735" w:rsidRPr="00021800" w:rsidRDefault="00081735" w:rsidP="00081735">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Верхнебогатырское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F5721A" w:rsidRPr="00602EC9" w:rsidRDefault="00F5721A" w:rsidP="009C346F">
      <w:pPr>
        <w:ind w:firstLine="708"/>
        <w:jc w:val="both"/>
        <w:rPr>
          <w:highlight w:val="yellow"/>
        </w:rPr>
      </w:pPr>
    </w:p>
    <w:p w:rsidR="00F5721A" w:rsidRPr="0000125C" w:rsidRDefault="00F5721A" w:rsidP="00F5721A">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9C346F" w:rsidRPr="00602EC9" w:rsidRDefault="009C346F" w:rsidP="00767594">
      <w:pPr>
        <w:tabs>
          <w:tab w:val="left" w:pos="7590"/>
        </w:tabs>
        <w:jc w:val="both"/>
        <w:rPr>
          <w:rFonts w:ascii="Times New Roman" w:hAnsi="Times New Roman"/>
          <w:color w:val="FF0000"/>
          <w:sz w:val="24"/>
          <w:szCs w:val="24"/>
          <w:highlight w:val="yellow"/>
        </w:rPr>
      </w:pPr>
    </w:p>
    <w:p w:rsidR="009C346F" w:rsidRPr="00F14B45" w:rsidRDefault="00767594" w:rsidP="009C346F">
      <w:pPr>
        <w:tabs>
          <w:tab w:val="left" w:pos="7590"/>
        </w:tabs>
        <w:jc w:val="both"/>
        <w:rPr>
          <w:rFonts w:ascii="Times New Roman" w:hAnsi="Times New Roman"/>
          <w:b/>
          <w:sz w:val="24"/>
          <w:szCs w:val="24"/>
        </w:rPr>
      </w:pPr>
      <w:r w:rsidRPr="00F14B45">
        <w:rPr>
          <w:rFonts w:ascii="Times New Roman" w:hAnsi="Times New Roman"/>
          <w:b/>
          <w:sz w:val="24"/>
          <w:szCs w:val="24"/>
        </w:rPr>
        <w:t>10</w:t>
      </w:r>
      <w:r w:rsidR="009C346F" w:rsidRPr="00F14B45">
        <w:rPr>
          <w:rFonts w:ascii="Times New Roman" w:hAnsi="Times New Roman"/>
          <w:b/>
          <w:sz w:val="24"/>
          <w:szCs w:val="24"/>
        </w:rPr>
        <w:t>. СЛУШАЛИ:</w:t>
      </w:r>
    </w:p>
    <w:p w:rsidR="00081735" w:rsidRPr="00F14B45" w:rsidRDefault="00081735" w:rsidP="00081735">
      <w:pPr>
        <w:ind w:firstLine="708"/>
        <w:jc w:val="both"/>
        <w:rPr>
          <w:rFonts w:ascii="Times New Roman" w:hAnsi="Times New Roman"/>
          <w:b/>
          <w:sz w:val="24"/>
          <w:szCs w:val="24"/>
        </w:rPr>
      </w:pPr>
      <w:r w:rsidRPr="00F14B45">
        <w:rPr>
          <w:rFonts w:ascii="Times New Roman" w:hAnsi="Times New Roman"/>
          <w:b/>
          <w:sz w:val="24"/>
          <w:szCs w:val="24"/>
        </w:rPr>
        <w:t xml:space="preserve">О проекте решения «Об исполнении бюджета муниципального образования «Верхнебогатырское» за 2021 год» </w:t>
      </w:r>
    </w:p>
    <w:p w:rsidR="00081735" w:rsidRPr="00F14B45" w:rsidRDefault="00081735" w:rsidP="00081735">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F14B45" w:rsidRPr="00F14B45" w:rsidRDefault="009C346F" w:rsidP="00F14B45">
      <w:pPr>
        <w:tabs>
          <w:tab w:val="left" w:pos="540"/>
        </w:tabs>
        <w:ind w:firstLine="709"/>
        <w:jc w:val="both"/>
        <w:rPr>
          <w:rFonts w:ascii="Times New Roman" w:hAnsi="Times New Roman"/>
          <w:sz w:val="24"/>
        </w:rPr>
      </w:pPr>
      <w:r w:rsidRPr="00F14B45">
        <w:rPr>
          <w:rFonts w:ascii="Times New Roman" w:hAnsi="Times New Roman"/>
          <w:sz w:val="24"/>
          <w:szCs w:val="24"/>
        </w:rPr>
        <w:t>-</w:t>
      </w:r>
      <w:r w:rsidR="00081735" w:rsidRPr="00F14B45">
        <w:rPr>
          <w:rFonts w:ascii="Times New Roman" w:hAnsi="Times New Roman"/>
          <w:bCs/>
          <w:spacing w:val="-6"/>
          <w:sz w:val="24"/>
          <w:szCs w:val="24"/>
        </w:rPr>
        <w:t xml:space="preserve"> </w:t>
      </w:r>
      <w:r w:rsidRPr="00F14B45">
        <w:rPr>
          <w:rFonts w:ascii="Times New Roman" w:hAnsi="Times New Roman"/>
          <w:bCs/>
          <w:spacing w:val="-6"/>
          <w:sz w:val="24"/>
          <w:szCs w:val="24"/>
        </w:rPr>
        <w:t xml:space="preserve"> </w:t>
      </w:r>
      <w:r w:rsidR="00F14B45" w:rsidRPr="00F14B45">
        <w:rPr>
          <w:rFonts w:ascii="Times New Roman" w:hAnsi="Times New Roman"/>
          <w:sz w:val="24"/>
        </w:rPr>
        <w:t>Бюджет МО «Верхнебогатырское»  за 2021 год исполнен в целом по доходам в объеме 6984,7 тыс. руб., что составляет 101,2% к плану 2021 года (Приложение 1),  в том числе:</w:t>
      </w:r>
    </w:p>
    <w:p w:rsidR="00F14B45" w:rsidRPr="00F14B45" w:rsidRDefault="00F14B45" w:rsidP="00F14B45">
      <w:pPr>
        <w:tabs>
          <w:tab w:val="left" w:pos="540"/>
        </w:tabs>
        <w:ind w:firstLine="709"/>
        <w:jc w:val="both"/>
        <w:rPr>
          <w:rFonts w:ascii="Times New Roman" w:hAnsi="Times New Roman"/>
          <w:sz w:val="24"/>
        </w:rPr>
      </w:pPr>
      <w:r w:rsidRPr="00F14B45">
        <w:rPr>
          <w:rFonts w:ascii="Times New Roman" w:hAnsi="Times New Roman"/>
          <w:sz w:val="24"/>
        </w:rPr>
        <w:t xml:space="preserve">- получены налоговые и неналоговые доходы в сумме 923,4 тыс. руб. (130,5% от плана 2021 года), </w:t>
      </w:r>
    </w:p>
    <w:p w:rsidR="00F14B45" w:rsidRPr="00F14B45" w:rsidRDefault="00F14B45" w:rsidP="00F14B45">
      <w:pPr>
        <w:tabs>
          <w:tab w:val="left" w:pos="540"/>
        </w:tabs>
        <w:ind w:firstLine="709"/>
        <w:jc w:val="both"/>
        <w:rPr>
          <w:rFonts w:ascii="Times New Roman" w:hAnsi="Times New Roman"/>
          <w:sz w:val="24"/>
        </w:rPr>
      </w:pPr>
      <w:r w:rsidRPr="00F14B45">
        <w:rPr>
          <w:rFonts w:ascii="Times New Roman" w:hAnsi="Times New Roman"/>
          <w:sz w:val="24"/>
        </w:rPr>
        <w:t>- получены безвозмездные поступления в сумме 6061,2 тыс. руб. (97,9% от плана 2021 года).</w:t>
      </w:r>
    </w:p>
    <w:p w:rsidR="00F14B45" w:rsidRPr="00F14B45" w:rsidRDefault="00F14B45" w:rsidP="00F14B45">
      <w:pPr>
        <w:tabs>
          <w:tab w:val="left" w:pos="540"/>
        </w:tabs>
        <w:ind w:firstLine="709"/>
        <w:jc w:val="both"/>
        <w:rPr>
          <w:rFonts w:ascii="Times New Roman" w:hAnsi="Times New Roman"/>
          <w:sz w:val="24"/>
          <w:highlight w:val="yellow"/>
        </w:rPr>
      </w:pPr>
      <w:r w:rsidRPr="00F14B45">
        <w:rPr>
          <w:rFonts w:ascii="Times New Roman" w:hAnsi="Times New Roman"/>
          <w:sz w:val="24"/>
        </w:rPr>
        <w:lastRenderedPageBreak/>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57,8 тыс. руб.</w:t>
      </w:r>
      <w:r w:rsidRPr="00F14B45">
        <w:rPr>
          <w:rFonts w:ascii="Times New Roman" w:hAnsi="Times New Roman"/>
          <w:sz w:val="24"/>
          <w:highlight w:val="yellow"/>
        </w:rPr>
        <w:t xml:space="preserve"> </w:t>
      </w:r>
    </w:p>
    <w:p w:rsidR="00F14B45" w:rsidRPr="00F14B45" w:rsidRDefault="00F14B45" w:rsidP="00F14B45">
      <w:pPr>
        <w:tabs>
          <w:tab w:val="left" w:pos="540"/>
        </w:tabs>
        <w:ind w:firstLine="709"/>
        <w:jc w:val="both"/>
        <w:rPr>
          <w:rFonts w:ascii="Times New Roman" w:hAnsi="Times New Roman"/>
          <w:sz w:val="24"/>
        </w:rPr>
      </w:pPr>
      <w:r w:rsidRPr="00F14B45">
        <w:rPr>
          <w:rFonts w:ascii="Times New Roman" w:hAnsi="Times New Roman"/>
          <w:sz w:val="24"/>
        </w:rPr>
        <w:t>Доля собственных доходов в общем объеме составляет 13,2%.</w:t>
      </w:r>
    </w:p>
    <w:p w:rsidR="009C346F" w:rsidRPr="00F14B45" w:rsidRDefault="00F14B45" w:rsidP="00F14B45">
      <w:pPr>
        <w:ind w:firstLine="709"/>
        <w:jc w:val="both"/>
        <w:rPr>
          <w:rFonts w:ascii="Times New Roman" w:hAnsi="Times New Roman"/>
          <w:sz w:val="24"/>
          <w:highlight w:val="yellow"/>
        </w:rPr>
      </w:pPr>
      <w:r w:rsidRPr="00F14B45">
        <w:rPr>
          <w:rFonts w:ascii="Times New Roman" w:hAnsi="Times New Roman"/>
          <w:sz w:val="24"/>
        </w:rPr>
        <w:t>К аналогичному периоду прошлого года исполнение собственных доходов составило 170,9% или получено доходов больше на 383,1 тыс. руб., в связи с увеличением поступлений по налогу на имуществу с физ. ли</w:t>
      </w:r>
      <w:proofErr w:type="gramStart"/>
      <w:r w:rsidRPr="00F14B45">
        <w:rPr>
          <w:rFonts w:ascii="Times New Roman" w:hAnsi="Times New Roman"/>
          <w:sz w:val="24"/>
        </w:rPr>
        <w:t>ц-</w:t>
      </w:r>
      <w:proofErr w:type="gramEnd"/>
      <w:r w:rsidRPr="00F14B45">
        <w:rPr>
          <w:rFonts w:ascii="Times New Roman" w:hAnsi="Times New Roman"/>
          <w:sz w:val="24"/>
        </w:rPr>
        <w:t xml:space="preserve"> больше на 24,2 </w:t>
      </w:r>
      <w:proofErr w:type="spellStart"/>
      <w:r w:rsidRPr="00F14B45">
        <w:rPr>
          <w:rFonts w:ascii="Times New Roman" w:hAnsi="Times New Roman"/>
          <w:sz w:val="24"/>
        </w:rPr>
        <w:t>тыс.руб</w:t>
      </w:r>
      <w:proofErr w:type="spellEnd"/>
      <w:r w:rsidRPr="00F14B45">
        <w:rPr>
          <w:rFonts w:ascii="Times New Roman" w:hAnsi="Times New Roman"/>
          <w:sz w:val="24"/>
        </w:rPr>
        <w:t xml:space="preserve">. (в 1 квартале 2020г произведен возврат излишне уплаченного налога на имущество физических лиц в сумме минус 18,4 тыс. руб.) и земельному налогу - больше на 262,4 </w:t>
      </w:r>
      <w:proofErr w:type="spellStart"/>
      <w:r w:rsidRPr="00F14B45">
        <w:rPr>
          <w:rFonts w:ascii="Times New Roman" w:hAnsi="Times New Roman"/>
          <w:sz w:val="24"/>
        </w:rPr>
        <w:t>тыс</w:t>
      </w:r>
      <w:proofErr w:type="gramStart"/>
      <w:r w:rsidRPr="00F14B45">
        <w:rPr>
          <w:rFonts w:ascii="Times New Roman" w:hAnsi="Times New Roman"/>
          <w:sz w:val="24"/>
        </w:rPr>
        <w:t>.р</w:t>
      </w:r>
      <w:proofErr w:type="gramEnd"/>
      <w:r w:rsidRPr="00F14B45">
        <w:rPr>
          <w:rFonts w:ascii="Times New Roman" w:hAnsi="Times New Roman"/>
          <w:sz w:val="24"/>
        </w:rPr>
        <w:t>уб</w:t>
      </w:r>
      <w:proofErr w:type="spellEnd"/>
      <w:r w:rsidRPr="00F14B45">
        <w:rPr>
          <w:rFonts w:ascii="Times New Roman" w:hAnsi="Times New Roman"/>
          <w:sz w:val="24"/>
        </w:rPr>
        <w:t xml:space="preserve">. (в связи с увеличением кадастровой стоимости </w:t>
      </w:r>
      <w:proofErr w:type="spellStart"/>
      <w:r w:rsidRPr="00F14B45">
        <w:rPr>
          <w:rFonts w:ascii="Times New Roman" w:hAnsi="Times New Roman"/>
          <w:sz w:val="24"/>
        </w:rPr>
        <w:t>зем.участков</w:t>
      </w:r>
      <w:proofErr w:type="spellEnd"/>
      <w:r w:rsidRPr="00F14B45">
        <w:rPr>
          <w:rFonts w:ascii="Times New Roman" w:hAnsi="Times New Roman"/>
          <w:sz w:val="24"/>
        </w:rPr>
        <w:t>). Также по реализации проектов поддержки местных инициатив «Наша инициатива» и «Наше село» в сумме получено доходов больше на сумму 80,2 тыс. руб., в сравнении с 2020г.</w:t>
      </w:r>
    </w:p>
    <w:p w:rsidR="009C346F" w:rsidRPr="00602EC9" w:rsidRDefault="009C346F" w:rsidP="009C346F">
      <w:pPr>
        <w:jc w:val="both"/>
        <w:rPr>
          <w:rFonts w:ascii="Times New Roman" w:hAnsi="Times New Roman"/>
          <w:sz w:val="24"/>
          <w:szCs w:val="24"/>
          <w:highlight w:val="yellow"/>
          <w:shd w:val="clear" w:color="auto" w:fill="FFFFFF"/>
        </w:rPr>
      </w:pPr>
    </w:p>
    <w:p w:rsidR="00767594" w:rsidRPr="0000125C" w:rsidRDefault="00767594" w:rsidP="00767594">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w:t>
      </w:r>
      <w:r w:rsidR="0000125C">
        <w:rPr>
          <w:rFonts w:ascii="Times New Roman" w:hAnsi="Times New Roman"/>
          <w:b/>
          <w:sz w:val="24"/>
          <w:szCs w:val="24"/>
        </w:rPr>
        <w:t>депутаты приняли решение (за – 7</w:t>
      </w:r>
      <w:r w:rsidRPr="0000125C">
        <w:rPr>
          <w:rFonts w:ascii="Times New Roman" w:hAnsi="Times New Roman"/>
          <w:b/>
          <w:sz w:val="24"/>
          <w:szCs w:val="24"/>
        </w:rPr>
        <w:t>, против – 0, воздержались – 0). Решение прилагается к протоколу.</w:t>
      </w:r>
    </w:p>
    <w:p w:rsidR="00767594" w:rsidRPr="00602EC9" w:rsidRDefault="00767594" w:rsidP="00767594">
      <w:pPr>
        <w:jc w:val="both"/>
        <w:rPr>
          <w:color w:val="FF0000"/>
          <w:highlight w:val="yellow"/>
          <w:shd w:val="clear" w:color="auto" w:fill="FFFFFF"/>
        </w:rPr>
      </w:pPr>
    </w:p>
    <w:p w:rsidR="009C346F" w:rsidRPr="00F14B45" w:rsidRDefault="00767594" w:rsidP="009C346F">
      <w:pPr>
        <w:tabs>
          <w:tab w:val="left" w:pos="7590"/>
        </w:tabs>
        <w:jc w:val="both"/>
        <w:rPr>
          <w:rFonts w:ascii="Times New Roman" w:hAnsi="Times New Roman"/>
          <w:b/>
          <w:sz w:val="24"/>
        </w:rPr>
      </w:pPr>
      <w:r w:rsidRPr="00F14B45">
        <w:rPr>
          <w:rFonts w:ascii="Times New Roman" w:hAnsi="Times New Roman"/>
          <w:b/>
          <w:sz w:val="24"/>
        </w:rPr>
        <w:t>11</w:t>
      </w:r>
      <w:r w:rsidR="009C346F" w:rsidRPr="00F14B45">
        <w:rPr>
          <w:rFonts w:ascii="Times New Roman" w:hAnsi="Times New Roman"/>
          <w:b/>
          <w:sz w:val="24"/>
        </w:rPr>
        <w:t>. СЛУШАЛИ:</w:t>
      </w:r>
    </w:p>
    <w:p w:rsidR="00F14B45" w:rsidRPr="00F14B45" w:rsidRDefault="00F14B45" w:rsidP="009C346F">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p>
    <w:p w:rsidR="00F14B45" w:rsidRPr="00F14B45" w:rsidRDefault="009C346F" w:rsidP="00F14B45">
      <w:pPr>
        <w:ind w:firstLine="708"/>
        <w:jc w:val="both"/>
        <w:rPr>
          <w:rFonts w:ascii="Times New Roman" w:hAnsi="Times New Roman"/>
          <w:sz w:val="24"/>
          <w:szCs w:val="24"/>
        </w:rPr>
      </w:pPr>
      <w:r w:rsidRPr="00F14B45">
        <w:rPr>
          <w:rFonts w:ascii="Times New Roman" w:hAnsi="Times New Roman"/>
          <w:sz w:val="24"/>
          <w:szCs w:val="22"/>
        </w:rPr>
        <w:t xml:space="preserve"> </w:t>
      </w:r>
      <w:r w:rsidR="00F14B45" w:rsidRPr="00F14B45">
        <w:rPr>
          <w:rFonts w:ascii="Times New Roman" w:hAnsi="Times New Roman"/>
          <w:sz w:val="24"/>
          <w:szCs w:val="24"/>
        </w:rPr>
        <w:t xml:space="preserve">С информацией по данному вопросу выступила </w:t>
      </w:r>
      <w:r w:rsidR="00F14B45" w:rsidRPr="00F14B45">
        <w:rPr>
          <w:rFonts w:ascii="Times New Roman" w:hAnsi="Times New Roman"/>
          <w:bCs/>
          <w:sz w:val="24"/>
          <w:szCs w:val="24"/>
          <w:lang w:eastAsia="en-US"/>
        </w:rPr>
        <w:t xml:space="preserve">начальник Управления финансов </w:t>
      </w:r>
      <w:r w:rsidR="00F14B45" w:rsidRPr="00F14B45">
        <w:rPr>
          <w:rFonts w:ascii="Times New Roman" w:hAnsi="Times New Roman"/>
          <w:sz w:val="24"/>
          <w:szCs w:val="24"/>
          <w:lang w:eastAsia="en-US"/>
        </w:rPr>
        <w:t xml:space="preserve">Администрации Глазовского района </w:t>
      </w:r>
      <w:proofErr w:type="spellStart"/>
      <w:r w:rsidR="00F14B45" w:rsidRPr="00F14B45">
        <w:rPr>
          <w:rFonts w:ascii="Times New Roman" w:hAnsi="Times New Roman"/>
          <w:sz w:val="24"/>
          <w:szCs w:val="24"/>
          <w:lang w:eastAsia="en-US"/>
        </w:rPr>
        <w:t>Н.Н.Поздеева</w:t>
      </w:r>
      <w:proofErr w:type="spellEnd"/>
      <w:r w:rsidR="00F14B45" w:rsidRPr="00F14B45">
        <w:rPr>
          <w:rFonts w:ascii="Times New Roman" w:hAnsi="Times New Roman"/>
          <w:sz w:val="24"/>
          <w:szCs w:val="24"/>
        </w:rPr>
        <w:t>:</w:t>
      </w:r>
    </w:p>
    <w:p w:rsidR="00F14B45" w:rsidRDefault="009C346F" w:rsidP="00F14B45">
      <w:pPr>
        <w:shd w:val="clear" w:color="auto" w:fill="FFFFFF"/>
        <w:ind w:firstLine="709"/>
        <w:jc w:val="both"/>
        <w:rPr>
          <w:rFonts w:ascii="Times New Roman" w:hAnsi="Times New Roman"/>
          <w:bCs/>
          <w:spacing w:val="-6"/>
          <w:sz w:val="24"/>
          <w:highlight w:val="yellow"/>
        </w:rPr>
      </w:pPr>
      <w:r w:rsidRPr="00F14B45">
        <w:rPr>
          <w:rFonts w:ascii="Times New Roman" w:hAnsi="Times New Roman"/>
          <w:sz w:val="24"/>
        </w:rPr>
        <w:t xml:space="preserve">- </w:t>
      </w:r>
      <w:r w:rsidR="00F14B45" w:rsidRPr="00021800">
        <w:rPr>
          <w:rFonts w:ascii="Times New Roman" w:hAnsi="Times New Roman"/>
          <w:spacing w:val="-2"/>
          <w:sz w:val="24"/>
          <w:szCs w:val="24"/>
        </w:rPr>
        <w:t>Публичные</w:t>
      </w:r>
      <w:r w:rsidR="00F14B45" w:rsidRPr="00157FB2">
        <w:rPr>
          <w:rFonts w:ascii="Times New Roman" w:hAnsi="Times New Roman"/>
          <w:spacing w:val="-2"/>
          <w:sz w:val="24"/>
          <w:szCs w:val="24"/>
        </w:rPr>
        <w:t xml:space="preserve"> слушания </w:t>
      </w:r>
      <w:r w:rsidR="00F14B45"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sidR="00F14B45">
        <w:rPr>
          <w:rFonts w:ascii="Times New Roman" w:hAnsi="Times New Roman"/>
          <w:color w:val="000000"/>
          <w:sz w:val="24"/>
          <w:szCs w:val="24"/>
        </w:rPr>
        <w:t>го образования «Гулековское</w:t>
      </w:r>
      <w:r w:rsidR="00F14B45" w:rsidRPr="00157FB2">
        <w:rPr>
          <w:rFonts w:ascii="Times New Roman" w:hAnsi="Times New Roman"/>
          <w:color w:val="000000"/>
          <w:sz w:val="24"/>
          <w:szCs w:val="24"/>
        </w:rPr>
        <w:t xml:space="preserve">» за 2021 год» </w:t>
      </w:r>
      <w:r w:rsidR="00F14B45" w:rsidRPr="00157FB2">
        <w:rPr>
          <w:rFonts w:ascii="Times New Roman" w:hAnsi="Times New Roman"/>
          <w:spacing w:val="-2"/>
          <w:sz w:val="24"/>
          <w:szCs w:val="24"/>
        </w:rPr>
        <w:t>проведены</w:t>
      </w:r>
      <w:r w:rsidR="00F14B45" w:rsidRPr="00157FB2">
        <w:rPr>
          <w:rFonts w:ascii="Times New Roman" w:hAnsi="Times New Roman"/>
          <w:sz w:val="24"/>
          <w:szCs w:val="24"/>
          <w:lang w:eastAsia="en-US"/>
        </w:rPr>
        <w:t xml:space="preserve"> </w:t>
      </w:r>
      <w:r w:rsidR="00F14B45" w:rsidRPr="00157FB2">
        <w:rPr>
          <w:rFonts w:ascii="Times New Roman" w:hAnsi="Times New Roman"/>
          <w:spacing w:val="-2"/>
          <w:sz w:val="24"/>
          <w:szCs w:val="24"/>
        </w:rPr>
        <w:t xml:space="preserve">17 мая 2022 года. </w:t>
      </w:r>
      <w:r w:rsidR="00F14B45"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00F14B45" w:rsidRPr="00157FB2">
        <w:t xml:space="preserve"> </w:t>
      </w:r>
      <w:r w:rsidR="00F14B45"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F14B45" w:rsidRPr="00157FB2">
        <w:rPr>
          <w:rFonts w:ascii="Times New Roman" w:hAnsi="Times New Roman"/>
          <w:sz w:val="24"/>
        </w:rPr>
        <w:t>Н.Н.Поздеевой</w:t>
      </w:r>
      <w:proofErr w:type="spellEnd"/>
      <w:r w:rsidR="00F14B45" w:rsidRPr="00157FB2">
        <w:rPr>
          <w:rFonts w:ascii="Times New Roman" w:hAnsi="Times New Roman"/>
          <w:sz w:val="24"/>
        </w:rPr>
        <w:t>.</w:t>
      </w:r>
    </w:p>
    <w:p w:rsidR="00F14B45" w:rsidRPr="00021800" w:rsidRDefault="00F14B45" w:rsidP="00F14B45">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Гулековское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9C346F" w:rsidRPr="00F14B45" w:rsidRDefault="009C346F" w:rsidP="009C346F">
      <w:pPr>
        <w:ind w:firstLine="709"/>
        <w:jc w:val="both"/>
        <w:rPr>
          <w:rFonts w:ascii="Times New Roman" w:hAnsi="Times New Roman"/>
          <w:bCs/>
          <w:spacing w:val="-6"/>
          <w:sz w:val="24"/>
        </w:rPr>
      </w:pPr>
    </w:p>
    <w:p w:rsidR="00767594" w:rsidRPr="0000125C" w:rsidRDefault="00767594" w:rsidP="00767594">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9C346F" w:rsidRPr="00602EC9" w:rsidRDefault="009C346F" w:rsidP="009C346F">
      <w:pPr>
        <w:ind w:firstLine="709"/>
        <w:jc w:val="both"/>
        <w:rPr>
          <w:color w:val="FF0000"/>
          <w:highlight w:val="yellow"/>
          <w:shd w:val="clear" w:color="auto" w:fill="FFFFFF"/>
        </w:rPr>
      </w:pPr>
    </w:p>
    <w:p w:rsidR="00F14B45" w:rsidRPr="00F14B45" w:rsidRDefault="00F14B45" w:rsidP="00F14B45">
      <w:pPr>
        <w:tabs>
          <w:tab w:val="left" w:pos="7590"/>
        </w:tabs>
        <w:jc w:val="both"/>
        <w:rPr>
          <w:rFonts w:ascii="Times New Roman" w:hAnsi="Times New Roman"/>
          <w:b/>
          <w:sz w:val="24"/>
          <w:szCs w:val="24"/>
        </w:rPr>
      </w:pPr>
      <w:r>
        <w:rPr>
          <w:rFonts w:ascii="Times New Roman" w:hAnsi="Times New Roman"/>
          <w:b/>
          <w:sz w:val="24"/>
          <w:szCs w:val="24"/>
        </w:rPr>
        <w:t>12</w:t>
      </w:r>
      <w:r w:rsidRPr="00F14B45">
        <w:rPr>
          <w:rFonts w:ascii="Times New Roman" w:hAnsi="Times New Roman"/>
          <w:b/>
          <w:sz w:val="24"/>
          <w:szCs w:val="24"/>
        </w:rPr>
        <w:t>. СЛУШАЛИ:</w:t>
      </w:r>
    </w:p>
    <w:p w:rsidR="00F14B45" w:rsidRPr="00F14B45" w:rsidRDefault="00F14B45" w:rsidP="00F14B45">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«Гулековское</w:t>
      </w:r>
      <w:r w:rsidRPr="00F14B45">
        <w:rPr>
          <w:rFonts w:ascii="Times New Roman" w:hAnsi="Times New Roman"/>
          <w:b/>
          <w:sz w:val="24"/>
          <w:szCs w:val="24"/>
        </w:rPr>
        <w:t>» за 2021 год»</w:t>
      </w:r>
      <w:r>
        <w:rPr>
          <w:rFonts w:ascii="Times New Roman" w:hAnsi="Times New Roman"/>
          <w:b/>
          <w:sz w:val="24"/>
          <w:szCs w:val="24"/>
        </w:rPr>
        <w:t>.</w:t>
      </w:r>
      <w:r w:rsidRPr="00F14B45">
        <w:rPr>
          <w:rFonts w:ascii="Times New Roman" w:hAnsi="Times New Roman"/>
          <w:b/>
          <w:sz w:val="24"/>
          <w:szCs w:val="24"/>
        </w:rPr>
        <w:t xml:space="preserve"> </w:t>
      </w:r>
    </w:p>
    <w:p w:rsidR="00F14B45" w:rsidRPr="00F14B45" w:rsidRDefault="00F14B45" w:rsidP="00F14B45">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F14B45" w:rsidRPr="00F14B45" w:rsidRDefault="00F14B45" w:rsidP="00F14B45">
      <w:pPr>
        <w:ind w:firstLine="709"/>
        <w:jc w:val="both"/>
        <w:rPr>
          <w:rFonts w:ascii="Times New Roman" w:hAnsi="Times New Roman"/>
          <w:sz w:val="24"/>
          <w:szCs w:val="24"/>
        </w:rPr>
      </w:pPr>
      <w:r w:rsidRPr="00F14B45">
        <w:rPr>
          <w:rFonts w:ascii="Times New Roman" w:hAnsi="Times New Roman"/>
          <w:sz w:val="24"/>
          <w:szCs w:val="24"/>
        </w:rPr>
        <w:t>- Бюджет МО «Гулековское» за 2021 год исполнен в целом по доходам в объеме 5741,2 тыс. руб., что составляет 96,0% к плану 2021 года (Приложение 1),  в том числе:</w:t>
      </w:r>
    </w:p>
    <w:p w:rsidR="00F14B45" w:rsidRPr="00F14B45" w:rsidRDefault="00F14B45" w:rsidP="00F14B45">
      <w:pPr>
        <w:ind w:firstLine="709"/>
        <w:jc w:val="both"/>
        <w:rPr>
          <w:rFonts w:ascii="Times New Roman" w:hAnsi="Times New Roman"/>
          <w:sz w:val="24"/>
          <w:szCs w:val="24"/>
        </w:rPr>
      </w:pPr>
      <w:r w:rsidRPr="00F14B45">
        <w:rPr>
          <w:rFonts w:ascii="Times New Roman" w:hAnsi="Times New Roman"/>
          <w:sz w:val="24"/>
          <w:szCs w:val="24"/>
        </w:rPr>
        <w:t xml:space="preserve">–получены налоговые и неналоговые доходы в сумме 1441,1 тыс. руб. (91,0% от плана 2021 года), </w:t>
      </w:r>
    </w:p>
    <w:p w:rsidR="00F14B45" w:rsidRPr="00F14B45" w:rsidRDefault="00F14B45" w:rsidP="00F14B45">
      <w:pPr>
        <w:ind w:firstLine="709"/>
        <w:jc w:val="both"/>
        <w:rPr>
          <w:rFonts w:ascii="Times New Roman" w:hAnsi="Times New Roman"/>
          <w:sz w:val="24"/>
          <w:szCs w:val="24"/>
        </w:rPr>
      </w:pPr>
      <w:r w:rsidRPr="00F14B45">
        <w:rPr>
          <w:rFonts w:ascii="Times New Roman" w:hAnsi="Times New Roman"/>
          <w:sz w:val="24"/>
          <w:szCs w:val="24"/>
        </w:rPr>
        <w:t>–получены безвозмездные поступления в сумме 4300,1 тыс. руб. (97,9% от плана 2021 года).</w:t>
      </w:r>
    </w:p>
    <w:p w:rsidR="00F14B45" w:rsidRPr="00F14B45" w:rsidRDefault="00F14B45" w:rsidP="00F14B45">
      <w:pPr>
        <w:ind w:firstLine="709"/>
        <w:jc w:val="both"/>
        <w:rPr>
          <w:rFonts w:ascii="Times New Roman" w:hAnsi="Times New Roman"/>
          <w:sz w:val="24"/>
          <w:szCs w:val="24"/>
        </w:rPr>
      </w:pPr>
      <w:r w:rsidRPr="00F14B45">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в сумме 26,0 тыс. руб.  </w:t>
      </w:r>
    </w:p>
    <w:p w:rsidR="00F14B45" w:rsidRPr="00F14B45" w:rsidRDefault="00F14B45" w:rsidP="00F14B45">
      <w:pPr>
        <w:ind w:firstLine="709"/>
        <w:jc w:val="both"/>
        <w:rPr>
          <w:rFonts w:ascii="Times New Roman" w:hAnsi="Times New Roman"/>
          <w:sz w:val="24"/>
          <w:szCs w:val="24"/>
        </w:rPr>
      </w:pPr>
      <w:r w:rsidRPr="00F14B45">
        <w:rPr>
          <w:rFonts w:ascii="Times New Roman" w:hAnsi="Times New Roman"/>
          <w:sz w:val="24"/>
          <w:szCs w:val="24"/>
        </w:rPr>
        <w:lastRenderedPageBreak/>
        <w:t>Доля собственных доходов в общем объеме составляет 25,1%.</w:t>
      </w:r>
    </w:p>
    <w:p w:rsidR="00F14B45" w:rsidRPr="00F14B45" w:rsidRDefault="00F14B45" w:rsidP="00F14B45">
      <w:pPr>
        <w:ind w:firstLine="709"/>
        <w:jc w:val="both"/>
        <w:rPr>
          <w:rFonts w:ascii="Times New Roman" w:hAnsi="Times New Roman"/>
          <w:sz w:val="24"/>
          <w:szCs w:val="24"/>
        </w:rPr>
      </w:pPr>
      <w:proofErr w:type="gramStart"/>
      <w:r w:rsidRPr="00F14B45">
        <w:rPr>
          <w:rFonts w:ascii="Times New Roman" w:hAnsi="Times New Roman"/>
          <w:sz w:val="24"/>
          <w:szCs w:val="24"/>
        </w:rPr>
        <w:t>К аналогичному периоду прошлого года исполнение собственных доходов составило 119,6% или получено доходов больше на 236,5 тыс. руб., в связи с увеличением  поступления земельного налога с организаций - больше на 244,1 тыс. руб. (увеличение кадастровой стоимости земельных участков), а также в связи с увеличением поступлений по инициативному бюджетированию и средствам самообложения граждан - больше на 42,8 тыс. руб., в сравнении с 2020</w:t>
      </w:r>
      <w:proofErr w:type="gramEnd"/>
      <w:r w:rsidRPr="00F14B45">
        <w:rPr>
          <w:rFonts w:ascii="Times New Roman" w:hAnsi="Times New Roman"/>
          <w:sz w:val="24"/>
          <w:szCs w:val="24"/>
        </w:rPr>
        <w:t xml:space="preserve"> годом.</w:t>
      </w:r>
    </w:p>
    <w:p w:rsidR="0008503A" w:rsidRPr="0000125C" w:rsidRDefault="0008503A" w:rsidP="0008503A">
      <w:pPr>
        <w:jc w:val="both"/>
        <w:rPr>
          <w:rFonts w:ascii="Times New Roman" w:hAnsi="Times New Roman"/>
          <w:sz w:val="24"/>
          <w:szCs w:val="24"/>
        </w:rPr>
      </w:pPr>
    </w:p>
    <w:p w:rsidR="00F14B45" w:rsidRPr="0000125C" w:rsidRDefault="00F14B45" w:rsidP="00F14B45">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F14B45" w:rsidRPr="00602EC9" w:rsidRDefault="00F14B45" w:rsidP="0008503A">
      <w:pPr>
        <w:jc w:val="both"/>
        <w:rPr>
          <w:rFonts w:ascii="Times New Roman" w:hAnsi="Times New Roman"/>
          <w:sz w:val="24"/>
          <w:szCs w:val="24"/>
          <w:highlight w:val="yellow"/>
        </w:rPr>
      </w:pPr>
    </w:p>
    <w:p w:rsidR="00F14B45" w:rsidRPr="00F14B45" w:rsidRDefault="00F14B45" w:rsidP="00F14B45">
      <w:pPr>
        <w:tabs>
          <w:tab w:val="left" w:pos="7590"/>
        </w:tabs>
        <w:jc w:val="both"/>
        <w:rPr>
          <w:rFonts w:ascii="Times New Roman" w:hAnsi="Times New Roman"/>
          <w:b/>
          <w:sz w:val="24"/>
          <w:szCs w:val="24"/>
        </w:rPr>
      </w:pPr>
      <w:r>
        <w:rPr>
          <w:rFonts w:ascii="Times New Roman" w:hAnsi="Times New Roman"/>
          <w:b/>
          <w:sz w:val="24"/>
          <w:szCs w:val="24"/>
        </w:rPr>
        <w:t>13</w:t>
      </w:r>
      <w:r w:rsidRPr="00F14B45">
        <w:rPr>
          <w:rFonts w:ascii="Times New Roman" w:hAnsi="Times New Roman"/>
          <w:b/>
          <w:sz w:val="24"/>
          <w:szCs w:val="24"/>
        </w:rPr>
        <w:t>. СЛУШАЛИ:</w:t>
      </w:r>
    </w:p>
    <w:p w:rsidR="00401E48" w:rsidRPr="00F14B45" w:rsidRDefault="00F14B45" w:rsidP="00F14B45">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w:t>
      </w:r>
    </w:p>
    <w:p w:rsidR="00F14B45" w:rsidRPr="00F14B45" w:rsidRDefault="00F14B45" w:rsidP="00F14B45">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F14B45" w:rsidRDefault="00F14B45" w:rsidP="00F14B45">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«Качкашурское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F14B45" w:rsidRPr="00021800" w:rsidRDefault="00F14B45" w:rsidP="00F14B45">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Качкашурское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F14B45" w:rsidRDefault="00F14B45" w:rsidP="00374869">
      <w:pPr>
        <w:jc w:val="both"/>
        <w:rPr>
          <w:rFonts w:ascii="Times New Roman" w:hAnsi="Times New Roman"/>
          <w:b/>
          <w:sz w:val="24"/>
          <w:szCs w:val="24"/>
          <w:highlight w:val="yellow"/>
        </w:rPr>
      </w:pPr>
    </w:p>
    <w:p w:rsidR="00F14B45" w:rsidRPr="0000125C" w:rsidRDefault="00F14B45" w:rsidP="00F14B45">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F14B45" w:rsidRDefault="00F14B45" w:rsidP="00374869">
      <w:pPr>
        <w:jc w:val="both"/>
        <w:rPr>
          <w:rFonts w:ascii="Times New Roman" w:hAnsi="Times New Roman"/>
          <w:b/>
          <w:sz w:val="24"/>
          <w:szCs w:val="24"/>
          <w:highlight w:val="yellow"/>
        </w:rPr>
      </w:pPr>
    </w:p>
    <w:p w:rsidR="00F14B45" w:rsidRPr="00F14B45" w:rsidRDefault="00F14B45" w:rsidP="00F14B45">
      <w:pPr>
        <w:tabs>
          <w:tab w:val="left" w:pos="7590"/>
        </w:tabs>
        <w:jc w:val="both"/>
        <w:rPr>
          <w:rFonts w:ascii="Times New Roman" w:hAnsi="Times New Roman"/>
          <w:b/>
          <w:sz w:val="24"/>
          <w:szCs w:val="24"/>
        </w:rPr>
      </w:pPr>
      <w:r>
        <w:rPr>
          <w:rFonts w:ascii="Times New Roman" w:hAnsi="Times New Roman"/>
          <w:b/>
          <w:sz w:val="24"/>
          <w:szCs w:val="24"/>
        </w:rPr>
        <w:t>14</w:t>
      </w:r>
      <w:r w:rsidRPr="00F14B45">
        <w:rPr>
          <w:rFonts w:ascii="Times New Roman" w:hAnsi="Times New Roman"/>
          <w:b/>
          <w:sz w:val="24"/>
          <w:szCs w:val="24"/>
        </w:rPr>
        <w:t>. СЛУШАЛИ:</w:t>
      </w:r>
    </w:p>
    <w:p w:rsidR="00F14B45" w:rsidRPr="00F14B45" w:rsidRDefault="00F14B45" w:rsidP="00F14B45">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«Качкашурское</w:t>
      </w:r>
      <w:r w:rsidRPr="00F14B45">
        <w:rPr>
          <w:rFonts w:ascii="Times New Roman" w:hAnsi="Times New Roman"/>
          <w:b/>
          <w:sz w:val="24"/>
          <w:szCs w:val="24"/>
        </w:rPr>
        <w:t xml:space="preserve">» за 2021 год» </w:t>
      </w:r>
    </w:p>
    <w:p w:rsidR="00F14B45" w:rsidRPr="00F14B45" w:rsidRDefault="00F14B45" w:rsidP="00F14B45">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F14B45" w:rsidRPr="00F14B45" w:rsidRDefault="00F14B45" w:rsidP="00F14B45">
      <w:pPr>
        <w:tabs>
          <w:tab w:val="left" w:pos="540"/>
        </w:tabs>
        <w:ind w:firstLine="709"/>
        <w:jc w:val="both"/>
        <w:rPr>
          <w:rFonts w:ascii="Times New Roman" w:hAnsi="Times New Roman"/>
          <w:sz w:val="24"/>
          <w:szCs w:val="24"/>
        </w:rPr>
      </w:pPr>
      <w:r w:rsidRPr="00F14B45">
        <w:rPr>
          <w:rFonts w:ascii="Times New Roman" w:hAnsi="Times New Roman"/>
          <w:b/>
          <w:sz w:val="24"/>
          <w:szCs w:val="24"/>
        </w:rPr>
        <w:t xml:space="preserve">- </w:t>
      </w:r>
      <w:r w:rsidRPr="00F14B45">
        <w:rPr>
          <w:rFonts w:ascii="Times New Roman" w:hAnsi="Times New Roman"/>
          <w:sz w:val="24"/>
          <w:szCs w:val="24"/>
        </w:rPr>
        <w:t>Бюджет МО «Качкашурское» за 2021 год исполнен в целом по доходам в объеме 6002,9 тыс. руб., что составляет 92,7% к плану 2021 года (Приложение 1),  в том числе:</w:t>
      </w:r>
    </w:p>
    <w:p w:rsidR="00F14B45" w:rsidRPr="00F14B45" w:rsidRDefault="00F14B45" w:rsidP="00F14B45">
      <w:pPr>
        <w:tabs>
          <w:tab w:val="left" w:pos="540"/>
        </w:tabs>
        <w:ind w:firstLine="709"/>
        <w:jc w:val="both"/>
        <w:rPr>
          <w:rFonts w:ascii="Times New Roman" w:hAnsi="Times New Roman"/>
          <w:sz w:val="24"/>
          <w:szCs w:val="24"/>
        </w:rPr>
      </w:pPr>
      <w:r w:rsidRPr="00F14B45">
        <w:rPr>
          <w:rFonts w:ascii="Times New Roman" w:hAnsi="Times New Roman"/>
          <w:sz w:val="24"/>
          <w:szCs w:val="24"/>
        </w:rPr>
        <w:t xml:space="preserve">–получены налоговые и неналоговые доходы в сумме 761,0 тыс. руб. (121,0% от плана 2021 года), </w:t>
      </w:r>
    </w:p>
    <w:p w:rsidR="00F14B45" w:rsidRPr="00F14B45" w:rsidRDefault="00F14B45" w:rsidP="00F14B45">
      <w:pPr>
        <w:tabs>
          <w:tab w:val="left" w:pos="540"/>
        </w:tabs>
        <w:ind w:firstLine="709"/>
        <w:jc w:val="both"/>
        <w:rPr>
          <w:rFonts w:ascii="Times New Roman" w:hAnsi="Times New Roman"/>
          <w:sz w:val="24"/>
          <w:szCs w:val="24"/>
        </w:rPr>
      </w:pPr>
      <w:r w:rsidRPr="00F14B45">
        <w:rPr>
          <w:rFonts w:ascii="Times New Roman" w:hAnsi="Times New Roman"/>
          <w:sz w:val="24"/>
          <w:szCs w:val="24"/>
        </w:rPr>
        <w:t>–получены безвозмездные поступления в сумме 5241,8тыс. руб. (89,7% от плана 2021 года).</w:t>
      </w:r>
    </w:p>
    <w:p w:rsidR="00F14B45" w:rsidRPr="00F14B45" w:rsidRDefault="00F14B45" w:rsidP="00F14B45">
      <w:pPr>
        <w:tabs>
          <w:tab w:val="left" w:pos="540"/>
        </w:tabs>
        <w:ind w:firstLine="709"/>
        <w:jc w:val="both"/>
        <w:rPr>
          <w:rFonts w:ascii="Times New Roman" w:hAnsi="Times New Roman"/>
          <w:sz w:val="24"/>
          <w:szCs w:val="24"/>
          <w:highlight w:val="yellow"/>
        </w:rPr>
      </w:pPr>
      <w:r w:rsidRPr="00F14B45">
        <w:rPr>
          <w:rFonts w:ascii="Times New Roman" w:hAnsi="Times New Roman"/>
          <w:sz w:val="24"/>
          <w:szCs w:val="24"/>
        </w:rPr>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2,1 тыс. руб.</w:t>
      </w:r>
      <w:r w:rsidRPr="00F14B45">
        <w:rPr>
          <w:rFonts w:ascii="Times New Roman" w:hAnsi="Times New Roman"/>
          <w:sz w:val="24"/>
          <w:szCs w:val="24"/>
          <w:highlight w:val="yellow"/>
        </w:rPr>
        <w:t xml:space="preserve"> </w:t>
      </w:r>
    </w:p>
    <w:p w:rsidR="00F14B45" w:rsidRPr="00F14B45" w:rsidRDefault="00F14B45" w:rsidP="00F14B45">
      <w:pPr>
        <w:ind w:firstLine="708"/>
        <w:jc w:val="both"/>
        <w:rPr>
          <w:rFonts w:ascii="Times New Roman" w:hAnsi="Times New Roman"/>
          <w:sz w:val="24"/>
          <w:szCs w:val="24"/>
        </w:rPr>
      </w:pPr>
      <w:r w:rsidRPr="00F14B45">
        <w:rPr>
          <w:rFonts w:ascii="Times New Roman" w:hAnsi="Times New Roman"/>
          <w:sz w:val="24"/>
          <w:szCs w:val="24"/>
        </w:rPr>
        <w:t>Доля собственных доходов в общем объеме составляет 12,7%.</w:t>
      </w:r>
    </w:p>
    <w:p w:rsidR="00F14B45" w:rsidRPr="00F14B45" w:rsidRDefault="00F14B45" w:rsidP="00F14B45">
      <w:pPr>
        <w:tabs>
          <w:tab w:val="left" w:pos="540"/>
        </w:tabs>
        <w:ind w:firstLine="709"/>
        <w:jc w:val="both"/>
        <w:rPr>
          <w:rFonts w:ascii="Times New Roman" w:hAnsi="Times New Roman"/>
          <w:sz w:val="24"/>
          <w:szCs w:val="24"/>
          <w:highlight w:val="yellow"/>
        </w:rPr>
      </w:pPr>
      <w:proofErr w:type="gramStart"/>
      <w:r w:rsidRPr="00F14B45">
        <w:rPr>
          <w:rFonts w:ascii="Times New Roman" w:hAnsi="Times New Roman"/>
          <w:sz w:val="24"/>
          <w:szCs w:val="24"/>
        </w:rPr>
        <w:t xml:space="preserve">К аналогичному периоду прошлого года исполнение собственных доходов составило 141,9% или получено доходов больше на 224,8 тыс. руб., в связи с увеличением  поступления земельного налога с организаций (больше на 87,9 тыс. руб.), а также в связи с увеличением </w:t>
      </w:r>
      <w:r w:rsidRPr="00F14B45">
        <w:rPr>
          <w:rFonts w:ascii="Times New Roman" w:hAnsi="Times New Roman"/>
          <w:sz w:val="24"/>
          <w:szCs w:val="24"/>
        </w:rPr>
        <w:lastRenderedPageBreak/>
        <w:t>поступлений по инициативному бюджетированию и средствам самообложения граждан - больше на 147,2 тыс. руб.</w:t>
      </w:r>
      <w:proofErr w:type="gramEnd"/>
    </w:p>
    <w:p w:rsidR="00F14B45" w:rsidRPr="00F14B45" w:rsidRDefault="00F14B45" w:rsidP="00F14B45">
      <w:pPr>
        <w:ind w:firstLine="709"/>
        <w:jc w:val="both"/>
        <w:rPr>
          <w:rFonts w:ascii="Times New Roman" w:hAnsi="Times New Roman"/>
          <w:sz w:val="24"/>
          <w:szCs w:val="24"/>
        </w:rPr>
      </w:pPr>
      <w:r w:rsidRPr="00F14B45">
        <w:rPr>
          <w:rFonts w:ascii="Times New Roman" w:hAnsi="Times New Roman"/>
          <w:sz w:val="24"/>
          <w:szCs w:val="24"/>
        </w:rPr>
        <w:t>Наибольший удельный вес по структуре собственных доходов бюджета поселения составляет земельный налог – 252,5 тыс. руб. или 33,2%.</w:t>
      </w:r>
    </w:p>
    <w:p w:rsidR="00F14B45" w:rsidRPr="0000125C" w:rsidRDefault="00F14B45" w:rsidP="00374869">
      <w:pPr>
        <w:jc w:val="both"/>
        <w:rPr>
          <w:rFonts w:ascii="Times New Roman" w:hAnsi="Times New Roman"/>
          <w:b/>
          <w:sz w:val="24"/>
          <w:szCs w:val="24"/>
        </w:rPr>
      </w:pPr>
    </w:p>
    <w:p w:rsidR="00F14B45" w:rsidRPr="0000125C" w:rsidRDefault="00F14B45" w:rsidP="00F14B45">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w:t>
      </w:r>
      <w:r w:rsidR="0000125C">
        <w:rPr>
          <w:rFonts w:ascii="Times New Roman" w:hAnsi="Times New Roman"/>
          <w:b/>
          <w:sz w:val="24"/>
          <w:szCs w:val="24"/>
        </w:rPr>
        <w:t>(за – 7</w:t>
      </w:r>
      <w:r w:rsidRPr="0000125C">
        <w:rPr>
          <w:rFonts w:ascii="Times New Roman" w:hAnsi="Times New Roman"/>
          <w:b/>
          <w:sz w:val="24"/>
          <w:szCs w:val="24"/>
        </w:rPr>
        <w:t>, против – 0, воздержались – 0). Решение прилагается к протоколу.</w:t>
      </w:r>
    </w:p>
    <w:p w:rsidR="00093562" w:rsidRDefault="00093562" w:rsidP="00093562">
      <w:pPr>
        <w:jc w:val="both"/>
        <w:rPr>
          <w:rFonts w:ascii="Times New Roman" w:hAnsi="Times New Roman"/>
          <w:sz w:val="24"/>
          <w:szCs w:val="24"/>
          <w:highlight w:val="yellow"/>
        </w:rPr>
      </w:pPr>
    </w:p>
    <w:p w:rsidR="00F14B45" w:rsidRPr="00F14B45" w:rsidRDefault="00F14B45" w:rsidP="00F14B45">
      <w:pPr>
        <w:tabs>
          <w:tab w:val="left" w:pos="7590"/>
        </w:tabs>
        <w:jc w:val="both"/>
        <w:rPr>
          <w:rFonts w:ascii="Times New Roman" w:hAnsi="Times New Roman"/>
          <w:b/>
          <w:sz w:val="24"/>
          <w:szCs w:val="24"/>
        </w:rPr>
      </w:pPr>
      <w:r>
        <w:rPr>
          <w:rFonts w:ascii="Times New Roman" w:hAnsi="Times New Roman"/>
          <w:b/>
          <w:sz w:val="24"/>
          <w:szCs w:val="24"/>
        </w:rPr>
        <w:t>15</w:t>
      </w:r>
      <w:r w:rsidRPr="00F14B45">
        <w:rPr>
          <w:rFonts w:ascii="Times New Roman" w:hAnsi="Times New Roman"/>
          <w:b/>
          <w:sz w:val="24"/>
          <w:szCs w:val="24"/>
        </w:rPr>
        <w:t>. СЛУШАЛИ:</w:t>
      </w:r>
    </w:p>
    <w:p w:rsidR="00F14B45" w:rsidRPr="00F14B45" w:rsidRDefault="00F14B45" w:rsidP="00F14B45">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w:t>
      </w:r>
      <w:r>
        <w:rPr>
          <w:rFonts w:ascii="Times New Roman" w:hAnsi="Times New Roman"/>
          <w:b/>
          <w:color w:val="000000"/>
          <w:sz w:val="24"/>
          <w:szCs w:val="24"/>
        </w:rPr>
        <w:t>ального образования «Кожильское</w:t>
      </w:r>
      <w:r w:rsidRPr="00F14B45">
        <w:rPr>
          <w:rFonts w:ascii="Times New Roman" w:hAnsi="Times New Roman"/>
          <w:b/>
          <w:color w:val="000000"/>
          <w:sz w:val="24"/>
          <w:szCs w:val="24"/>
        </w:rPr>
        <w:t>» за 2021 год».</w:t>
      </w:r>
    </w:p>
    <w:p w:rsidR="00F14B45" w:rsidRPr="00F14B45" w:rsidRDefault="00F14B45" w:rsidP="00F14B45">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F14B45" w:rsidRDefault="00F14B45" w:rsidP="00F14B45">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«Кожильское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F14B45" w:rsidRPr="00021800" w:rsidRDefault="00F14B45" w:rsidP="00F14B45">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Кожильское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F14B45" w:rsidRDefault="00F14B45" w:rsidP="00093562">
      <w:pPr>
        <w:jc w:val="both"/>
        <w:rPr>
          <w:rFonts w:ascii="Times New Roman" w:hAnsi="Times New Roman"/>
          <w:sz w:val="24"/>
          <w:szCs w:val="24"/>
          <w:highlight w:val="yellow"/>
        </w:rPr>
      </w:pPr>
    </w:p>
    <w:p w:rsidR="00F14B45" w:rsidRPr="0000125C" w:rsidRDefault="00F14B45" w:rsidP="00F14B45">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w:t>
      </w:r>
      <w:r w:rsidR="0000125C">
        <w:rPr>
          <w:rFonts w:ascii="Times New Roman" w:hAnsi="Times New Roman"/>
          <w:b/>
          <w:sz w:val="24"/>
          <w:szCs w:val="24"/>
        </w:rPr>
        <w:t>депутаты приняли решение (за – 7</w:t>
      </w:r>
      <w:r w:rsidRPr="0000125C">
        <w:rPr>
          <w:rFonts w:ascii="Times New Roman" w:hAnsi="Times New Roman"/>
          <w:b/>
          <w:sz w:val="24"/>
          <w:szCs w:val="24"/>
        </w:rPr>
        <w:t>, против – 0, воздержались – 0). Решение прилагается к протоколу.</w:t>
      </w:r>
    </w:p>
    <w:p w:rsidR="00F14B45" w:rsidRDefault="00F14B45" w:rsidP="00093562">
      <w:pPr>
        <w:jc w:val="both"/>
        <w:rPr>
          <w:rFonts w:ascii="Times New Roman" w:hAnsi="Times New Roman"/>
          <w:sz w:val="24"/>
          <w:szCs w:val="24"/>
          <w:highlight w:val="yellow"/>
        </w:rPr>
      </w:pPr>
    </w:p>
    <w:p w:rsidR="00F14B45" w:rsidRPr="00F14B45" w:rsidRDefault="00F14B45" w:rsidP="00F14B45">
      <w:pPr>
        <w:tabs>
          <w:tab w:val="left" w:pos="7590"/>
        </w:tabs>
        <w:jc w:val="both"/>
        <w:rPr>
          <w:rFonts w:ascii="Times New Roman" w:hAnsi="Times New Roman"/>
          <w:b/>
          <w:sz w:val="24"/>
          <w:szCs w:val="24"/>
        </w:rPr>
      </w:pPr>
      <w:r>
        <w:rPr>
          <w:rFonts w:ascii="Times New Roman" w:hAnsi="Times New Roman"/>
          <w:b/>
          <w:sz w:val="24"/>
          <w:szCs w:val="24"/>
        </w:rPr>
        <w:t>16</w:t>
      </w:r>
      <w:r w:rsidRPr="00F14B45">
        <w:rPr>
          <w:rFonts w:ascii="Times New Roman" w:hAnsi="Times New Roman"/>
          <w:b/>
          <w:sz w:val="24"/>
          <w:szCs w:val="24"/>
        </w:rPr>
        <w:t>. СЛУШАЛИ:</w:t>
      </w:r>
    </w:p>
    <w:p w:rsidR="00F14B45" w:rsidRPr="00F14B45" w:rsidRDefault="00F14B45" w:rsidP="00F14B45">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«Кожильское</w:t>
      </w:r>
      <w:r w:rsidRPr="00F14B45">
        <w:rPr>
          <w:rFonts w:ascii="Times New Roman" w:hAnsi="Times New Roman"/>
          <w:b/>
          <w:sz w:val="24"/>
          <w:szCs w:val="24"/>
        </w:rPr>
        <w:t xml:space="preserve">» за 2021 год» </w:t>
      </w:r>
    </w:p>
    <w:p w:rsidR="00F14B45" w:rsidRPr="00F14B45" w:rsidRDefault="00F14B45" w:rsidP="00F14B45">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E37B18" w:rsidRPr="00E37B18" w:rsidRDefault="00F14B45"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xml:space="preserve">- </w:t>
      </w:r>
      <w:r w:rsidR="00E37B18" w:rsidRPr="00E37B18">
        <w:rPr>
          <w:rFonts w:ascii="Times New Roman" w:hAnsi="Times New Roman"/>
          <w:sz w:val="24"/>
          <w:szCs w:val="24"/>
        </w:rPr>
        <w:t>Бюджет МО «Кожильское» за 2021 год исполнен в целом по доходам в объеме 7227,7 тыс. руб., что составляет 100,8% к плану 2021 года (Приложение 1),  в том числе:</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xml:space="preserve">–получены налоговые и неналоговые доходы в сумме 3082,4 тыс. руб. (112,6% от плана 2021 года), </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–получены безвозмездные поступления в сумме 4145,3 тыс. руб. (93,5% от плана 2021 года).</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51,6 тыс. руб. </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t>Доля собственных доходов в общем объеме составляет 42,7%.</w:t>
      </w:r>
    </w:p>
    <w:p w:rsidR="00E37B18" w:rsidRPr="00E37B18" w:rsidRDefault="00E37B18" w:rsidP="00E37B18">
      <w:pPr>
        <w:ind w:firstLine="709"/>
        <w:jc w:val="both"/>
        <w:rPr>
          <w:rFonts w:ascii="Times New Roman" w:hAnsi="Times New Roman"/>
          <w:sz w:val="24"/>
          <w:szCs w:val="24"/>
        </w:rPr>
      </w:pPr>
      <w:proofErr w:type="gramStart"/>
      <w:r w:rsidRPr="00E37B18">
        <w:rPr>
          <w:rFonts w:ascii="Times New Roman" w:hAnsi="Times New Roman"/>
          <w:sz w:val="24"/>
          <w:szCs w:val="24"/>
        </w:rPr>
        <w:t>К аналогичному периоду прошлого года исполнение собственных доходов составило 192,4% или получено доходов больше на 1480,7 тыс. руб.,  в связи с ростом поступления налога на доходы физ. лиц (за 2021г.</w:t>
      </w:r>
      <w:proofErr w:type="gramEnd"/>
      <w:r w:rsidRPr="00E37B18">
        <w:rPr>
          <w:rFonts w:ascii="Times New Roman" w:hAnsi="Times New Roman"/>
          <w:sz w:val="24"/>
          <w:szCs w:val="24"/>
        </w:rPr>
        <w:t xml:space="preserve"> </w:t>
      </w:r>
      <w:proofErr w:type="gramStart"/>
      <w:r w:rsidRPr="00E37B18">
        <w:rPr>
          <w:rFonts w:ascii="Times New Roman" w:hAnsi="Times New Roman"/>
          <w:sz w:val="24"/>
          <w:szCs w:val="24"/>
        </w:rPr>
        <w:t>СПК «</w:t>
      </w:r>
      <w:proofErr w:type="spellStart"/>
      <w:r w:rsidRPr="00E37B18">
        <w:rPr>
          <w:rFonts w:ascii="Times New Roman" w:hAnsi="Times New Roman"/>
          <w:sz w:val="24"/>
          <w:szCs w:val="24"/>
        </w:rPr>
        <w:t>Кожильский</w:t>
      </w:r>
      <w:proofErr w:type="spellEnd"/>
      <w:r w:rsidRPr="00E37B18">
        <w:rPr>
          <w:rFonts w:ascii="Times New Roman" w:hAnsi="Times New Roman"/>
          <w:sz w:val="24"/>
          <w:szCs w:val="24"/>
        </w:rPr>
        <w:t>» погасил задолженность и пени по НДФЛ в сумме 134,9 тыс. руб.), а также, с ростом поступлений по единому сельскохозяйственному налогу (больше на 544,3 тыс. руб. – поступления от ООО «</w:t>
      </w:r>
      <w:proofErr w:type="spellStart"/>
      <w:r w:rsidRPr="00E37B18">
        <w:rPr>
          <w:rFonts w:ascii="Times New Roman" w:hAnsi="Times New Roman"/>
          <w:sz w:val="24"/>
          <w:szCs w:val="24"/>
        </w:rPr>
        <w:t>Чура</w:t>
      </w:r>
      <w:proofErr w:type="spellEnd"/>
      <w:r w:rsidRPr="00E37B18">
        <w:rPr>
          <w:rFonts w:ascii="Times New Roman" w:hAnsi="Times New Roman"/>
          <w:sz w:val="24"/>
          <w:szCs w:val="24"/>
        </w:rPr>
        <w:t xml:space="preserve">») и по земельному налогу с организаций (больше на 633,6 тыс. руб. – увеличение кадастровой стоимости земельных участков и количества </w:t>
      </w:r>
      <w:proofErr w:type="spellStart"/>
      <w:r w:rsidRPr="00E37B18">
        <w:rPr>
          <w:rFonts w:ascii="Times New Roman" w:hAnsi="Times New Roman"/>
          <w:sz w:val="24"/>
          <w:szCs w:val="24"/>
        </w:rPr>
        <w:t>зем</w:t>
      </w:r>
      <w:proofErr w:type="spellEnd"/>
      <w:r w:rsidRPr="00E37B18">
        <w:rPr>
          <w:rFonts w:ascii="Times New Roman" w:hAnsi="Times New Roman"/>
          <w:sz w:val="24"/>
          <w:szCs w:val="24"/>
        </w:rPr>
        <w:t>. участков).</w:t>
      </w:r>
      <w:proofErr w:type="gramEnd"/>
      <w:r w:rsidRPr="00E37B18">
        <w:rPr>
          <w:rFonts w:ascii="Times New Roman" w:hAnsi="Times New Roman"/>
          <w:sz w:val="24"/>
          <w:szCs w:val="24"/>
        </w:rPr>
        <w:t xml:space="preserve"> Также увеличились доходы от </w:t>
      </w:r>
      <w:r w:rsidRPr="00E37B18">
        <w:rPr>
          <w:rFonts w:ascii="Times New Roman" w:hAnsi="Times New Roman"/>
          <w:sz w:val="24"/>
          <w:szCs w:val="24"/>
        </w:rPr>
        <w:lastRenderedPageBreak/>
        <w:t>продажи земельных участков (больше на 387,3 тыс. руб.). Наряду с этим, за 2021г уменьшились поступления на сумму 254,4 тыс. руб. от населения и организаций по инициативному бюджетированию (за 2020г.  поступило в сумме 300,2 тыс. руб.).</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t>Из собственных доходов налоговые платежи составили 2451,7 тыс. руб. и неналоговые 630,7 тыс. руб.</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t>Наибольший удельный вес по структуре собственных доходов бюджета поселения  составляют поступления по земельному налогу – 1088,2 тыс. руб. или 35,3%.</w:t>
      </w:r>
    </w:p>
    <w:p w:rsidR="00F14B45" w:rsidRDefault="00F14B45" w:rsidP="00093562">
      <w:pPr>
        <w:jc w:val="both"/>
        <w:rPr>
          <w:rFonts w:ascii="Times New Roman" w:hAnsi="Times New Roman"/>
          <w:sz w:val="24"/>
          <w:szCs w:val="24"/>
          <w:highlight w:val="yellow"/>
        </w:rPr>
      </w:pPr>
    </w:p>
    <w:p w:rsidR="00E37B18" w:rsidRPr="0000125C" w:rsidRDefault="00E37B18" w:rsidP="00E37B18">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Pr>
          <w:rFonts w:ascii="Times New Roman" w:hAnsi="Times New Roman"/>
          <w:b/>
          <w:sz w:val="24"/>
          <w:szCs w:val="24"/>
        </w:rPr>
        <w:t>7</w:t>
      </w:r>
      <w:r w:rsidRPr="0000125C">
        <w:rPr>
          <w:rFonts w:ascii="Times New Roman" w:hAnsi="Times New Roman"/>
          <w:b/>
          <w:sz w:val="24"/>
          <w:szCs w:val="24"/>
        </w:rPr>
        <w:t>, против – 0, воздержались – 0). Решение прилагается к протоколу.</w:t>
      </w:r>
    </w:p>
    <w:p w:rsidR="00E37B18" w:rsidRDefault="00E37B18" w:rsidP="00093562">
      <w:pPr>
        <w:jc w:val="both"/>
        <w:rPr>
          <w:rFonts w:ascii="Times New Roman" w:hAnsi="Times New Roman"/>
          <w:sz w:val="24"/>
          <w:szCs w:val="24"/>
          <w:highlight w:val="yellow"/>
        </w:rPr>
      </w:pPr>
    </w:p>
    <w:p w:rsidR="00E37B18" w:rsidRPr="00F14B45" w:rsidRDefault="00E37B18" w:rsidP="00E37B18">
      <w:pPr>
        <w:tabs>
          <w:tab w:val="left" w:pos="7590"/>
        </w:tabs>
        <w:jc w:val="both"/>
        <w:rPr>
          <w:rFonts w:ascii="Times New Roman" w:hAnsi="Times New Roman"/>
          <w:b/>
          <w:sz w:val="24"/>
          <w:szCs w:val="24"/>
        </w:rPr>
      </w:pPr>
      <w:r>
        <w:rPr>
          <w:rFonts w:ascii="Times New Roman" w:hAnsi="Times New Roman"/>
          <w:b/>
          <w:sz w:val="24"/>
          <w:szCs w:val="24"/>
        </w:rPr>
        <w:t>17</w:t>
      </w:r>
      <w:r w:rsidRPr="00F14B45">
        <w:rPr>
          <w:rFonts w:ascii="Times New Roman" w:hAnsi="Times New Roman"/>
          <w:b/>
          <w:sz w:val="24"/>
          <w:szCs w:val="24"/>
        </w:rPr>
        <w:t>. СЛУШАЛИ:</w:t>
      </w:r>
    </w:p>
    <w:p w:rsidR="00E37B18" w:rsidRPr="00F14B45" w:rsidRDefault="00E37B18" w:rsidP="00E37B18">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w:t>
      </w:r>
      <w:r>
        <w:rPr>
          <w:rFonts w:ascii="Times New Roman" w:hAnsi="Times New Roman"/>
          <w:b/>
          <w:color w:val="000000"/>
          <w:sz w:val="24"/>
          <w:szCs w:val="24"/>
        </w:rPr>
        <w:t>ального образования «Куреговское</w:t>
      </w:r>
      <w:r w:rsidRPr="00F14B45">
        <w:rPr>
          <w:rFonts w:ascii="Times New Roman" w:hAnsi="Times New Roman"/>
          <w:b/>
          <w:color w:val="000000"/>
          <w:sz w:val="24"/>
          <w:szCs w:val="24"/>
        </w:rPr>
        <w:t>» за 2021 год».</w:t>
      </w:r>
    </w:p>
    <w:p w:rsidR="00E37B18" w:rsidRPr="00F14B45" w:rsidRDefault="00E37B18" w:rsidP="00E37B18">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E37B18" w:rsidRDefault="00E37B18" w:rsidP="00E37B18">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«Куреговское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E37B18" w:rsidRPr="00021800" w:rsidRDefault="00E37B18" w:rsidP="00E37B18">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Куреговское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E37B18" w:rsidRDefault="00E37B18" w:rsidP="00E37B18">
      <w:pPr>
        <w:jc w:val="both"/>
        <w:rPr>
          <w:rFonts w:ascii="Times New Roman" w:hAnsi="Times New Roman"/>
          <w:sz w:val="24"/>
          <w:szCs w:val="24"/>
          <w:highlight w:val="yellow"/>
        </w:rPr>
      </w:pPr>
    </w:p>
    <w:p w:rsidR="00E37B18" w:rsidRPr="0000125C" w:rsidRDefault="00E37B18" w:rsidP="00E37B18">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w:t>
      </w:r>
      <w:r w:rsidR="0000125C">
        <w:rPr>
          <w:rFonts w:ascii="Times New Roman" w:hAnsi="Times New Roman"/>
          <w:b/>
          <w:sz w:val="24"/>
          <w:szCs w:val="24"/>
        </w:rPr>
        <w:t>депутаты приняли решение (за – 7</w:t>
      </w:r>
      <w:r w:rsidRPr="0000125C">
        <w:rPr>
          <w:rFonts w:ascii="Times New Roman" w:hAnsi="Times New Roman"/>
          <w:b/>
          <w:sz w:val="24"/>
          <w:szCs w:val="24"/>
        </w:rPr>
        <w:t>, против – 0, воздержались – 0). Решение прилагается к протоколу.</w:t>
      </w:r>
    </w:p>
    <w:p w:rsidR="00E37B18" w:rsidRDefault="00E37B18" w:rsidP="00093562">
      <w:pPr>
        <w:jc w:val="both"/>
        <w:rPr>
          <w:rFonts w:ascii="Times New Roman" w:hAnsi="Times New Roman"/>
          <w:sz w:val="24"/>
          <w:szCs w:val="24"/>
          <w:highlight w:val="yellow"/>
        </w:rPr>
      </w:pPr>
    </w:p>
    <w:p w:rsidR="00E37B18" w:rsidRPr="00F14B45" w:rsidRDefault="00E37B18" w:rsidP="00E37B18">
      <w:pPr>
        <w:tabs>
          <w:tab w:val="left" w:pos="7590"/>
        </w:tabs>
        <w:jc w:val="both"/>
        <w:rPr>
          <w:rFonts w:ascii="Times New Roman" w:hAnsi="Times New Roman"/>
          <w:b/>
          <w:sz w:val="24"/>
          <w:szCs w:val="24"/>
        </w:rPr>
      </w:pPr>
      <w:r>
        <w:rPr>
          <w:rFonts w:ascii="Times New Roman" w:hAnsi="Times New Roman"/>
          <w:b/>
          <w:sz w:val="24"/>
          <w:szCs w:val="24"/>
        </w:rPr>
        <w:t>18</w:t>
      </w:r>
      <w:r w:rsidRPr="00F14B45">
        <w:rPr>
          <w:rFonts w:ascii="Times New Roman" w:hAnsi="Times New Roman"/>
          <w:b/>
          <w:sz w:val="24"/>
          <w:szCs w:val="24"/>
        </w:rPr>
        <w:t>. СЛУШАЛИ:</w:t>
      </w:r>
    </w:p>
    <w:p w:rsidR="00E37B18" w:rsidRPr="00F14B45" w:rsidRDefault="00E37B18" w:rsidP="00E37B18">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«Куреговское</w:t>
      </w:r>
      <w:r w:rsidRPr="00F14B45">
        <w:rPr>
          <w:rFonts w:ascii="Times New Roman" w:hAnsi="Times New Roman"/>
          <w:b/>
          <w:sz w:val="24"/>
          <w:szCs w:val="24"/>
        </w:rPr>
        <w:t xml:space="preserve">» за 2021 год» </w:t>
      </w:r>
    </w:p>
    <w:p w:rsidR="00E37B18" w:rsidRPr="00F14B45" w:rsidRDefault="00E37B18" w:rsidP="00E37B18">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Бюджет МО «Куреговское» за 2021 год исполнен в целом по доходам в объеме 4117,9 тыс. руб., что составляет 102,7% к плану 2021 года (Приложение 1),  в том числе:</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xml:space="preserve">–получены налоговые и неналоговые доходы в сумме 699,8 тыс. руб. (129,9% от плана 2021 года), </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–получены безвозмездные поступления в сумме 3418,1 тыс. руб. (98,5% от плана 2021 года).</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38,0 тыс. руб. </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t>Доля собственных доходов в общем объеме составляет 17,0%.</w:t>
      </w:r>
    </w:p>
    <w:p w:rsidR="00E37B18" w:rsidRPr="00E37B18" w:rsidRDefault="00E37B18" w:rsidP="00E37B18">
      <w:pPr>
        <w:ind w:firstLine="708"/>
        <w:jc w:val="both"/>
        <w:rPr>
          <w:rFonts w:ascii="Times New Roman" w:hAnsi="Times New Roman"/>
          <w:sz w:val="24"/>
          <w:szCs w:val="24"/>
        </w:rPr>
      </w:pPr>
      <w:proofErr w:type="gramStart"/>
      <w:r w:rsidRPr="00E37B18">
        <w:rPr>
          <w:rFonts w:ascii="Times New Roman" w:hAnsi="Times New Roman"/>
          <w:sz w:val="24"/>
          <w:szCs w:val="24"/>
        </w:rPr>
        <w:t xml:space="preserve">К аналогичному периоду прошлого года исполнение собственных доходов составило 178,7% или получено доходов больше на 308,1 тыс. руб., в связи с увеличением поступлений земельного налога с организаций (больше на 121,7 тыс. руб. – увеличение кадастровой стоимости земельных участков), а также в связи с поступлением средств самообложения </w:t>
      </w:r>
      <w:r w:rsidRPr="00E37B18">
        <w:rPr>
          <w:rFonts w:ascii="Times New Roman" w:hAnsi="Times New Roman"/>
          <w:sz w:val="24"/>
          <w:szCs w:val="24"/>
        </w:rPr>
        <w:lastRenderedPageBreak/>
        <w:t>граждан и инициативных платежей по  проекту «Наше село»  в сумме 158,6 тыс. руб. (за 2020г</w:t>
      </w:r>
      <w:proofErr w:type="gramEnd"/>
      <w:r w:rsidRPr="00E37B18">
        <w:rPr>
          <w:rFonts w:ascii="Times New Roman" w:hAnsi="Times New Roman"/>
          <w:sz w:val="24"/>
          <w:szCs w:val="24"/>
        </w:rPr>
        <w:t>. такие поступления отсутствуют). Кроме того поступили доходы за аренду земельных участков в сумме 25,0 тыс. руб. (за 2020г. такие поступления отсутствуют).</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t>Наибольший удельный вес по структуре собственных доходов бюджета поселения  составляет земельный налог – 337,7 тыс. руб. или 48,3%.</w:t>
      </w:r>
    </w:p>
    <w:p w:rsidR="00E37B18" w:rsidRDefault="00E37B18" w:rsidP="00093562">
      <w:pPr>
        <w:jc w:val="both"/>
        <w:rPr>
          <w:rFonts w:ascii="Times New Roman" w:hAnsi="Times New Roman"/>
          <w:sz w:val="24"/>
          <w:szCs w:val="24"/>
          <w:highlight w:val="yellow"/>
        </w:rPr>
      </w:pPr>
    </w:p>
    <w:p w:rsidR="00E37B18" w:rsidRPr="0000125C" w:rsidRDefault="00E37B18" w:rsidP="00E37B18">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F14B45" w:rsidRDefault="00F14B45" w:rsidP="00093562">
      <w:pPr>
        <w:jc w:val="both"/>
        <w:rPr>
          <w:rFonts w:ascii="Times New Roman" w:hAnsi="Times New Roman"/>
          <w:sz w:val="24"/>
          <w:szCs w:val="24"/>
          <w:highlight w:val="yellow"/>
        </w:rPr>
      </w:pPr>
    </w:p>
    <w:p w:rsidR="00E37B18" w:rsidRPr="00F14B45" w:rsidRDefault="00E37B18" w:rsidP="00E37B18">
      <w:pPr>
        <w:tabs>
          <w:tab w:val="left" w:pos="7590"/>
        </w:tabs>
        <w:jc w:val="both"/>
        <w:rPr>
          <w:rFonts w:ascii="Times New Roman" w:hAnsi="Times New Roman"/>
          <w:b/>
          <w:sz w:val="24"/>
          <w:szCs w:val="24"/>
        </w:rPr>
      </w:pPr>
      <w:r>
        <w:rPr>
          <w:rFonts w:ascii="Times New Roman" w:hAnsi="Times New Roman"/>
          <w:b/>
          <w:sz w:val="24"/>
          <w:szCs w:val="24"/>
        </w:rPr>
        <w:t>19</w:t>
      </w:r>
      <w:r w:rsidRPr="00F14B45">
        <w:rPr>
          <w:rFonts w:ascii="Times New Roman" w:hAnsi="Times New Roman"/>
          <w:b/>
          <w:sz w:val="24"/>
          <w:szCs w:val="24"/>
        </w:rPr>
        <w:t>. СЛУШАЛИ:</w:t>
      </w:r>
    </w:p>
    <w:p w:rsidR="00E37B18" w:rsidRPr="00F14B45" w:rsidRDefault="00E37B18" w:rsidP="00E37B18">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w:t>
      </w:r>
      <w:r>
        <w:rPr>
          <w:rFonts w:ascii="Times New Roman" w:hAnsi="Times New Roman"/>
          <w:b/>
          <w:color w:val="000000"/>
          <w:sz w:val="24"/>
          <w:szCs w:val="24"/>
        </w:rPr>
        <w:t>ального образования «Октябрьское</w:t>
      </w:r>
      <w:r w:rsidRPr="00F14B45">
        <w:rPr>
          <w:rFonts w:ascii="Times New Roman" w:hAnsi="Times New Roman"/>
          <w:b/>
          <w:color w:val="000000"/>
          <w:sz w:val="24"/>
          <w:szCs w:val="24"/>
        </w:rPr>
        <w:t>» за 2021 год».</w:t>
      </w:r>
    </w:p>
    <w:p w:rsidR="00E37B18" w:rsidRPr="00F14B45" w:rsidRDefault="00E37B18" w:rsidP="00E37B18">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E37B18" w:rsidRDefault="00E37B18" w:rsidP="00E37B18">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«Октябрьское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E37B18" w:rsidRPr="00021800" w:rsidRDefault="00E37B18" w:rsidP="00E37B18">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Октябрьское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E37B18" w:rsidRDefault="00E37B18" w:rsidP="00E37B18">
      <w:pPr>
        <w:jc w:val="both"/>
        <w:rPr>
          <w:rFonts w:ascii="Times New Roman" w:hAnsi="Times New Roman"/>
          <w:sz w:val="24"/>
          <w:szCs w:val="24"/>
          <w:highlight w:val="yellow"/>
        </w:rPr>
      </w:pPr>
    </w:p>
    <w:p w:rsidR="00E37B18" w:rsidRPr="0000125C" w:rsidRDefault="00E37B18" w:rsidP="00E37B18">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E37B18" w:rsidRDefault="00E37B18" w:rsidP="00E37B18">
      <w:pPr>
        <w:jc w:val="both"/>
        <w:rPr>
          <w:rFonts w:ascii="Times New Roman" w:hAnsi="Times New Roman"/>
          <w:sz w:val="24"/>
          <w:szCs w:val="24"/>
          <w:highlight w:val="yellow"/>
        </w:rPr>
      </w:pPr>
    </w:p>
    <w:p w:rsidR="00E37B18" w:rsidRPr="00F14B45" w:rsidRDefault="00E37B18" w:rsidP="00E37B18">
      <w:pPr>
        <w:tabs>
          <w:tab w:val="left" w:pos="7590"/>
        </w:tabs>
        <w:jc w:val="both"/>
        <w:rPr>
          <w:rFonts w:ascii="Times New Roman" w:hAnsi="Times New Roman"/>
          <w:b/>
          <w:sz w:val="24"/>
          <w:szCs w:val="24"/>
        </w:rPr>
      </w:pPr>
      <w:r>
        <w:rPr>
          <w:rFonts w:ascii="Times New Roman" w:hAnsi="Times New Roman"/>
          <w:b/>
          <w:sz w:val="24"/>
          <w:szCs w:val="24"/>
        </w:rPr>
        <w:t>20</w:t>
      </w:r>
      <w:r w:rsidRPr="00F14B45">
        <w:rPr>
          <w:rFonts w:ascii="Times New Roman" w:hAnsi="Times New Roman"/>
          <w:b/>
          <w:sz w:val="24"/>
          <w:szCs w:val="24"/>
        </w:rPr>
        <w:t>. СЛУШАЛИ:</w:t>
      </w:r>
    </w:p>
    <w:p w:rsidR="00E37B18" w:rsidRPr="00F14B45" w:rsidRDefault="00E37B18" w:rsidP="00E37B18">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«Октябрьское</w:t>
      </w:r>
      <w:r w:rsidRPr="00F14B45">
        <w:rPr>
          <w:rFonts w:ascii="Times New Roman" w:hAnsi="Times New Roman"/>
          <w:b/>
          <w:sz w:val="24"/>
          <w:szCs w:val="24"/>
        </w:rPr>
        <w:t xml:space="preserve">» за 2021 год» </w:t>
      </w:r>
    </w:p>
    <w:p w:rsidR="00E37B18" w:rsidRPr="00F14B45" w:rsidRDefault="00E37B18" w:rsidP="00E37B18">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Бюджет МО «Октябрьское» за 2021 год исполнен в целом по доходам в объеме 4931,8 тыс. руб., что составляет 95,7% к плану 2021 года (Приложение 1),  в том числе:</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xml:space="preserve">–получены налоговые и неналоговые доходы в сумме 916,0 тыс. руб. (113,4% от плана 2021 года), </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–получены безвозмездные поступления в сумме 4015,8 тыс. руб. (92,4% от плана 2021 года).</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в сумме 15,2 тыс. руб. </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Доля собственных доходов в общем объеме составляет 18,6%.</w:t>
      </w:r>
    </w:p>
    <w:p w:rsidR="00E37B18" w:rsidRPr="0000125C" w:rsidRDefault="00E37B18" w:rsidP="00E37B18">
      <w:pPr>
        <w:tabs>
          <w:tab w:val="left" w:pos="540"/>
        </w:tabs>
        <w:ind w:firstLine="709"/>
        <w:jc w:val="both"/>
        <w:rPr>
          <w:rFonts w:ascii="Times New Roman" w:hAnsi="Times New Roman"/>
          <w:sz w:val="24"/>
          <w:szCs w:val="24"/>
        </w:rPr>
      </w:pPr>
      <w:proofErr w:type="gramStart"/>
      <w:r w:rsidRPr="00E37B18">
        <w:rPr>
          <w:rFonts w:ascii="Times New Roman" w:hAnsi="Times New Roman"/>
          <w:sz w:val="24"/>
          <w:szCs w:val="24"/>
        </w:rPr>
        <w:t xml:space="preserve">К аналогичному периоду прошлого года исполнение собственных доходов составило 122,8% или получено доходов больше на 170,1 тыс. руб., в связи с увеличением поступлений земельного налога с организаций (больше на 121,7 тыс. руб. – увеличение кадастровой стоимости земельных участков), а также в связи с поступлением средств самообложения граждан в сумме 72,9 тыс. руб. и денежных поступлений от организаций и населения на </w:t>
      </w:r>
      <w:r w:rsidRPr="00E37B18">
        <w:rPr>
          <w:rFonts w:ascii="Times New Roman" w:hAnsi="Times New Roman"/>
          <w:sz w:val="24"/>
          <w:szCs w:val="24"/>
        </w:rPr>
        <w:lastRenderedPageBreak/>
        <w:t>реализацию</w:t>
      </w:r>
      <w:proofErr w:type="gramEnd"/>
      <w:r w:rsidRPr="00E37B18">
        <w:rPr>
          <w:rFonts w:ascii="Times New Roman" w:hAnsi="Times New Roman"/>
          <w:sz w:val="24"/>
          <w:szCs w:val="24"/>
        </w:rPr>
        <w:t xml:space="preserve"> проекта развития общественной инфраструктуры в сумме 69,0 тыс. руб. (за 2020г такие </w:t>
      </w:r>
      <w:r w:rsidRPr="0000125C">
        <w:rPr>
          <w:rFonts w:ascii="Times New Roman" w:hAnsi="Times New Roman"/>
          <w:sz w:val="24"/>
          <w:szCs w:val="24"/>
        </w:rPr>
        <w:t xml:space="preserve">поступления отсутствуют). </w:t>
      </w:r>
    </w:p>
    <w:p w:rsidR="00E37B18" w:rsidRPr="0000125C" w:rsidRDefault="00E37B18" w:rsidP="00093562">
      <w:pPr>
        <w:jc w:val="both"/>
        <w:rPr>
          <w:rFonts w:ascii="Times New Roman" w:hAnsi="Times New Roman"/>
          <w:sz w:val="24"/>
          <w:szCs w:val="24"/>
        </w:rPr>
      </w:pPr>
    </w:p>
    <w:p w:rsidR="00E37B18" w:rsidRPr="0000125C" w:rsidRDefault="00E37B18" w:rsidP="00E37B18">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E37B18" w:rsidRDefault="00E37B18" w:rsidP="00093562">
      <w:pPr>
        <w:jc w:val="both"/>
        <w:rPr>
          <w:rFonts w:ascii="Times New Roman" w:hAnsi="Times New Roman"/>
          <w:sz w:val="24"/>
          <w:szCs w:val="24"/>
          <w:highlight w:val="yellow"/>
        </w:rPr>
      </w:pPr>
    </w:p>
    <w:p w:rsidR="00E37B18" w:rsidRPr="00F14B45" w:rsidRDefault="00E37B18" w:rsidP="00E37B18">
      <w:pPr>
        <w:tabs>
          <w:tab w:val="left" w:pos="7590"/>
        </w:tabs>
        <w:jc w:val="both"/>
        <w:rPr>
          <w:rFonts w:ascii="Times New Roman" w:hAnsi="Times New Roman"/>
          <w:b/>
          <w:sz w:val="24"/>
          <w:szCs w:val="24"/>
        </w:rPr>
      </w:pPr>
      <w:r>
        <w:rPr>
          <w:rFonts w:ascii="Times New Roman" w:hAnsi="Times New Roman"/>
          <w:b/>
          <w:sz w:val="24"/>
          <w:szCs w:val="24"/>
        </w:rPr>
        <w:t>21</w:t>
      </w:r>
      <w:r w:rsidRPr="00F14B45">
        <w:rPr>
          <w:rFonts w:ascii="Times New Roman" w:hAnsi="Times New Roman"/>
          <w:b/>
          <w:sz w:val="24"/>
          <w:szCs w:val="24"/>
        </w:rPr>
        <w:t>. СЛУШАЛИ:</w:t>
      </w:r>
    </w:p>
    <w:p w:rsidR="00E37B18" w:rsidRPr="00F14B45" w:rsidRDefault="00E37B18" w:rsidP="00E37B18">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w:t>
      </w:r>
      <w:r>
        <w:rPr>
          <w:rFonts w:ascii="Times New Roman" w:hAnsi="Times New Roman"/>
          <w:b/>
          <w:color w:val="000000"/>
          <w:sz w:val="24"/>
          <w:szCs w:val="24"/>
        </w:rPr>
        <w:t>ального образования «Парзинское</w:t>
      </w:r>
      <w:r w:rsidRPr="00F14B45">
        <w:rPr>
          <w:rFonts w:ascii="Times New Roman" w:hAnsi="Times New Roman"/>
          <w:b/>
          <w:color w:val="000000"/>
          <w:sz w:val="24"/>
          <w:szCs w:val="24"/>
        </w:rPr>
        <w:t>» за 2021 год».</w:t>
      </w:r>
    </w:p>
    <w:p w:rsidR="00E37B18" w:rsidRPr="00F14B45" w:rsidRDefault="00E37B18" w:rsidP="00E37B18">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E37B18" w:rsidRDefault="00E37B18" w:rsidP="00E37B18">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«Парзинское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E37B18" w:rsidRPr="00021800" w:rsidRDefault="00E37B18" w:rsidP="00E37B18">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Парзинское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E37B18" w:rsidRPr="0000125C" w:rsidRDefault="00E37B18" w:rsidP="00E37B18">
      <w:pPr>
        <w:jc w:val="both"/>
        <w:rPr>
          <w:rFonts w:ascii="Times New Roman" w:hAnsi="Times New Roman"/>
          <w:sz w:val="24"/>
          <w:szCs w:val="24"/>
        </w:rPr>
      </w:pPr>
    </w:p>
    <w:p w:rsidR="00E37B18" w:rsidRPr="0000125C" w:rsidRDefault="00E37B18" w:rsidP="00E37B18">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E37B18" w:rsidRDefault="00E37B18" w:rsidP="00093562">
      <w:pPr>
        <w:jc w:val="both"/>
        <w:rPr>
          <w:rFonts w:ascii="Times New Roman" w:hAnsi="Times New Roman"/>
          <w:sz w:val="24"/>
          <w:szCs w:val="24"/>
          <w:highlight w:val="yellow"/>
        </w:rPr>
      </w:pPr>
    </w:p>
    <w:p w:rsidR="00E37B18" w:rsidRPr="00F14B45" w:rsidRDefault="00E37B18" w:rsidP="00E37B18">
      <w:pPr>
        <w:tabs>
          <w:tab w:val="left" w:pos="7590"/>
        </w:tabs>
        <w:jc w:val="both"/>
        <w:rPr>
          <w:rFonts w:ascii="Times New Roman" w:hAnsi="Times New Roman"/>
          <w:b/>
          <w:sz w:val="24"/>
          <w:szCs w:val="24"/>
        </w:rPr>
      </w:pPr>
      <w:r>
        <w:rPr>
          <w:rFonts w:ascii="Times New Roman" w:hAnsi="Times New Roman"/>
          <w:b/>
          <w:sz w:val="24"/>
          <w:szCs w:val="24"/>
        </w:rPr>
        <w:t>22</w:t>
      </w:r>
      <w:r w:rsidRPr="00F14B45">
        <w:rPr>
          <w:rFonts w:ascii="Times New Roman" w:hAnsi="Times New Roman"/>
          <w:b/>
          <w:sz w:val="24"/>
          <w:szCs w:val="24"/>
        </w:rPr>
        <w:t>. СЛУШАЛИ:</w:t>
      </w:r>
    </w:p>
    <w:p w:rsidR="00E37B18" w:rsidRPr="00F14B45" w:rsidRDefault="00E37B18" w:rsidP="00E37B18">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«Парзинское</w:t>
      </w:r>
      <w:r w:rsidRPr="00F14B45">
        <w:rPr>
          <w:rFonts w:ascii="Times New Roman" w:hAnsi="Times New Roman"/>
          <w:b/>
          <w:sz w:val="24"/>
          <w:szCs w:val="24"/>
        </w:rPr>
        <w:t xml:space="preserve">» за 2021 год» </w:t>
      </w:r>
    </w:p>
    <w:p w:rsidR="00E37B18" w:rsidRDefault="00E37B18" w:rsidP="00E37B18">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E37B18" w:rsidRPr="00E37B18" w:rsidRDefault="00E37B18" w:rsidP="00E37B18">
      <w:pPr>
        <w:ind w:firstLine="708"/>
        <w:jc w:val="both"/>
        <w:rPr>
          <w:rFonts w:ascii="Times New Roman" w:hAnsi="Times New Roman"/>
          <w:sz w:val="24"/>
          <w:szCs w:val="24"/>
        </w:rPr>
      </w:pPr>
      <w:r w:rsidRPr="00E37B18">
        <w:rPr>
          <w:rFonts w:ascii="Times New Roman" w:hAnsi="Times New Roman"/>
          <w:sz w:val="24"/>
          <w:szCs w:val="24"/>
        </w:rPr>
        <w:t>- Бюджет МО «Парзинское»  за 2021 год исполнен в целом по доходам в объеме 5080,3 тыс. руб., что составляет 92,5% к плану 2021 года (Приложение 1),  в том числе:</w:t>
      </w:r>
    </w:p>
    <w:p w:rsidR="00E37B18" w:rsidRPr="00E37B18" w:rsidRDefault="00E37B18" w:rsidP="00E37B18">
      <w:pPr>
        <w:tabs>
          <w:tab w:val="left" w:pos="540"/>
        </w:tabs>
        <w:ind w:left="142" w:firstLine="709"/>
        <w:jc w:val="both"/>
        <w:rPr>
          <w:rFonts w:ascii="Times New Roman" w:hAnsi="Times New Roman"/>
          <w:sz w:val="24"/>
          <w:szCs w:val="24"/>
        </w:rPr>
      </w:pPr>
      <w:r w:rsidRPr="00E37B18">
        <w:rPr>
          <w:rFonts w:ascii="Times New Roman" w:hAnsi="Times New Roman"/>
          <w:sz w:val="24"/>
          <w:szCs w:val="24"/>
        </w:rPr>
        <w:t xml:space="preserve">–получены налоговые и неналоговые доходы в сумме 815,0 тыс. руб. (116,1% от плана 2021 года), </w:t>
      </w:r>
    </w:p>
    <w:p w:rsidR="00E37B18" w:rsidRPr="00E37B18" w:rsidRDefault="00E37B18" w:rsidP="00E37B18">
      <w:pPr>
        <w:tabs>
          <w:tab w:val="left" w:pos="540"/>
        </w:tabs>
        <w:ind w:left="142" w:firstLine="709"/>
        <w:jc w:val="both"/>
        <w:rPr>
          <w:rFonts w:ascii="Times New Roman" w:hAnsi="Times New Roman"/>
          <w:sz w:val="24"/>
          <w:szCs w:val="24"/>
        </w:rPr>
      </w:pPr>
      <w:r w:rsidRPr="00E37B18">
        <w:rPr>
          <w:rFonts w:ascii="Times New Roman" w:hAnsi="Times New Roman"/>
          <w:sz w:val="24"/>
          <w:szCs w:val="24"/>
        </w:rPr>
        <w:t xml:space="preserve">    –получены безвозмездные поступления в сумме 4265,3 тыс. руб. (88,9% от плана 2021 года).</w:t>
      </w:r>
    </w:p>
    <w:p w:rsidR="00E37B18" w:rsidRPr="00E37B18" w:rsidRDefault="00E37B18" w:rsidP="00E37B18">
      <w:pPr>
        <w:tabs>
          <w:tab w:val="left" w:pos="540"/>
        </w:tabs>
        <w:ind w:firstLine="709"/>
        <w:jc w:val="both"/>
        <w:rPr>
          <w:rFonts w:ascii="Times New Roman" w:hAnsi="Times New Roman"/>
          <w:sz w:val="24"/>
          <w:szCs w:val="24"/>
        </w:rPr>
      </w:pPr>
      <w:r w:rsidRPr="00E37B18">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48,1 тыс. руб. </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t>Доля собственных доходов в общем объеме составляет 16,0%.</w:t>
      </w:r>
    </w:p>
    <w:p w:rsidR="00E37B18" w:rsidRPr="00E37B18" w:rsidRDefault="00E37B18" w:rsidP="00E37B18">
      <w:pPr>
        <w:tabs>
          <w:tab w:val="left" w:pos="540"/>
        </w:tabs>
        <w:ind w:firstLine="709"/>
        <w:jc w:val="both"/>
        <w:rPr>
          <w:rFonts w:ascii="Times New Roman" w:hAnsi="Times New Roman"/>
          <w:sz w:val="24"/>
          <w:szCs w:val="24"/>
        </w:rPr>
      </w:pPr>
      <w:proofErr w:type="gramStart"/>
      <w:r w:rsidRPr="00E37B18">
        <w:rPr>
          <w:rFonts w:ascii="Times New Roman" w:hAnsi="Times New Roman"/>
          <w:sz w:val="24"/>
          <w:szCs w:val="24"/>
        </w:rPr>
        <w:t>К аналогичному периоду прошлого года исполнение собственных доходов составило 171,4% или получено доходов больше на 339,4 тыс. руб., в связи с увеличением  поступлений земельного налога (больше на 127,1 тыс. руб.– увеличение кадастровой стоимости земельных участков), а также в связи с поступлениями по прочим неналоговым доходам  - денежными поступлениями от организаций и населения на реализацию проекта развития общественной инфраструктуры  и поступлений по</w:t>
      </w:r>
      <w:proofErr w:type="gramEnd"/>
      <w:r w:rsidRPr="00E37B18">
        <w:rPr>
          <w:rFonts w:ascii="Times New Roman" w:hAnsi="Times New Roman"/>
          <w:sz w:val="24"/>
          <w:szCs w:val="24"/>
        </w:rPr>
        <w:t xml:space="preserve"> проекту «Наше Село» в сумме 246,9 тыс. руб. (больше на 98,0 тыс. руб.). Кроме того получены доходы от продажи земельных участков в сумме 89,2 тыс. руб. (за 2020г. такие поступления отсутствуют).</w:t>
      </w:r>
    </w:p>
    <w:p w:rsidR="00E37B18" w:rsidRPr="00E37B18" w:rsidRDefault="00E37B18" w:rsidP="00E37B18">
      <w:pPr>
        <w:ind w:firstLine="709"/>
        <w:jc w:val="both"/>
        <w:rPr>
          <w:rFonts w:ascii="Times New Roman" w:hAnsi="Times New Roman"/>
          <w:sz w:val="24"/>
          <w:szCs w:val="24"/>
        </w:rPr>
      </w:pPr>
      <w:r w:rsidRPr="00E37B18">
        <w:rPr>
          <w:rFonts w:ascii="Times New Roman" w:hAnsi="Times New Roman"/>
          <w:sz w:val="24"/>
          <w:szCs w:val="24"/>
        </w:rPr>
        <w:lastRenderedPageBreak/>
        <w:t>Наибольший удельный вес по структуре собственных доходов бюджета поселения составляют поступления по земельному налогу в сумме 308,3 тыс. руб. или 37,8%.</w:t>
      </w:r>
    </w:p>
    <w:p w:rsidR="00E37B18" w:rsidRDefault="00E37B18" w:rsidP="00093562">
      <w:pPr>
        <w:jc w:val="both"/>
        <w:rPr>
          <w:rFonts w:ascii="Times New Roman" w:hAnsi="Times New Roman"/>
          <w:sz w:val="24"/>
          <w:szCs w:val="24"/>
          <w:highlight w:val="yellow"/>
        </w:rPr>
      </w:pPr>
    </w:p>
    <w:p w:rsidR="00E37B18" w:rsidRPr="0000125C" w:rsidRDefault="00E37B18" w:rsidP="00E37B18">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E37B18" w:rsidRDefault="00E37B18" w:rsidP="00093562">
      <w:pPr>
        <w:jc w:val="both"/>
        <w:rPr>
          <w:rFonts w:ascii="Times New Roman" w:hAnsi="Times New Roman"/>
          <w:sz w:val="24"/>
          <w:szCs w:val="24"/>
          <w:highlight w:val="yellow"/>
        </w:rPr>
      </w:pPr>
    </w:p>
    <w:p w:rsidR="00356D30" w:rsidRPr="00F14B45" w:rsidRDefault="00356D30" w:rsidP="00356D30">
      <w:pPr>
        <w:tabs>
          <w:tab w:val="left" w:pos="7590"/>
        </w:tabs>
        <w:jc w:val="both"/>
        <w:rPr>
          <w:rFonts w:ascii="Times New Roman" w:hAnsi="Times New Roman"/>
          <w:b/>
          <w:sz w:val="24"/>
          <w:szCs w:val="24"/>
        </w:rPr>
      </w:pPr>
      <w:r>
        <w:rPr>
          <w:rFonts w:ascii="Times New Roman" w:hAnsi="Times New Roman"/>
          <w:b/>
          <w:sz w:val="24"/>
          <w:szCs w:val="24"/>
        </w:rPr>
        <w:t>23</w:t>
      </w:r>
      <w:r w:rsidRPr="00F14B45">
        <w:rPr>
          <w:rFonts w:ascii="Times New Roman" w:hAnsi="Times New Roman"/>
          <w:b/>
          <w:sz w:val="24"/>
          <w:szCs w:val="24"/>
        </w:rPr>
        <w:t>. СЛУШАЛИ:</w:t>
      </w:r>
    </w:p>
    <w:p w:rsidR="00356D30" w:rsidRPr="00F14B45" w:rsidRDefault="00356D30" w:rsidP="00356D30">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w:t>
      </w:r>
      <w:r>
        <w:rPr>
          <w:rFonts w:ascii="Times New Roman" w:hAnsi="Times New Roman"/>
          <w:b/>
          <w:color w:val="000000"/>
          <w:sz w:val="24"/>
          <w:szCs w:val="24"/>
        </w:rPr>
        <w:t>ального образования «Понинское</w:t>
      </w:r>
      <w:r w:rsidRPr="00F14B45">
        <w:rPr>
          <w:rFonts w:ascii="Times New Roman" w:hAnsi="Times New Roman"/>
          <w:b/>
          <w:color w:val="000000"/>
          <w:sz w:val="24"/>
          <w:szCs w:val="24"/>
        </w:rPr>
        <w:t>» за 2021 год».</w:t>
      </w:r>
    </w:p>
    <w:p w:rsidR="00356D30" w:rsidRPr="00F14B45" w:rsidRDefault="00356D30" w:rsidP="00356D30">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356D30" w:rsidRDefault="00356D30" w:rsidP="00356D30">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«Понинское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356D30" w:rsidRPr="00021800" w:rsidRDefault="00356D30" w:rsidP="00356D30">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Понинское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356D30" w:rsidRPr="0000125C" w:rsidRDefault="00356D30" w:rsidP="00356D30">
      <w:pPr>
        <w:jc w:val="both"/>
        <w:rPr>
          <w:rFonts w:ascii="Times New Roman" w:hAnsi="Times New Roman"/>
          <w:sz w:val="24"/>
          <w:szCs w:val="24"/>
        </w:rPr>
      </w:pPr>
    </w:p>
    <w:p w:rsidR="00356D30" w:rsidRPr="0000125C" w:rsidRDefault="00356D30" w:rsidP="00356D30">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E37B18" w:rsidRDefault="00E37B18" w:rsidP="00093562">
      <w:pPr>
        <w:jc w:val="both"/>
        <w:rPr>
          <w:rFonts w:ascii="Times New Roman" w:hAnsi="Times New Roman"/>
          <w:sz w:val="24"/>
          <w:szCs w:val="24"/>
          <w:highlight w:val="yellow"/>
        </w:rPr>
      </w:pPr>
    </w:p>
    <w:p w:rsidR="00356D30" w:rsidRPr="00F14B45" w:rsidRDefault="00356D30" w:rsidP="00356D30">
      <w:pPr>
        <w:tabs>
          <w:tab w:val="left" w:pos="7590"/>
        </w:tabs>
        <w:jc w:val="both"/>
        <w:rPr>
          <w:rFonts w:ascii="Times New Roman" w:hAnsi="Times New Roman"/>
          <w:b/>
          <w:sz w:val="24"/>
          <w:szCs w:val="24"/>
        </w:rPr>
      </w:pPr>
      <w:r>
        <w:rPr>
          <w:rFonts w:ascii="Times New Roman" w:hAnsi="Times New Roman"/>
          <w:b/>
          <w:sz w:val="24"/>
          <w:szCs w:val="24"/>
        </w:rPr>
        <w:t>24</w:t>
      </w:r>
      <w:r w:rsidRPr="00F14B45">
        <w:rPr>
          <w:rFonts w:ascii="Times New Roman" w:hAnsi="Times New Roman"/>
          <w:b/>
          <w:sz w:val="24"/>
          <w:szCs w:val="24"/>
        </w:rPr>
        <w:t>. СЛУШАЛИ:</w:t>
      </w:r>
    </w:p>
    <w:p w:rsidR="00356D30" w:rsidRPr="00F14B45" w:rsidRDefault="00356D30" w:rsidP="00356D30">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«Понинское</w:t>
      </w:r>
      <w:r w:rsidRPr="00F14B45">
        <w:rPr>
          <w:rFonts w:ascii="Times New Roman" w:hAnsi="Times New Roman"/>
          <w:b/>
          <w:sz w:val="24"/>
          <w:szCs w:val="24"/>
        </w:rPr>
        <w:t xml:space="preserve">» за 2021 год» </w:t>
      </w:r>
    </w:p>
    <w:p w:rsidR="00356D30" w:rsidRDefault="00356D30" w:rsidP="00356D30">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356D30" w:rsidRPr="00356D30" w:rsidRDefault="00356D30" w:rsidP="00356D30">
      <w:pPr>
        <w:tabs>
          <w:tab w:val="left" w:pos="540"/>
        </w:tabs>
        <w:jc w:val="both"/>
        <w:rPr>
          <w:rFonts w:ascii="Times New Roman" w:hAnsi="Times New Roman"/>
          <w:sz w:val="24"/>
          <w:szCs w:val="24"/>
        </w:rPr>
      </w:pPr>
      <w:r>
        <w:rPr>
          <w:rFonts w:ascii="Times New Roman" w:hAnsi="Times New Roman"/>
          <w:sz w:val="24"/>
          <w:szCs w:val="24"/>
        </w:rPr>
        <w:tab/>
      </w:r>
      <w:r w:rsidRPr="00356D30">
        <w:rPr>
          <w:rFonts w:ascii="Times New Roman" w:hAnsi="Times New Roman"/>
          <w:sz w:val="24"/>
          <w:szCs w:val="24"/>
        </w:rPr>
        <w:t>- Бюджет МО «Понинское» за 2021 год исполнен в целом по доходам в объеме 7381,3 тыс. руб., что составляет 86,3% к плану 2021 года (Приложение 1),  в том числе:</w:t>
      </w:r>
    </w:p>
    <w:p w:rsidR="00356D30" w:rsidRPr="00356D30" w:rsidRDefault="00356D30" w:rsidP="00356D30">
      <w:pPr>
        <w:tabs>
          <w:tab w:val="left" w:pos="540"/>
        </w:tabs>
        <w:jc w:val="both"/>
        <w:rPr>
          <w:rFonts w:ascii="Times New Roman" w:hAnsi="Times New Roman"/>
          <w:sz w:val="24"/>
          <w:szCs w:val="24"/>
        </w:rPr>
      </w:pPr>
      <w:r w:rsidRPr="00356D30">
        <w:rPr>
          <w:rFonts w:ascii="Times New Roman" w:hAnsi="Times New Roman"/>
          <w:sz w:val="24"/>
          <w:szCs w:val="24"/>
        </w:rPr>
        <w:t xml:space="preserve">             –получены налоговые и неналоговые доходы в сумме 690,1 тыс. руб. (90,2% от плана 2021 года), </w:t>
      </w:r>
    </w:p>
    <w:p w:rsidR="00356D30" w:rsidRPr="00356D30" w:rsidRDefault="00356D30" w:rsidP="00356D30">
      <w:pPr>
        <w:tabs>
          <w:tab w:val="left" w:pos="540"/>
        </w:tabs>
        <w:jc w:val="both"/>
        <w:rPr>
          <w:rFonts w:ascii="Times New Roman" w:hAnsi="Times New Roman"/>
          <w:sz w:val="24"/>
          <w:szCs w:val="24"/>
        </w:rPr>
      </w:pPr>
      <w:r w:rsidRPr="00356D30">
        <w:rPr>
          <w:rFonts w:ascii="Times New Roman" w:hAnsi="Times New Roman"/>
          <w:sz w:val="24"/>
          <w:szCs w:val="24"/>
        </w:rPr>
        <w:t xml:space="preserve">             –получены безвозмездные поступления в сумме 6691,2 тыс. руб. (86,0% от плана 2021 года).</w:t>
      </w:r>
    </w:p>
    <w:p w:rsidR="00356D30" w:rsidRPr="00356D30" w:rsidRDefault="00356D30" w:rsidP="00356D30">
      <w:pPr>
        <w:tabs>
          <w:tab w:val="left" w:pos="540"/>
        </w:tabs>
        <w:jc w:val="both"/>
        <w:rPr>
          <w:rFonts w:ascii="Times New Roman" w:hAnsi="Times New Roman"/>
          <w:sz w:val="24"/>
          <w:szCs w:val="24"/>
        </w:rPr>
      </w:pPr>
      <w:r w:rsidRPr="00356D30">
        <w:rPr>
          <w:rFonts w:ascii="Times New Roman" w:hAnsi="Times New Roman"/>
          <w:sz w:val="24"/>
          <w:szCs w:val="24"/>
        </w:rPr>
        <w:tab/>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46,3 тыс. руб.</w:t>
      </w:r>
    </w:p>
    <w:p w:rsidR="00356D30" w:rsidRPr="00356D30" w:rsidRDefault="00356D30" w:rsidP="00356D30">
      <w:pPr>
        <w:tabs>
          <w:tab w:val="left" w:pos="540"/>
        </w:tabs>
        <w:ind w:firstLine="709"/>
        <w:jc w:val="both"/>
        <w:rPr>
          <w:rFonts w:ascii="Times New Roman" w:hAnsi="Times New Roman"/>
          <w:sz w:val="24"/>
          <w:szCs w:val="24"/>
        </w:rPr>
      </w:pPr>
      <w:r w:rsidRPr="00356D30">
        <w:rPr>
          <w:rFonts w:ascii="Times New Roman" w:hAnsi="Times New Roman"/>
          <w:sz w:val="24"/>
          <w:szCs w:val="24"/>
        </w:rPr>
        <w:t xml:space="preserve">    Доля собственных доходов в общем объеме составляет 9,4%.</w:t>
      </w:r>
    </w:p>
    <w:p w:rsidR="00356D30" w:rsidRPr="00356D30" w:rsidRDefault="00356D30" w:rsidP="00356D30">
      <w:pPr>
        <w:ind w:firstLine="709"/>
        <w:jc w:val="both"/>
        <w:rPr>
          <w:rFonts w:ascii="Times New Roman" w:hAnsi="Times New Roman"/>
          <w:sz w:val="24"/>
          <w:szCs w:val="24"/>
        </w:rPr>
      </w:pPr>
      <w:proofErr w:type="gramStart"/>
      <w:r w:rsidRPr="00356D30">
        <w:rPr>
          <w:rFonts w:ascii="Times New Roman" w:hAnsi="Times New Roman"/>
          <w:sz w:val="24"/>
          <w:szCs w:val="24"/>
        </w:rPr>
        <w:t>К аналогичному периоду прошлого года исполнение собственных доходов составило 80,4% или получено доходов меньше на 168,3 тыс. руб., в связи с уменьшением поступлений по прочим неналоговым доходам -  денежные поступления от населения и организаций на реализацию проектов поддержки местных инициатив (проект развития общественной инфраструктуры) – меньше на 158,4 тыс. руб. и отсутствием поступлений по самообложению граждан (за 2020г. поступило 19,0 тыс. руб</w:t>
      </w:r>
      <w:proofErr w:type="gramEnd"/>
      <w:r w:rsidRPr="00356D30">
        <w:rPr>
          <w:rFonts w:ascii="Times New Roman" w:hAnsi="Times New Roman"/>
          <w:sz w:val="24"/>
          <w:szCs w:val="24"/>
        </w:rPr>
        <w:t>.). Наряду с этим, имеется увеличение доходов по земельному налогу с организаций (больше на 40,0 тыс. руб.).</w:t>
      </w:r>
    </w:p>
    <w:p w:rsidR="00356D30" w:rsidRDefault="00356D30" w:rsidP="00356D30">
      <w:pPr>
        <w:jc w:val="both"/>
        <w:rPr>
          <w:rFonts w:ascii="Times New Roman" w:hAnsi="Times New Roman"/>
          <w:sz w:val="24"/>
          <w:szCs w:val="24"/>
          <w:highlight w:val="yellow"/>
        </w:rPr>
      </w:pPr>
    </w:p>
    <w:p w:rsidR="00356D30" w:rsidRPr="0000125C" w:rsidRDefault="00356D30" w:rsidP="00356D30">
      <w:pPr>
        <w:ind w:firstLine="709"/>
        <w:jc w:val="both"/>
        <w:rPr>
          <w:rFonts w:ascii="Times New Roman" w:hAnsi="Times New Roman"/>
          <w:b/>
          <w:sz w:val="24"/>
          <w:szCs w:val="24"/>
        </w:rPr>
      </w:pPr>
      <w:r w:rsidRPr="0000125C">
        <w:rPr>
          <w:rFonts w:ascii="Times New Roman" w:hAnsi="Times New Roman"/>
          <w:b/>
          <w:sz w:val="24"/>
          <w:szCs w:val="24"/>
        </w:rPr>
        <w:lastRenderedPageBreak/>
        <w:t>В ходе обсуждения депутаты приняли решение (за – 7, против – 0, воздержались – 0). Решение прилагается к протоколу.</w:t>
      </w:r>
    </w:p>
    <w:p w:rsidR="00E37B18" w:rsidRDefault="00E37B18" w:rsidP="00093562">
      <w:pPr>
        <w:jc w:val="both"/>
        <w:rPr>
          <w:rFonts w:ascii="Times New Roman" w:hAnsi="Times New Roman"/>
          <w:sz w:val="24"/>
          <w:szCs w:val="24"/>
          <w:highlight w:val="yellow"/>
        </w:rPr>
      </w:pPr>
    </w:p>
    <w:p w:rsidR="006A0879" w:rsidRPr="00F14B45" w:rsidRDefault="006A0879" w:rsidP="006A0879">
      <w:pPr>
        <w:tabs>
          <w:tab w:val="left" w:pos="7590"/>
        </w:tabs>
        <w:jc w:val="both"/>
        <w:rPr>
          <w:rFonts w:ascii="Times New Roman" w:hAnsi="Times New Roman"/>
          <w:b/>
          <w:sz w:val="24"/>
          <w:szCs w:val="24"/>
        </w:rPr>
      </w:pPr>
      <w:r>
        <w:rPr>
          <w:rFonts w:ascii="Times New Roman" w:hAnsi="Times New Roman"/>
          <w:b/>
          <w:sz w:val="24"/>
          <w:szCs w:val="24"/>
        </w:rPr>
        <w:t>25</w:t>
      </w:r>
      <w:r w:rsidRPr="00F14B45">
        <w:rPr>
          <w:rFonts w:ascii="Times New Roman" w:hAnsi="Times New Roman"/>
          <w:b/>
          <w:sz w:val="24"/>
          <w:szCs w:val="24"/>
        </w:rPr>
        <w:t>. СЛУШАЛИ:</w:t>
      </w:r>
    </w:p>
    <w:p w:rsidR="006A0879" w:rsidRPr="00F14B45" w:rsidRDefault="006A0879" w:rsidP="006A0879">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w:t>
      </w:r>
      <w:r>
        <w:rPr>
          <w:rFonts w:ascii="Times New Roman" w:hAnsi="Times New Roman"/>
          <w:b/>
          <w:color w:val="000000"/>
          <w:sz w:val="24"/>
          <w:szCs w:val="24"/>
        </w:rPr>
        <w:t>ального образования «Ураковское</w:t>
      </w:r>
      <w:r w:rsidRPr="00F14B45">
        <w:rPr>
          <w:rFonts w:ascii="Times New Roman" w:hAnsi="Times New Roman"/>
          <w:b/>
          <w:color w:val="000000"/>
          <w:sz w:val="24"/>
          <w:szCs w:val="24"/>
        </w:rPr>
        <w:t>» за 2021 год».</w:t>
      </w:r>
    </w:p>
    <w:p w:rsidR="006A0879" w:rsidRPr="00F14B45" w:rsidRDefault="006A0879" w:rsidP="006A0879">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6A0879" w:rsidRDefault="006A0879" w:rsidP="006A0879">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«Ураковское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6A0879" w:rsidRPr="00021800" w:rsidRDefault="006A0879" w:rsidP="006A0879">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Ураковское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6A0879" w:rsidRDefault="006A0879" w:rsidP="006A0879">
      <w:pPr>
        <w:jc w:val="both"/>
        <w:rPr>
          <w:rFonts w:ascii="Times New Roman" w:hAnsi="Times New Roman"/>
          <w:sz w:val="24"/>
          <w:szCs w:val="24"/>
          <w:highlight w:val="yellow"/>
        </w:rPr>
      </w:pPr>
    </w:p>
    <w:p w:rsidR="006A0879" w:rsidRPr="0000125C" w:rsidRDefault="006A0879" w:rsidP="006A0879">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356D30" w:rsidRDefault="00356D30" w:rsidP="00093562">
      <w:pPr>
        <w:jc w:val="both"/>
        <w:rPr>
          <w:rFonts w:ascii="Times New Roman" w:hAnsi="Times New Roman"/>
          <w:sz w:val="24"/>
          <w:szCs w:val="24"/>
          <w:highlight w:val="yellow"/>
        </w:rPr>
      </w:pPr>
    </w:p>
    <w:p w:rsidR="006A0879" w:rsidRPr="00F14B45" w:rsidRDefault="006A0879" w:rsidP="006A0879">
      <w:pPr>
        <w:tabs>
          <w:tab w:val="left" w:pos="7590"/>
        </w:tabs>
        <w:jc w:val="both"/>
        <w:rPr>
          <w:rFonts w:ascii="Times New Roman" w:hAnsi="Times New Roman"/>
          <w:b/>
          <w:sz w:val="24"/>
          <w:szCs w:val="24"/>
        </w:rPr>
      </w:pPr>
      <w:r>
        <w:rPr>
          <w:rFonts w:ascii="Times New Roman" w:hAnsi="Times New Roman"/>
          <w:b/>
          <w:sz w:val="24"/>
          <w:szCs w:val="24"/>
        </w:rPr>
        <w:t>26</w:t>
      </w:r>
      <w:r w:rsidRPr="00F14B45">
        <w:rPr>
          <w:rFonts w:ascii="Times New Roman" w:hAnsi="Times New Roman"/>
          <w:b/>
          <w:sz w:val="24"/>
          <w:szCs w:val="24"/>
        </w:rPr>
        <w:t>. СЛУШАЛИ:</w:t>
      </w:r>
    </w:p>
    <w:p w:rsidR="006A0879" w:rsidRPr="00F14B45" w:rsidRDefault="006A0879" w:rsidP="006A0879">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«Ураковское</w:t>
      </w:r>
      <w:r w:rsidRPr="00F14B45">
        <w:rPr>
          <w:rFonts w:ascii="Times New Roman" w:hAnsi="Times New Roman"/>
          <w:b/>
          <w:sz w:val="24"/>
          <w:szCs w:val="24"/>
        </w:rPr>
        <w:t xml:space="preserve">» за 2021 год» </w:t>
      </w:r>
    </w:p>
    <w:p w:rsidR="006A0879" w:rsidRDefault="006A0879" w:rsidP="006A0879">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6A0879" w:rsidRPr="006A0879" w:rsidRDefault="006A0879" w:rsidP="006A0879">
      <w:pPr>
        <w:tabs>
          <w:tab w:val="left" w:pos="540"/>
          <w:tab w:val="left" w:pos="2268"/>
        </w:tabs>
        <w:ind w:firstLine="709"/>
        <w:jc w:val="both"/>
        <w:rPr>
          <w:rFonts w:ascii="Times New Roman" w:hAnsi="Times New Roman"/>
          <w:sz w:val="24"/>
          <w:szCs w:val="24"/>
        </w:rPr>
      </w:pPr>
      <w:r w:rsidRPr="006A0879">
        <w:rPr>
          <w:rFonts w:ascii="Times New Roman" w:hAnsi="Times New Roman"/>
          <w:sz w:val="24"/>
          <w:szCs w:val="24"/>
        </w:rPr>
        <w:t>- Бюджет МО «Ураковское» за 2021 год исполнен в целом по доходам в объеме 6398,0 тыс. руб., что составляет 100,3% к плану 2021 года (Приложение 1),  в том числе:</w:t>
      </w:r>
    </w:p>
    <w:p w:rsidR="006A0879" w:rsidRPr="006A0879" w:rsidRDefault="006A0879" w:rsidP="006A0879">
      <w:pPr>
        <w:tabs>
          <w:tab w:val="left" w:pos="540"/>
          <w:tab w:val="left" w:pos="2268"/>
        </w:tabs>
        <w:ind w:firstLine="709"/>
        <w:jc w:val="both"/>
        <w:rPr>
          <w:rFonts w:ascii="Times New Roman" w:hAnsi="Times New Roman"/>
          <w:sz w:val="24"/>
          <w:szCs w:val="24"/>
        </w:rPr>
      </w:pPr>
      <w:r w:rsidRPr="006A0879">
        <w:rPr>
          <w:rFonts w:ascii="Times New Roman" w:hAnsi="Times New Roman"/>
          <w:sz w:val="24"/>
          <w:szCs w:val="24"/>
        </w:rPr>
        <w:t xml:space="preserve">- получены налоговые и неналоговые доходы в сумме 1089,1 тыс. руб. (134,4% от плана 2021 года), </w:t>
      </w:r>
    </w:p>
    <w:p w:rsidR="006A0879" w:rsidRPr="006A0879" w:rsidRDefault="006A0879" w:rsidP="006A0879">
      <w:pPr>
        <w:tabs>
          <w:tab w:val="left" w:pos="540"/>
          <w:tab w:val="left" w:pos="2268"/>
        </w:tabs>
        <w:ind w:firstLine="709"/>
        <w:jc w:val="both"/>
        <w:rPr>
          <w:rFonts w:ascii="Times New Roman" w:hAnsi="Times New Roman"/>
          <w:sz w:val="24"/>
          <w:szCs w:val="24"/>
        </w:rPr>
      </w:pPr>
      <w:r w:rsidRPr="006A0879">
        <w:rPr>
          <w:rFonts w:ascii="Times New Roman" w:hAnsi="Times New Roman"/>
          <w:sz w:val="24"/>
          <w:szCs w:val="24"/>
        </w:rPr>
        <w:t>- получены безвозмездные поступления в сумме 5848,85 тыс. руб. (95,8% от плана 2021 года).</w:t>
      </w:r>
    </w:p>
    <w:p w:rsidR="006A0879" w:rsidRPr="006A0879" w:rsidRDefault="006A0879" w:rsidP="006A0879">
      <w:pPr>
        <w:tabs>
          <w:tab w:val="left" w:pos="540"/>
        </w:tabs>
        <w:ind w:firstLine="709"/>
        <w:jc w:val="both"/>
        <w:rPr>
          <w:rFonts w:ascii="Times New Roman" w:hAnsi="Times New Roman"/>
          <w:sz w:val="24"/>
          <w:szCs w:val="24"/>
        </w:rPr>
      </w:pPr>
      <w:r w:rsidRPr="006A0879">
        <w:rPr>
          <w:rFonts w:ascii="Times New Roman" w:hAnsi="Times New Roman"/>
          <w:sz w:val="24"/>
          <w:szCs w:val="24"/>
        </w:rPr>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50,1 тыс. руб.</w:t>
      </w:r>
    </w:p>
    <w:p w:rsidR="006A0879" w:rsidRPr="006A0879" w:rsidRDefault="006A0879" w:rsidP="006A0879">
      <w:pPr>
        <w:ind w:firstLine="709"/>
        <w:jc w:val="both"/>
        <w:rPr>
          <w:rFonts w:ascii="Times New Roman" w:hAnsi="Times New Roman"/>
          <w:sz w:val="24"/>
          <w:szCs w:val="24"/>
        </w:rPr>
      </w:pPr>
      <w:r w:rsidRPr="006A0879">
        <w:rPr>
          <w:rFonts w:ascii="Times New Roman" w:hAnsi="Times New Roman"/>
          <w:sz w:val="24"/>
          <w:szCs w:val="24"/>
        </w:rPr>
        <w:t>Доля собственных доходов в общем объеме составляет 15,7%.</w:t>
      </w:r>
    </w:p>
    <w:p w:rsidR="006A0879" w:rsidRPr="006A0879" w:rsidRDefault="006A0879" w:rsidP="006A0879">
      <w:pPr>
        <w:tabs>
          <w:tab w:val="left" w:pos="540"/>
        </w:tabs>
        <w:ind w:firstLine="709"/>
        <w:jc w:val="both"/>
        <w:rPr>
          <w:rFonts w:ascii="Times New Roman" w:hAnsi="Times New Roman"/>
          <w:sz w:val="24"/>
          <w:szCs w:val="24"/>
        </w:rPr>
      </w:pPr>
      <w:proofErr w:type="gramStart"/>
      <w:r w:rsidRPr="006A0879">
        <w:rPr>
          <w:rFonts w:ascii="Times New Roman" w:hAnsi="Times New Roman"/>
          <w:sz w:val="24"/>
          <w:szCs w:val="24"/>
        </w:rPr>
        <w:t xml:space="preserve">К аналогичному периоду прошлого года исполнение собственных доходов составило 168,2% или получено доходов больше на 441,5 тыс. руб., в связи с увеличением поступления земельного </w:t>
      </w:r>
      <w:r w:rsidRPr="006A0879">
        <w:rPr>
          <w:rFonts w:ascii="Times New Roman" w:hAnsi="Times New Roman"/>
          <w:color w:val="000000"/>
          <w:sz w:val="24"/>
          <w:szCs w:val="24"/>
        </w:rPr>
        <w:t>налога – рост кадастровой стоимости земельных участков (больше на 195,2 тыс. руб.), а также, в связи с поступлением доходов по аренде земельных участков в сумме 140,1 тыс. руб. и доходов от продажи земельных участков в сумме 242,0</w:t>
      </w:r>
      <w:proofErr w:type="gramEnd"/>
      <w:r w:rsidRPr="006A0879">
        <w:rPr>
          <w:rFonts w:ascii="Times New Roman" w:hAnsi="Times New Roman"/>
          <w:color w:val="000000"/>
          <w:sz w:val="24"/>
          <w:szCs w:val="24"/>
        </w:rPr>
        <w:t xml:space="preserve"> тыс. руб. (за 2020г. такие поступления отсутствуют).</w:t>
      </w:r>
    </w:p>
    <w:p w:rsidR="006A0879" w:rsidRPr="006A0879" w:rsidRDefault="006A0879" w:rsidP="006A0879">
      <w:pPr>
        <w:ind w:firstLine="709"/>
        <w:jc w:val="both"/>
        <w:rPr>
          <w:rFonts w:ascii="Times New Roman" w:hAnsi="Times New Roman"/>
          <w:sz w:val="24"/>
          <w:szCs w:val="24"/>
        </w:rPr>
      </w:pPr>
      <w:r w:rsidRPr="006A0879">
        <w:rPr>
          <w:rFonts w:ascii="Times New Roman" w:hAnsi="Times New Roman"/>
          <w:sz w:val="24"/>
          <w:szCs w:val="24"/>
        </w:rPr>
        <w:t xml:space="preserve">Наибольший удельный вес в структуре собственных доходов бюджета поселения составляет земельный налог – 405,1 тыс. руб. или 37,2%.  </w:t>
      </w:r>
    </w:p>
    <w:p w:rsidR="006A0879" w:rsidRDefault="006A0879" w:rsidP="006A0879">
      <w:pPr>
        <w:jc w:val="both"/>
        <w:rPr>
          <w:rFonts w:ascii="Times New Roman" w:hAnsi="Times New Roman"/>
          <w:sz w:val="24"/>
          <w:szCs w:val="24"/>
          <w:highlight w:val="yellow"/>
        </w:rPr>
      </w:pPr>
    </w:p>
    <w:p w:rsidR="006A0879" w:rsidRPr="0000125C" w:rsidRDefault="006A0879" w:rsidP="006A0879">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356D30" w:rsidRDefault="00356D30" w:rsidP="00093562">
      <w:pPr>
        <w:jc w:val="both"/>
        <w:rPr>
          <w:rFonts w:ascii="Times New Roman" w:hAnsi="Times New Roman"/>
          <w:sz w:val="24"/>
          <w:szCs w:val="24"/>
          <w:highlight w:val="yellow"/>
        </w:rPr>
      </w:pPr>
    </w:p>
    <w:p w:rsidR="00AF4BB4" w:rsidRPr="00F14B45" w:rsidRDefault="00AF4BB4" w:rsidP="00AF4BB4">
      <w:pPr>
        <w:tabs>
          <w:tab w:val="left" w:pos="7590"/>
        </w:tabs>
        <w:jc w:val="both"/>
        <w:rPr>
          <w:rFonts w:ascii="Times New Roman" w:hAnsi="Times New Roman"/>
          <w:b/>
          <w:sz w:val="24"/>
          <w:szCs w:val="24"/>
        </w:rPr>
      </w:pPr>
      <w:r>
        <w:rPr>
          <w:rFonts w:ascii="Times New Roman" w:hAnsi="Times New Roman"/>
          <w:b/>
          <w:sz w:val="24"/>
          <w:szCs w:val="24"/>
        </w:rPr>
        <w:lastRenderedPageBreak/>
        <w:t>27</w:t>
      </w:r>
      <w:r w:rsidRPr="00F14B45">
        <w:rPr>
          <w:rFonts w:ascii="Times New Roman" w:hAnsi="Times New Roman"/>
          <w:b/>
          <w:sz w:val="24"/>
          <w:szCs w:val="24"/>
        </w:rPr>
        <w:t>. СЛУШАЛИ:</w:t>
      </w:r>
    </w:p>
    <w:p w:rsidR="00AF4BB4" w:rsidRPr="00F14B45" w:rsidRDefault="00AF4BB4" w:rsidP="00AF4BB4">
      <w:pPr>
        <w:ind w:firstLine="708"/>
        <w:jc w:val="both"/>
        <w:rPr>
          <w:rFonts w:ascii="Times New Roman" w:hAnsi="Times New Roman"/>
          <w:b/>
          <w:color w:val="000000"/>
          <w:sz w:val="24"/>
          <w:szCs w:val="24"/>
        </w:rPr>
      </w:pPr>
      <w:r w:rsidRPr="00F14B45">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w:t>
      </w:r>
      <w:r>
        <w:rPr>
          <w:rFonts w:ascii="Times New Roman" w:hAnsi="Times New Roman"/>
          <w:b/>
          <w:color w:val="000000"/>
          <w:sz w:val="24"/>
          <w:szCs w:val="24"/>
        </w:rPr>
        <w:t>ального образования «Штанигуртское</w:t>
      </w:r>
      <w:r w:rsidRPr="00F14B45">
        <w:rPr>
          <w:rFonts w:ascii="Times New Roman" w:hAnsi="Times New Roman"/>
          <w:b/>
          <w:color w:val="000000"/>
          <w:sz w:val="24"/>
          <w:szCs w:val="24"/>
        </w:rPr>
        <w:t>» за 2021 год».</w:t>
      </w:r>
    </w:p>
    <w:p w:rsidR="00AF4BB4" w:rsidRPr="00F14B45" w:rsidRDefault="00AF4BB4" w:rsidP="00AF4BB4">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AF4BB4" w:rsidRDefault="00AF4BB4" w:rsidP="00AF4BB4">
      <w:pPr>
        <w:shd w:val="clear" w:color="auto" w:fill="FFFFFF"/>
        <w:ind w:firstLine="709"/>
        <w:jc w:val="both"/>
        <w:rPr>
          <w:rFonts w:ascii="Times New Roman" w:hAnsi="Times New Roman"/>
          <w:bCs/>
          <w:spacing w:val="-6"/>
          <w:sz w:val="24"/>
          <w:highlight w:val="yellow"/>
        </w:rPr>
      </w:pPr>
      <w:r w:rsidRPr="00F14B45">
        <w:rPr>
          <w:rFonts w:ascii="Times New Roman" w:hAnsi="Times New Roman"/>
          <w:b/>
          <w:sz w:val="24"/>
          <w:szCs w:val="24"/>
        </w:rPr>
        <w:t xml:space="preserve">- </w:t>
      </w:r>
      <w:r w:rsidRPr="00021800">
        <w:rPr>
          <w:rFonts w:ascii="Times New Roman" w:hAnsi="Times New Roman"/>
          <w:spacing w:val="-2"/>
          <w:sz w:val="24"/>
          <w:szCs w:val="24"/>
        </w:rPr>
        <w:t>Публичные</w:t>
      </w:r>
      <w:r w:rsidRPr="00157FB2">
        <w:rPr>
          <w:rFonts w:ascii="Times New Roman" w:hAnsi="Times New Roman"/>
          <w:spacing w:val="-2"/>
          <w:sz w:val="24"/>
          <w:szCs w:val="24"/>
        </w:rPr>
        <w:t xml:space="preserve"> слушания </w:t>
      </w:r>
      <w:r w:rsidRPr="00157FB2">
        <w:rPr>
          <w:rFonts w:ascii="Times New Roman" w:hAnsi="Times New Roman"/>
          <w:color w:val="000000"/>
          <w:sz w:val="24"/>
          <w:szCs w:val="24"/>
        </w:rPr>
        <w:t>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w:t>
      </w:r>
      <w:r>
        <w:rPr>
          <w:rFonts w:ascii="Times New Roman" w:hAnsi="Times New Roman"/>
          <w:color w:val="000000"/>
          <w:sz w:val="24"/>
          <w:szCs w:val="24"/>
        </w:rPr>
        <w:t>го образования «Штанигуртское</w:t>
      </w:r>
      <w:r w:rsidRPr="00157FB2">
        <w:rPr>
          <w:rFonts w:ascii="Times New Roman" w:hAnsi="Times New Roman"/>
          <w:color w:val="000000"/>
          <w:sz w:val="24"/>
          <w:szCs w:val="24"/>
        </w:rPr>
        <w:t xml:space="preserve">» за 2021 год» </w:t>
      </w:r>
      <w:r w:rsidRPr="00157FB2">
        <w:rPr>
          <w:rFonts w:ascii="Times New Roman" w:hAnsi="Times New Roman"/>
          <w:spacing w:val="-2"/>
          <w:sz w:val="24"/>
          <w:szCs w:val="24"/>
        </w:rPr>
        <w:t>проведены</w:t>
      </w:r>
      <w:r w:rsidRPr="00157FB2">
        <w:rPr>
          <w:rFonts w:ascii="Times New Roman" w:hAnsi="Times New Roman"/>
          <w:sz w:val="24"/>
          <w:szCs w:val="24"/>
          <w:lang w:eastAsia="en-US"/>
        </w:rPr>
        <w:t xml:space="preserve"> </w:t>
      </w:r>
      <w:r w:rsidRPr="00157FB2">
        <w:rPr>
          <w:rFonts w:ascii="Times New Roman" w:hAnsi="Times New Roman"/>
          <w:spacing w:val="-2"/>
          <w:sz w:val="24"/>
          <w:szCs w:val="24"/>
        </w:rPr>
        <w:t xml:space="preserve">17 мая 2022 года. </w:t>
      </w:r>
      <w:r w:rsidRPr="00157FB2">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157FB2">
        <w:t xml:space="preserve"> </w:t>
      </w:r>
      <w:r w:rsidRPr="00157FB2">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157FB2">
        <w:rPr>
          <w:rFonts w:ascii="Times New Roman" w:hAnsi="Times New Roman"/>
          <w:sz w:val="24"/>
        </w:rPr>
        <w:t>Н.Н.Поздеевой</w:t>
      </w:r>
      <w:proofErr w:type="spellEnd"/>
      <w:r w:rsidRPr="00157FB2">
        <w:rPr>
          <w:rFonts w:ascii="Times New Roman" w:hAnsi="Times New Roman"/>
          <w:sz w:val="24"/>
        </w:rPr>
        <w:t>.</w:t>
      </w:r>
    </w:p>
    <w:p w:rsidR="00AF4BB4" w:rsidRPr="00021800" w:rsidRDefault="00AF4BB4" w:rsidP="00AF4BB4">
      <w:pPr>
        <w:ind w:firstLine="708"/>
        <w:contextualSpacing/>
        <w:jc w:val="both"/>
        <w:rPr>
          <w:rFonts w:ascii="Times New Roman" w:hAnsi="Times New Roman"/>
          <w:sz w:val="24"/>
        </w:rPr>
      </w:pPr>
      <w:r w:rsidRPr="00021800">
        <w:rPr>
          <w:rFonts w:ascii="Times New Roman" w:hAnsi="Times New Roman"/>
          <w:sz w:val="24"/>
        </w:rPr>
        <w:t>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w:t>
      </w:r>
      <w:r>
        <w:rPr>
          <w:rFonts w:ascii="Times New Roman" w:hAnsi="Times New Roman"/>
          <w:sz w:val="24"/>
        </w:rPr>
        <w:t>Штанигуртское</w:t>
      </w:r>
      <w:r w:rsidRPr="00021800">
        <w:rPr>
          <w:rFonts w:ascii="Times New Roman" w:hAnsi="Times New Roman"/>
          <w:sz w:val="24"/>
        </w:rPr>
        <w:t xml:space="preserve">» за 2021 год» </w:t>
      </w:r>
      <w:r w:rsidRPr="00021800">
        <w:rPr>
          <w:rFonts w:ascii="Times New Roman" w:hAnsi="Times New Roman"/>
          <w:spacing w:val="-2"/>
          <w:sz w:val="24"/>
        </w:rPr>
        <w:t xml:space="preserve">и </w:t>
      </w:r>
      <w:r w:rsidRPr="00021800">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AF4BB4" w:rsidRDefault="00AF4BB4" w:rsidP="00AF4BB4">
      <w:pPr>
        <w:jc w:val="both"/>
        <w:rPr>
          <w:rFonts w:ascii="Times New Roman" w:hAnsi="Times New Roman"/>
          <w:sz w:val="24"/>
          <w:szCs w:val="24"/>
          <w:highlight w:val="yellow"/>
        </w:rPr>
      </w:pPr>
    </w:p>
    <w:p w:rsidR="00AF4BB4" w:rsidRPr="0000125C" w:rsidRDefault="00AF4BB4" w:rsidP="00AF4BB4">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6A0879" w:rsidRDefault="006A0879" w:rsidP="00093562">
      <w:pPr>
        <w:jc w:val="both"/>
        <w:rPr>
          <w:rFonts w:ascii="Times New Roman" w:hAnsi="Times New Roman"/>
          <w:sz w:val="24"/>
          <w:szCs w:val="24"/>
          <w:highlight w:val="yellow"/>
        </w:rPr>
      </w:pPr>
    </w:p>
    <w:p w:rsidR="00AF4BB4" w:rsidRPr="00F14B45" w:rsidRDefault="00AF4BB4" w:rsidP="00AF4BB4">
      <w:pPr>
        <w:tabs>
          <w:tab w:val="left" w:pos="7590"/>
        </w:tabs>
        <w:jc w:val="both"/>
        <w:rPr>
          <w:rFonts w:ascii="Times New Roman" w:hAnsi="Times New Roman"/>
          <w:b/>
          <w:sz w:val="24"/>
          <w:szCs w:val="24"/>
        </w:rPr>
      </w:pPr>
      <w:r>
        <w:rPr>
          <w:rFonts w:ascii="Times New Roman" w:hAnsi="Times New Roman"/>
          <w:b/>
          <w:sz w:val="24"/>
          <w:szCs w:val="24"/>
        </w:rPr>
        <w:t>28</w:t>
      </w:r>
      <w:r w:rsidRPr="00F14B45">
        <w:rPr>
          <w:rFonts w:ascii="Times New Roman" w:hAnsi="Times New Roman"/>
          <w:b/>
          <w:sz w:val="24"/>
          <w:szCs w:val="24"/>
        </w:rPr>
        <w:t>. СЛУШАЛИ:</w:t>
      </w:r>
    </w:p>
    <w:p w:rsidR="00AF4BB4" w:rsidRPr="00F14B45" w:rsidRDefault="00AF4BB4" w:rsidP="00AF4BB4">
      <w:pPr>
        <w:ind w:firstLine="708"/>
        <w:jc w:val="both"/>
        <w:rPr>
          <w:rFonts w:ascii="Times New Roman" w:hAnsi="Times New Roman"/>
          <w:b/>
          <w:sz w:val="24"/>
          <w:szCs w:val="24"/>
        </w:rPr>
      </w:pPr>
      <w:r w:rsidRPr="00F14B45">
        <w:rPr>
          <w:rFonts w:ascii="Times New Roman" w:hAnsi="Times New Roman"/>
          <w:b/>
          <w:sz w:val="24"/>
          <w:szCs w:val="24"/>
        </w:rPr>
        <w:t>О проекте решения «Об исполнении бюджета муниципального образовани</w:t>
      </w:r>
      <w:r>
        <w:rPr>
          <w:rFonts w:ascii="Times New Roman" w:hAnsi="Times New Roman"/>
          <w:b/>
          <w:sz w:val="24"/>
          <w:szCs w:val="24"/>
        </w:rPr>
        <w:t>я «Штанигуртское</w:t>
      </w:r>
      <w:r w:rsidRPr="00F14B45">
        <w:rPr>
          <w:rFonts w:ascii="Times New Roman" w:hAnsi="Times New Roman"/>
          <w:b/>
          <w:sz w:val="24"/>
          <w:szCs w:val="24"/>
        </w:rPr>
        <w:t xml:space="preserve">» за 2021 год» </w:t>
      </w:r>
    </w:p>
    <w:p w:rsidR="00AF4BB4" w:rsidRDefault="00AF4BB4" w:rsidP="00AF4BB4">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AF4BB4" w:rsidRPr="00AF4BB4" w:rsidRDefault="00AF4BB4" w:rsidP="00AF4BB4">
      <w:pPr>
        <w:ind w:firstLine="709"/>
        <w:jc w:val="both"/>
        <w:rPr>
          <w:rFonts w:ascii="Times New Roman" w:hAnsi="Times New Roman"/>
          <w:sz w:val="24"/>
          <w:szCs w:val="24"/>
        </w:rPr>
      </w:pPr>
      <w:r w:rsidRPr="006A0879">
        <w:rPr>
          <w:rFonts w:ascii="Times New Roman" w:hAnsi="Times New Roman"/>
          <w:sz w:val="24"/>
          <w:szCs w:val="24"/>
        </w:rPr>
        <w:t xml:space="preserve">- </w:t>
      </w:r>
      <w:r w:rsidRPr="00AF4BB4">
        <w:rPr>
          <w:rFonts w:ascii="Times New Roman" w:hAnsi="Times New Roman"/>
          <w:sz w:val="24"/>
          <w:szCs w:val="24"/>
        </w:rPr>
        <w:t>Бюджет МО «Штанигуртское» за 2021 год исполнен в целом по доходам в объеме 13562,5 тыс. руб., что составляет 92,6% к плану 2021 года (Приложение 1),  в том числе:</w:t>
      </w:r>
    </w:p>
    <w:p w:rsidR="00AF4BB4" w:rsidRPr="00AF4BB4" w:rsidRDefault="00AF4BB4" w:rsidP="00AF4BB4">
      <w:pPr>
        <w:tabs>
          <w:tab w:val="left" w:pos="540"/>
        </w:tabs>
        <w:ind w:firstLine="709"/>
        <w:jc w:val="both"/>
        <w:rPr>
          <w:rFonts w:ascii="Times New Roman" w:hAnsi="Times New Roman"/>
          <w:sz w:val="24"/>
          <w:szCs w:val="24"/>
        </w:rPr>
      </w:pPr>
      <w:r w:rsidRPr="00AF4BB4">
        <w:rPr>
          <w:rFonts w:ascii="Times New Roman" w:hAnsi="Times New Roman"/>
          <w:sz w:val="24"/>
          <w:szCs w:val="24"/>
        </w:rPr>
        <w:t xml:space="preserve">- получены налоговые и неналоговые доходы в сумме 2367,1 тыс. руб. (101,5% от плана 2021 года), </w:t>
      </w:r>
    </w:p>
    <w:p w:rsidR="00AF4BB4" w:rsidRPr="00AF4BB4" w:rsidRDefault="00AF4BB4" w:rsidP="00AF4BB4">
      <w:pPr>
        <w:tabs>
          <w:tab w:val="left" w:pos="540"/>
        </w:tabs>
        <w:ind w:firstLine="709"/>
        <w:jc w:val="both"/>
        <w:rPr>
          <w:rFonts w:ascii="Times New Roman" w:hAnsi="Times New Roman"/>
          <w:sz w:val="24"/>
          <w:szCs w:val="24"/>
        </w:rPr>
      </w:pPr>
      <w:r w:rsidRPr="00AF4BB4">
        <w:rPr>
          <w:rFonts w:ascii="Times New Roman" w:hAnsi="Times New Roman"/>
          <w:sz w:val="24"/>
          <w:szCs w:val="24"/>
        </w:rPr>
        <w:t>- получены безвозмездные поступления в сумме 11195,4 тыс. руб. (90,9% от плана 2021 года).</w:t>
      </w:r>
    </w:p>
    <w:p w:rsidR="00AF4BB4" w:rsidRPr="00AF4BB4" w:rsidRDefault="00AF4BB4" w:rsidP="00AF4BB4">
      <w:pPr>
        <w:tabs>
          <w:tab w:val="left" w:pos="540"/>
        </w:tabs>
        <w:ind w:firstLine="709"/>
        <w:jc w:val="both"/>
        <w:rPr>
          <w:rFonts w:ascii="Times New Roman" w:hAnsi="Times New Roman"/>
          <w:sz w:val="24"/>
          <w:szCs w:val="24"/>
        </w:rPr>
      </w:pPr>
      <w:r w:rsidRPr="00AF4BB4">
        <w:rPr>
          <w:rFonts w:ascii="Times New Roman" w:hAnsi="Times New Roman"/>
          <w:sz w:val="24"/>
          <w:szCs w:val="24"/>
        </w:rPr>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87,9 тыс. руб.</w:t>
      </w:r>
    </w:p>
    <w:p w:rsidR="00AF4BB4" w:rsidRPr="00AF4BB4" w:rsidRDefault="00AF4BB4" w:rsidP="00AF4BB4">
      <w:pPr>
        <w:ind w:firstLine="709"/>
        <w:jc w:val="both"/>
        <w:rPr>
          <w:rFonts w:ascii="Times New Roman" w:hAnsi="Times New Roman"/>
          <w:sz w:val="24"/>
          <w:szCs w:val="24"/>
        </w:rPr>
      </w:pPr>
      <w:r w:rsidRPr="00AF4BB4">
        <w:rPr>
          <w:rFonts w:ascii="Times New Roman" w:hAnsi="Times New Roman"/>
          <w:sz w:val="24"/>
          <w:szCs w:val="24"/>
        </w:rPr>
        <w:t>Доля собственных доходов в общем объеме составляет 17,5%.</w:t>
      </w:r>
    </w:p>
    <w:p w:rsidR="00AF4BB4" w:rsidRPr="00AF4BB4" w:rsidRDefault="00AF4BB4" w:rsidP="00AF4BB4">
      <w:pPr>
        <w:ind w:firstLine="709"/>
        <w:jc w:val="both"/>
        <w:rPr>
          <w:rFonts w:ascii="Times New Roman" w:hAnsi="Times New Roman"/>
          <w:sz w:val="24"/>
          <w:szCs w:val="24"/>
        </w:rPr>
      </w:pPr>
      <w:proofErr w:type="gramStart"/>
      <w:r w:rsidRPr="00AF4BB4">
        <w:rPr>
          <w:rFonts w:ascii="Times New Roman" w:hAnsi="Times New Roman"/>
          <w:sz w:val="24"/>
          <w:szCs w:val="24"/>
        </w:rPr>
        <w:t>К аналогичному периоду прошлого года исполнение собственных доходов составило 137,7% или получено доходов больше на 647,5 тыс. руб., в связи с ростом поступлений доходов по земельному налогу (больше на 188,2 тыс. руб.- увеличение кадастровой стоимости земельных участков), а также поступили доходы от продажи земельных участков в сумме 476,2 тыс. руб. (за 2020г. такие поступления отсутствуют).</w:t>
      </w:r>
      <w:proofErr w:type="gramEnd"/>
      <w:r w:rsidRPr="00AF4BB4">
        <w:rPr>
          <w:rFonts w:ascii="Times New Roman" w:hAnsi="Times New Roman"/>
          <w:sz w:val="24"/>
          <w:szCs w:val="24"/>
        </w:rPr>
        <w:t xml:space="preserve"> </w:t>
      </w:r>
      <w:proofErr w:type="gramStart"/>
      <w:r w:rsidRPr="00AF4BB4">
        <w:rPr>
          <w:rFonts w:ascii="Times New Roman" w:hAnsi="Times New Roman"/>
          <w:sz w:val="24"/>
          <w:szCs w:val="24"/>
        </w:rPr>
        <w:t>Кроме того увеличились поступления по налогу на доходы физических лиц (больше на 13,7 тыс. руб.) и поступили прочие неналоговые - доходы по инициативному бюджетированию (проект «Наше село») в сумме 47,5 тыс. руб. (за 2020г. поступления отсутствуют).</w:t>
      </w:r>
      <w:proofErr w:type="gramEnd"/>
    </w:p>
    <w:p w:rsidR="00AF4BB4" w:rsidRPr="00AF4BB4" w:rsidRDefault="00AF4BB4" w:rsidP="00AF4BB4">
      <w:pPr>
        <w:ind w:firstLine="709"/>
        <w:jc w:val="both"/>
        <w:rPr>
          <w:rFonts w:ascii="Times New Roman" w:hAnsi="Times New Roman"/>
          <w:sz w:val="24"/>
          <w:szCs w:val="24"/>
        </w:rPr>
      </w:pPr>
      <w:r w:rsidRPr="00AF4BB4">
        <w:rPr>
          <w:rFonts w:ascii="Times New Roman" w:hAnsi="Times New Roman"/>
          <w:sz w:val="24"/>
          <w:szCs w:val="24"/>
        </w:rPr>
        <w:t>Из собственных доходов налоговые платежи составили 1841,4 тыс. руб., неналоговые платежи  составили 525,7 тыс. руб.</w:t>
      </w:r>
    </w:p>
    <w:p w:rsidR="00AF4BB4" w:rsidRPr="00AF4BB4" w:rsidRDefault="00AF4BB4" w:rsidP="00AF4BB4">
      <w:pPr>
        <w:ind w:firstLine="709"/>
        <w:jc w:val="both"/>
        <w:rPr>
          <w:rFonts w:ascii="Times New Roman" w:hAnsi="Times New Roman"/>
          <w:sz w:val="24"/>
          <w:szCs w:val="24"/>
        </w:rPr>
      </w:pPr>
      <w:r w:rsidRPr="00AF4BB4">
        <w:rPr>
          <w:rFonts w:ascii="Times New Roman" w:hAnsi="Times New Roman"/>
          <w:sz w:val="24"/>
          <w:szCs w:val="24"/>
        </w:rPr>
        <w:t>Наибольший удельный вес по структуре собственных доходов бюджета поселения  составляет налог на доходы физических лиц – 1131,2 тыс. руб. или 47,8%.</w:t>
      </w:r>
    </w:p>
    <w:p w:rsidR="00AF4BB4" w:rsidRDefault="00AF4BB4" w:rsidP="00AF4BB4">
      <w:pPr>
        <w:jc w:val="both"/>
        <w:rPr>
          <w:rFonts w:ascii="Times New Roman" w:hAnsi="Times New Roman"/>
          <w:sz w:val="24"/>
          <w:szCs w:val="24"/>
          <w:highlight w:val="yellow"/>
        </w:rPr>
      </w:pPr>
    </w:p>
    <w:p w:rsidR="00AF4BB4" w:rsidRPr="0000125C" w:rsidRDefault="00AF4BB4" w:rsidP="00AF4BB4">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6A0879" w:rsidRDefault="006A0879" w:rsidP="00093562">
      <w:pPr>
        <w:jc w:val="both"/>
        <w:rPr>
          <w:rFonts w:ascii="Times New Roman" w:hAnsi="Times New Roman"/>
          <w:sz w:val="24"/>
          <w:szCs w:val="24"/>
          <w:highlight w:val="yellow"/>
        </w:rPr>
      </w:pPr>
    </w:p>
    <w:p w:rsidR="00B078CE" w:rsidRPr="00F14B45" w:rsidRDefault="00B078CE" w:rsidP="00B078CE">
      <w:pPr>
        <w:tabs>
          <w:tab w:val="left" w:pos="7590"/>
        </w:tabs>
        <w:jc w:val="both"/>
        <w:rPr>
          <w:rFonts w:ascii="Times New Roman" w:hAnsi="Times New Roman"/>
          <w:b/>
          <w:sz w:val="24"/>
          <w:szCs w:val="24"/>
        </w:rPr>
      </w:pPr>
      <w:r>
        <w:rPr>
          <w:rFonts w:ascii="Times New Roman" w:hAnsi="Times New Roman"/>
          <w:b/>
          <w:sz w:val="24"/>
          <w:szCs w:val="24"/>
        </w:rPr>
        <w:t>29</w:t>
      </w:r>
      <w:r w:rsidRPr="00F14B45">
        <w:rPr>
          <w:rFonts w:ascii="Times New Roman" w:hAnsi="Times New Roman"/>
          <w:b/>
          <w:sz w:val="24"/>
          <w:szCs w:val="24"/>
        </w:rPr>
        <w:t>. СЛУШАЛИ:</w:t>
      </w:r>
    </w:p>
    <w:p w:rsidR="00B078CE" w:rsidRPr="00192D8C" w:rsidRDefault="00B078CE" w:rsidP="00B078CE">
      <w:pPr>
        <w:ind w:firstLine="708"/>
        <w:jc w:val="both"/>
        <w:rPr>
          <w:rFonts w:ascii="Times New Roman" w:hAnsi="Times New Roman"/>
          <w:b/>
          <w:sz w:val="24"/>
          <w:szCs w:val="24"/>
        </w:rPr>
      </w:pPr>
      <w:proofErr w:type="gramStart"/>
      <w:r w:rsidRPr="00192D8C">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192D8C">
        <w:rPr>
          <w:rFonts w:ascii="Times New Roman" w:hAnsi="Times New Roman"/>
          <w:b/>
          <w:sz w:val="24"/>
          <w:szCs w:val="24"/>
        </w:rPr>
        <w:t xml:space="preserve"> №</w:t>
      </w:r>
      <w:proofErr w:type="gramStart"/>
      <w:r w:rsidRPr="00192D8C">
        <w:rPr>
          <w:rFonts w:ascii="Times New Roman" w:hAnsi="Times New Roman"/>
          <w:b/>
          <w:sz w:val="24"/>
          <w:szCs w:val="24"/>
        </w:rPr>
        <w:t>120, от 24.02.2022 №142, от 31.03.2022 №168, от 28.04.2022 №189)».</w:t>
      </w:r>
      <w:proofErr w:type="gramEnd"/>
    </w:p>
    <w:p w:rsidR="00B078CE" w:rsidRDefault="00B078CE" w:rsidP="00B078CE">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192D8C" w:rsidRPr="00192D8C" w:rsidRDefault="00192D8C" w:rsidP="00192D8C">
      <w:pPr>
        <w:jc w:val="both"/>
        <w:rPr>
          <w:rFonts w:ascii="Times New Roman" w:hAnsi="Times New Roman"/>
          <w:sz w:val="24"/>
        </w:rPr>
      </w:pPr>
      <w:r w:rsidRPr="0000125C">
        <w:rPr>
          <w:rFonts w:ascii="Times New Roman" w:hAnsi="Times New Roman"/>
          <w:sz w:val="24"/>
        </w:rPr>
        <w:tab/>
        <w:t xml:space="preserve">- </w:t>
      </w:r>
      <w:r w:rsidRPr="00192D8C">
        <w:rPr>
          <w:rFonts w:ascii="Times New Roman" w:hAnsi="Times New Roman"/>
          <w:sz w:val="24"/>
        </w:rPr>
        <w:t>Основные характеристики бюджета муниципального образования «Муниципальный округ Глазовский район Удмуртской Республики» на 2022 год изменить следующим образом:</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 xml:space="preserve">Увеличить доходы бюджета муниципального образования «Муниципальный округ Глазовский район Удмуртской Республики» на 24785,5 тыс. рублей. </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Увеличить расходы бюджета муниципального образования «Муниципальный округ Глазовский район Удмуртской Республики» на 25119,5 тыс. рублей.</w:t>
      </w:r>
    </w:p>
    <w:p w:rsidR="00192D8C" w:rsidRPr="00192D8C" w:rsidRDefault="00192D8C" w:rsidP="00F9344B">
      <w:pPr>
        <w:ind w:firstLine="708"/>
        <w:jc w:val="both"/>
        <w:rPr>
          <w:rFonts w:ascii="Times New Roman" w:hAnsi="Times New Roman"/>
          <w:sz w:val="24"/>
        </w:rPr>
      </w:pPr>
      <w:r w:rsidRPr="00192D8C">
        <w:rPr>
          <w:rFonts w:ascii="Times New Roman" w:hAnsi="Times New Roman"/>
          <w:sz w:val="24"/>
        </w:rPr>
        <w:t>Увеличить источники финансирования дефицита бюджета муниципального образования «Муниципальный округ Глазовский район Удмуртской Республики» на сумму 334,0 тыс. рублей.</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Основные характеристики бюджета муниципального образования «Муниципальный округ Глазовский район Удмуртской Республики» на 2023 год изменить следующим образом:</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 xml:space="preserve">Увеличить доходы бюджета муниципального образования «Муниципальный округ Глазовский район Удмуртской Республики»  на 466,4 тыс. рублей. </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Увеличить расходы бюджета муниципального образования «Муниципальный округ Глазовский район Удмуртской Республики»  на 466,4 тыс. рублей.</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Основные характеристики бюджета муниципального образования «Муниципальный округ Глазовский район Удмуртской Республики» на 2024 год изменить следующим образом:</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 xml:space="preserve">Увеличить доходы бюджета муниципального образования «Муниципальный округ Глазовский район Удмуртской Республики» на 466,4 тыс. рублей. </w:t>
      </w:r>
    </w:p>
    <w:p w:rsidR="00192D8C" w:rsidRPr="00192D8C" w:rsidRDefault="00192D8C" w:rsidP="00192D8C">
      <w:pPr>
        <w:ind w:firstLine="708"/>
        <w:jc w:val="both"/>
        <w:rPr>
          <w:rFonts w:ascii="Times New Roman" w:hAnsi="Times New Roman"/>
          <w:sz w:val="24"/>
        </w:rPr>
      </w:pPr>
      <w:r w:rsidRPr="00192D8C">
        <w:rPr>
          <w:rFonts w:ascii="Times New Roman" w:hAnsi="Times New Roman"/>
          <w:sz w:val="24"/>
        </w:rPr>
        <w:t>Увеличить расходы бюджета муниципального образования «Муниципальный округ Глазовский район Удмуртской Республики» на 466,4 тыс. рублей.</w:t>
      </w:r>
    </w:p>
    <w:p w:rsidR="00192D8C" w:rsidRPr="00F9344B" w:rsidRDefault="00192D8C" w:rsidP="00192D8C">
      <w:pPr>
        <w:pStyle w:val="210"/>
        <w:spacing w:line="240" w:lineRule="auto"/>
        <w:ind w:right="-1"/>
        <w:rPr>
          <w:rFonts w:cs="Times New Roman"/>
          <w:szCs w:val="24"/>
          <w:lang w:eastAsia="ru-RU"/>
        </w:rPr>
      </w:pPr>
      <w:r w:rsidRPr="00F9344B">
        <w:rPr>
          <w:rFonts w:cs="Times New Roman"/>
          <w:szCs w:val="24"/>
        </w:rPr>
        <w:t>В связи с поступившей дебиторской задолженностью прошлых лет от ОАО «</w:t>
      </w:r>
      <w:proofErr w:type="spellStart"/>
      <w:r w:rsidRPr="00F9344B">
        <w:rPr>
          <w:rFonts w:cs="Times New Roman"/>
          <w:szCs w:val="24"/>
        </w:rPr>
        <w:t>Энергосбыт</w:t>
      </w:r>
      <w:proofErr w:type="spellEnd"/>
      <w:r w:rsidRPr="00F9344B">
        <w:rPr>
          <w:rFonts w:cs="Times New Roman"/>
          <w:szCs w:val="24"/>
        </w:rPr>
        <w:t xml:space="preserve">» увеличить доходную и расходную часть бюджета </w:t>
      </w:r>
      <w:r w:rsidRPr="00F9344B">
        <w:rPr>
          <w:rFonts w:cs="Times New Roman"/>
          <w:szCs w:val="24"/>
          <w:lang w:eastAsia="ru-RU"/>
        </w:rPr>
        <w:t>на 6,0 тыс. рублей.</w:t>
      </w:r>
    </w:p>
    <w:p w:rsidR="00192D8C" w:rsidRPr="00F9344B" w:rsidRDefault="00192D8C" w:rsidP="00192D8C">
      <w:pPr>
        <w:ind w:firstLine="709"/>
        <w:jc w:val="both"/>
        <w:rPr>
          <w:rFonts w:ascii="Times New Roman" w:hAnsi="Times New Roman"/>
          <w:sz w:val="24"/>
          <w:szCs w:val="24"/>
        </w:rPr>
      </w:pPr>
      <w:r w:rsidRPr="00F9344B">
        <w:rPr>
          <w:rFonts w:ascii="Times New Roman" w:hAnsi="Times New Roman"/>
          <w:sz w:val="24"/>
          <w:szCs w:val="24"/>
        </w:rPr>
        <w:t>Остатки неиспользованных средств, поступивших в бюджет муниципального образования «Глазовский район» в 2021 году направить целевым назначением для финансирования мероприятий в 2022 году. Увеличить плановое назначение по источникам финансирования дефицита бюджета и расходную часть бюджета на сумму 334,0 тыс. руб.</w:t>
      </w:r>
    </w:p>
    <w:p w:rsidR="00F9344B" w:rsidRPr="00F9344B" w:rsidRDefault="00F9344B" w:rsidP="00F9344B">
      <w:pPr>
        <w:tabs>
          <w:tab w:val="left" w:pos="0"/>
          <w:tab w:val="left" w:pos="851"/>
        </w:tabs>
        <w:jc w:val="both"/>
        <w:rPr>
          <w:rFonts w:ascii="Times New Roman" w:hAnsi="Times New Roman"/>
          <w:sz w:val="24"/>
          <w:szCs w:val="24"/>
        </w:rPr>
      </w:pPr>
      <w:r w:rsidRPr="00F9344B">
        <w:rPr>
          <w:rFonts w:ascii="Times New Roman" w:hAnsi="Times New Roman"/>
          <w:b/>
          <w:sz w:val="24"/>
          <w:szCs w:val="24"/>
        </w:rPr>
        <w:tab/>
      </w:r>
      <w:r w:rsidRPr="00F9344B">
        <w:rPr>
          <w:rFonts w:ascii="Times New Roman" w:hAnsi="Times New Roman"/>
          <w:sz w:val="24"/>
          <w:szCs w:val="24"/>
        </w:rPr>
        <w:t>Увеличить</w:t>
      </w:r>
      <w:r w:rsidRPr="00F9344B">
        <w:rPr>
          <w:rFonts w:ascii="Times New Roman" w:hAnsi="Times New Roman"/>
          <w:b/>
          <w:sz w:val="24"/>
          <w:szCs w:val="24"/>
        </w:rPr>
        <w:t xml:space="preserve"> субвенции </w:t>
      </w:r>
      <w:r w:rsidRPr="00F9344B">
        <w:rPr>
          <w:rFonts w:ascii="Times New Roman" w:hAnsi="Times New Roman"/>
          <w:sz w:val="24"/>
          <w:szCs w:val="24"/>
        </w:rPr>
        <w:t>на 2022 год в сумме 411,5 тыс. рублей, в соответствии с доведенными Уведомлениями по расчетам между бюджетами и Постановлениями Правительства УР:</w:t>
      </w:r>
    </w:p>
    <w:p w:rsidR="00F9344B" w:rsidRPr="00F9344B" w:rsidRDefault="00F9344B" w:rsidP="00F9344B">
      <w:pPr>
        <w:snapToGrid w:val="0"/>
        <w:ind w:firstLine="708"/>
        <w:jc w:val="both"/>
        <w:rPr>
          <w:rFonts w:ascii="Times New Roman" w:hAnsi="Times New Roman"/>
          <w:sz w:val="24"/>
          <w:szCs w:val="24"/>
        </w:rPr>
      </w:pPr>
      <w:r w:rsidRPr="00F9344B">
        <w:rPr>
          <w:rFonts w:ascii="Times New Roman" w:hAnsi="Times New Roman"/>
          <w:sz w:val="24"/>
          <w:szCs w:val="24"/>
        </w:rPr>
        <w:t>- 395,3 тыс. рублей –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(уведомление № 805 от 07.04.2022);</w:t>
      </w:r>
    </w:p>
    <w:p w:rsidR="00F9344B" w:rsidRPr="00F9344B" w:rsidRDefault="00F9344B" w:rsidP="00F9344B">
      <w:pPr>
        <w:ind w:firstLine="708"/>
        <w:jc w:val="both"/>
        <w:rPr>
          <w:rFonts w:ascii="Times New Roman" w:hAnsi="Times New Roman"/>
          <w:sz w:val="24"/>
          <w:szCs w:val="24"/>
        </w:rPr>
      </w:pPr>
      <w:r w:rsidRPr="00F9344B">
        <w:rPr>
          <w:rFonts w:ascii="Times New Roman" w:hAnsi="Times New Roman"/>
          <w:sz w:val="24"/>
          <w:szCs w:val="24"/>
        </w:rPr>
        <w:t>- 16,2 тыс. рублей –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(уведомление № 796 от 07.04.2022).</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xml:space="preserve">Уменьшить </w:t>
      </w:r>
      <w:r w:rsidRPr="00F9344B">
        <w:rPr>
          <w:rFonts w:ascii="Times New Roman" w:hAnsi="Times New Roman"/>
          <w:b/>
          <w:sz w:val="24"/>
          <w:szCs w:val="24"/>
        </w:rPr>
        <w:t xml:space="preserve">субвенции </w:t>
      </w:r>
      <w:r w:rsidRPr="00F9344B">
        <w:rPr>
          <w:rFonts w:ascii="Times New Roman" w:hAnsi="Times New Roman"/>
          <w:sz w:val="24"/>
          <w:szCs w:val="24"/>
        </w:rPr>
        <w:t>на 2022 год в сумме 611,9 тыс. рублей, в соответствии с доведенными Уведомлениями по расчетам между бюджетами и Постановлениями Правительства УР:</w:t>
      </w:r>
    </w:p>
    <w:p w:rsidR="00F9344B" w:rsidRPr="00F9344B" w:rsidRDefault="00F9344B" w:rsidP="00F9344B">
      <w:pPr>
        <w:ind w:firstLine="708"/>
        <w:jc w:val="both"/>
        <w:rPr>
          <w:rFonts w:ascii="Times New Roman" w:hAnsi="Times New Roman"/>
          <w:b/>
          <w:sz w:val="24"/>
          <w:szCs w:val="24"/>
          <w:highlight w:val="yellow"/>
        </w:rPr>
      </w:pPr>
      <w:r w:rsidRPr="00F9344B">
        <w:rPr>
          <w:rFonts w:ascii="Times New Roman" w:hAnsi="Times New Roman"/>
          <w:sz w:val="24"/>
          <w:szCs w:val="24"/>
        </w:rPr>
        <w:lastRenderedPageBreak/>
        <w:t xml:space="preserve">- (минус)611,9 тыс. рублей – на предоставление мер социальной поддержки многодетным семьям (бесплатное питание для обучающихся общеобразовательных организаций) (уведомление № 874-1/1/мбо05/4 от 06.05.2022). </w:t>
      </w:r>
    </w:p>
    <w:p w:rsidR="00F9344B" w:rsidRPr="00F9344B" w:rsidRDefault="00F9344B" w:rsidP="00F9344B">
      <w:pPr>
        <w:ind w:firstLine="708"/>
        <w:jc w:val="both"/>
        <w:rPr>
          <w:rFonts w:ascii="Times New Roman" w:hAnsi="Times New Roman"/>
          <w:sz w:val="24"/>
          <w:szCs w:val="24"/>
        </w:rPr>
      </w:pPr>
      <w:r w:rsidRPr="00F9344B">
        <w:rPr>
          <w:rFonts w:ascii="Times New Roman" w:hAnsi="Times New Roman"/>
          <w:sz w:val="24"/>
          <w:szCs w:val="24"/>
        </w:rPr>
        <w:t xml:space="preserve">Увеличить </w:t>
      </w:r>
      <w:r w:rsidRPr="00F9344B">
        <w:rPr>
          <w:rFonts w:ascii="Times New Roman" w:hAnsi="Times New Roman"/>
          <w:b/>
          <w:sz w:val="24"/>
          <w:szCs w:val="24"/>
        </w:rPr>
        <w:t>субсидии</w:t>
      </w:r>
      <w:r w:rsidRPr="00F9344B">
        <w:rPr>
          <w:rFonts w:ascii="Times New Roman" w:hAnsi="Times New Roman"/>
          <w:sz w:val="24"/>
          <w:szCs w:val="24"/>
        </w:rPr>
        <w:t xml:space="preserve"> на 2022 год в сумме 28074,3 тыс. рублей, в соответствии с доведенными Уведомлениями по расчетам между бюджетами и Постановлениями Правительства УР и направить:</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color w:val="000000"/>
          <w:sz w:val="24"/>
          <w:szCs w:val="24"/>
          <w:lang w:eastAsia="en-US"/>
        </w:rPr>
        <w:t xml:space="preserve">- 2856,1 тыс. рублей на </w:t>
      </w:r>
      <w:r w:rsidRPr="00F9344B">
        <w:rPr>
          <w:rFonts w:ascii="Times New Roman" w:hAnsi="Times New Roman"/>
          <w:sz w:val="24"/>
          <w:szCs w:val="24"/>
        </w:rPr>
        <w:t>мероприятия в области поддержки и развития коммунального хозяйства (уведомление № 94-з от 28.04.2022);</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- 3510,5 тыс. рублей на ликвидацию мест несанкционированного размещения твердых бытовых отходов (уведомление № 1 от 28.04.2022);</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xml:space="preserve">- 1000,0  тыс. рублей на 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счет средств бюджета Удмуртской Республики", утверждённый Правительством Удмуртской Республики (капитальный ремонт здания МОУ </w:t>
      </w:r>
      <w:proofErr w:type="spellStart"/>
      <w:r w:rsidRPr="00F9344B">
        <w:rPr>
          <w:rFonts w:ascii="Times New Roman" w:hAnsi="Times New Roman"/>
          <w:sz w:val="24"/>
          <w:szCs w:val="24"/>
        </w:rPr>
        <w:t>Понинская</w:t>
      </w:r>
      <w:proofErr w:type="spellEnd"/>
      <w:r w:rsidRPr="00F9344B">
        <w:rPr>
          <w:rFonts w:ascii="Times New Roman" w:hAnsi="Times New Roman"/>
          <w:sz w:val="24"/>
          <w:szCs w:val="24"/>
        </w:rPr>
        <w:t xml:space="preserve"> СОШ, ПИР) (уведомление № 678/мбо05/6 от 29.04.2022); </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xml:space="preserve">- 1178,6 тыс. рублей на 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счет средств бюджета Удмуртской Республики", утверждённый Правительством Удмуртской Республики (капитальный ремонт с заменой газорегуляторного пункта шкафного ГРПШ № 40 д. </w:t>
      </w:r>
      <w:proofErr w:type="spellStart"/>
      <w:r w:rsidRPr="00F9344B">
        <w:rPr>
          <w:rFonts w:ascii="Times New Roman" w:hAnsi="Times New Roman"/>
          <w:sz w:val="24"/>
          <w:szCs w:val="24"/>
        </w:rPr>
        <w:t>Педоново</w:t>
      </w:r>
      <w:proofErr w:type="spellEnd"/>
      <w:r w:rsidRPr="00F9344B">
        <w:rPr>
          <w:rFonts w:ascii="Times New Roman" w:hAnsi="Times New Roman"/>
          <w:sz w:val="24"/>
          <w:szCs w:val="24"/>
        </w:rPr>
        <w:t xml:space="preserve">, ул. </w:t>
      </w:r>
      <w:proofErr w:type="spellStart"/>
      <w:r w:rsidRPr="00F9344B">
        <w:rPr>
          <w:rFonts w:ascii="Times New Roman" w:hAnsi="Times New Roman"/>
          <w:sz w:val="24"/>
          <w:szCs w:val="24"/>
        </w:rPr>
        <w:t>Парзинская</w:t>
      </w:r>
      <w:proofErr w:type="spellEnd"/>
      <w:r w:rsidRPr="00F9344B">
        <w:rPr>
          <w:rFonts w:ascii="Times New Roman" w:hAnsi="Times New Roman"/>
          <w:sz w:val="24"/>
          <w:szCs w:val="24"/>
        </w:rPr>
        <w:t xml:space="preserve">, инв. № 997 -563,3 </w:t>
      </w:r>
      <w:proofErr w:type="spellStart"/>
      <w:r w:rsidRPr="00F9344B">
        <w:rPr>
          <w:rFonts w:ascii="Times New Roman" w:hAnsi="Times New Roman"/>
          <w:sz w:val="24"/>
          <w:szCs w:val="24"/>
        </w:rPr>
        <w:t>т.р</w:t>
      </w:r>
      <w:proofErr w:type="spellEnd"/>
      <w:r w:rsidRPr="00F9344B">
        <w:rPr>
          <w:rFonts w:ascii="Times New Roman" w:hAnsi="Times New Roman"/>
          <w:sz w:val="24"/>
          <w:szCs w:val="24"/>
        </w:rPr>
        <w:t xml:space="preserve">.; капитальный ремонт с заменой газорегуляторного пункта шкафного ГРПШ № 43, </w:t>
      </w:r>
      <w:proofErr w:type="spellStart"/>
      <w:r w:rsidRPr="00F9344B">
        <w:rPr>
          <w:rFonts w:ascii="Times New Roman" w:hAnsi="Times New Roman"/>
          <w:sz w:val="24"/>
          <w:szCs w:val="24"/>
        </w:rPr>
        <w:t>д</w:t>
      </w:r>
      <w:proofErr w:type="gramStart"/>
      <w:r w:rsidRPr="00F9344B">
        <w:rPr>
          <w:rFonts w:ascii="Times New Roman" w:hAnsi="Times New Roman"/>
          <w:sz w:val="24"/>
          <w:szCs w:val="24"/>
        </w:rPr>
        <w:t>.К</w:t>
      </w:r>
      <w:proofErr w:type="gramEnd"/>
      <w:r w:rsidRPr="00F9344B">
        <w:rPr>
          <w:rFonts w:ascii="Times New Roman" w:hAnsi="Times New Roman"/>
          <w:sz w:val="24"/>
          <w:szCs w:val="24"/>
        </w:rPr>
        <w:t>ожиль</w:t>
      </w:r>
      <w:proofErr w:type="spellEnd"/>
      <w:r w:rsidRPr="00F9344B">
        <w:rPr>
          <w:rFonts w:ascii="Times New Roman" w:hAnsi="Times New Roman"/>
          <w:sz w:val="24"/>
          <w:szCs w:val="24"/>
        </w:rPr>
        <w:t xml:space="preserve">, ул. </w:t>
      </w:r>
      <w:proofErr w:type="gramStart"/>
      <w:r w:rsidRPr="00F9344B">
        <w:rPr>
          <w:rFonts w:ascii="Times New Roman" w:hAnsi="Times New Roman"/>
          <w:sz w:val="24"/>
          <w:szCs w:val="24"/>
        </w:rPr>
        <w:t xml:space="preserve">Кировская - 615,3 </w:t>
      </w:r>
      <w:proofErr w:type="spellStart"/>
      <w:r w:rsidRPr="00F9344B">
        <w:rPr>
          <w:rFonts w:ascii="Times New Roman" w:hAnsi="Times New Roman"/>
          <w:sz w:val="24"/>
          <w:szCs w:val="24"/>
        </w:rPr>
        <w:t>т.р</w:t>
      </w:r>
      <w:proofErr w:type="spellEnd"/>
      <w:r w:rsidRPr="00F9344B">
        <w:rPr>
          <w:rFonts w:ascii="Times New Roman" w:hAnsi="Times New Roman"/>
          <w:sz w:val="24"/>
          <w:szCs w:val="24"/>
        </w:rPr>
        <w:t xml:space="preserve">.) (уведомление № 678/мбо05/5 от 29.04.2022); </w:t>
      </w:r>
      <w:proofErr w:type="gramEnd"/>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xml:space="preserve">- 270,0 тыс. рублей на капитальные вложения в объекты коммунальной инфраструктуры государственной (муниципальной) собственности (ПИР реконструкция КНС-1 и КНС-2 и очистных сооружений </w:t>
      </w:r>
      <w:proofErr w:type="gramStart"/>
      <w:r w:rsidRPr="00F9344B">
        <w:rPr>
          <w:rFonts w:ascii="Times New Roman" w:hAnsi="Times New Roman"/>
          <w:sz w:val="24"/>
          <w:szCs w:val="24"/>
        </w:rPr>
        <w:t>в</w:t>
      </w:r>
      <w:proofErr w:type="gramEnd"/>
      <w:r w:rsidRPr="00F9344B">
        <w:rPr>
          <w:rFonts w:ascii="Times New Roman" w:hAnsi="Times New Roman"/>
          <w:sz w:val="24"/>
          <w:szCs w:val="24"/>
        </w:rPr>
        <w:t xml:space="preserve"> </w:t>
      </w:r>
      <w:proofErr w:type="gramStart"/>
      <w:r w:rsidRPr="00F9344B">
        <w:rPr>
          <w:rFonts w:ascii="Times New Roman" w:hAnsi="Times New Roman"/>
          <w:sz w:val="24"/>
          <w:szCs w:val="24"/>
        </w:rPr>
        <w:t>с</w:t>
      </w:r>
      <w:proofErr w:type="gramEnd"/>
      <w:r w:rsidRPr="00F9344B">
        <w:rPr>
          <w:rFonts w:ascii="Times New Roman" w:hAnsi="Times New Roman"/>
          <w:sz w:val="24"/>
          <w:szCs w:val="24"/>
        </w:rPr>
        <w:t>. Понино) (уведомление № 675/мбо05/11 от 29.04.2022);</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xml:space="preserve">- 83,4 тыс. рублей на строительство и реконструкцию (модернизацию) объектов питьевого водоснабжения, сверх установленного уровня </w:t>
      </w:r>
      <w:proofErr w:type="spellStart"/>
      <w:r w:rsidRPr="00F9344B">
        <w:rPr>
          <w:rFonts w:ascii="Times New Roman" w:hAnsi="Times New Roman"/>
          <w:sz w:val="24"/>
          <w:szCs w:val="24"/>
        </w:rPr>
        <w:t>софинансирования</w:t>
      </w:r>
      <w:proofErr w:type="spellEnd"/>
      <w:r w:rsidRPr="00F9344B">
        <w:rPr>
          <w:rFonts w:ascii="Times New Roman" w:hAnsi="Times New Roman"/>
          <w:sz w:val="24"/>
          <w:szCs w:val="24"/>
        </w:rPr>
        <w:t xml:space="preserve"> (строительство системы водоснабжения д. </w:t>
      </w:r>
      <w:proofErr w:type="spellStart"/>
      <w:r w:rsidRPr="00F9344B">
        <w:rPr>
          <w:rFonts w:ascii="Times New Roman" w:hAnsi="Times New Roman"/>
          <w:sz w:val="24"/>
          <w:szCs w:val="24"/>
        </w:rPr>
        <w:t>Штанигурт</w:t>
      </w:r>
      <w:proofErr w:type="spellEnd"/>
      <w:r w:rsidRPr="00F9344B">
        <w:rPr>
          <w:rFonts w:ascii="Times New Roman" w:hAnsi="Times New Roman"/>
          <w:sz w:val="24"/>
          <w:szCs w:val="24"/>
        </w:rPr>
        <w:t xml:space="preserve"> и х. </w:t>
      </w:r>
      <w:proofErr w:type="gramStart"/>
      <w:r w:rsidRPr="00F9344B">
        <w:rPr>
          <w:rFonts w:ascii="Times New Roman" w:hAnsi="Times New Roman"/>
          <w:sz w:val="24"/>
          <w:szCs w:val="24"/>
        </w:rPr>
        <w:t>Березовый</w:t>
      </w:r>
      <w:proofErr w:type="gramEnd"/>
      <w:r w:rsidRPr="00F9344B">
        <w:rPr>
          <w:rFonts w:ascii="Times New Roman" w:hAnsi="Times New Roman"/>
          <w:sz w:val="24"/>
          <w:szCs w:val="24"/>
        </w:rPr>
        <w:t>) (уведомление № 675/мбо05/12 от 29.04.2022);</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- 60,8 тыс. рублей</w:t>
      </w:r>
      <w:r w:rsidRPr="00F9344B">
        <w:rPr>
          <w:rFonts w:ascii="Times New Roman" w:hAnsi="Times New Roman"/>
          <w:color w:val="000000"/>
          <w:sz w:val="24"/>
          <w:szCs w:val="24"/>
          <w:lang w:eastAsia="en-US"/>
        </w:rPr>
        <w:t xml:space="preserve"> на поддержку отрасли культуры </w:t>
      </w:r>
      <w:r w:rsidRPr="00F9344B">
        <w:rPr>
          <w:rFonts w:ascii="Times New Roman" w:hAnsi="Times New Roman"/>
          <w:sz w:val="24"/>
          <w:szCs w:val="24"/>
        </w:rPr>
        <w:t>(уведомление №4/мбо05/10 от 29.04.2022; № 723/мбо05/21 от 29.04.2022);</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sz w:val="24"/>
          <w:szCs w:val="24"/>
        </w:rPr>
        <w:t>- 19114,9 тыс. рублей на капитальные вложения в объекты государственной (муниципальной) собственности (уведомление № 720/мбо05/3 от 04.05.2022).</w:t>
      </w:r>
    </w:p>
    <w:p w:rsidR="00F9344B" w:rsidRPr="00F9344B" w:rsidRDefault="00F9344B" w:rsidP="00F9344B">
      <w:pPr>
        <w:ind w:firstLine="708"/>
        <w:jc w:val="both"/>
        <w:rPr>
          <w:rFonts w:ascii="Times New Roman" w:hAnsi="Times New Roman"/>
          <w:sz w:val="24"/>
          <w:szCs w:val="24"/>
        </w:rPr>
      </w:pPr>
      <w:r w:rsidRPr="00F9344B">
        <w:rPr>
          <w:rFonts w:ascii="Times New Roman" w:hAnsi="Times New Roman"/>
          <w:b/>
          <w:sz w:val="24"/>
          <w:szCs w:val="24"/>
        </w:rPr>
        <w:t xml:space="preserve"> </w:t>
      </w:r>
      <w:r w:rsidRPr="00F9344B">
        <w:rPr>
          <w:rFonts w:ascii="Times New Roman" w:hAnsi="Times New Roman"/>
          <w:sz w:val="24"/>
          <w:szCs w:val="24"/>
        </w:rPr>
        <w:t xml:space="preserve">Уменьшить </w:t>
      </w:r>
      <w:r w:rsidRPr="00F9344B">
        <w:rPr>
          <w:rFonts w:ascii="Times New Roman" w:hAnsi="Times New Roman"/>
          <w:b/>
          <w:sz w:val="24"/>
          <w:szCs w:val="24"/>
        </w:rPr>
        <w:t>субсидии</w:t>
      </w:r>
      <w:r w:rsidRPr="00F9344B">
        <w:rPr>
          <w:rFonts w:ascii="Times New Roman" w:hAnsi="Times New Roman"/>
          <w:sz w:val="24"/>
          <w:szCs w:val="24"/>
        </w:rPr>
        <w:t xml:space="preserve"> на 2022 год в сумме 3560,8 тыс. рублей, в соответствии с доведенными Уведомлениями по расчетам между бюджетами и Постановлениями Правительства УР и направить:</w:t>
      </w:r>
    </w:p>
    <w:p w:rsidR="00F9344B" w:rsidRPr="00F9344B" w:rsidRDefault="00F9344B" w:rsidP="00F9344B">
      <w:pPr>
        <w:tabs>
          <w:tab w:val="left" w:pos="0"/>
          <w:tab w:val="left" w:pos="851"/>
        </w:tabs>
        <w:ind w:firstLine="709"/>
        <w:jc w:val="both"/>
        <w:rPr>
          <w:rFonts w:ascii="Times New Roman" w:hAnsi="Times New Roman"/>
          <w:sz w:val="24"/>
          <w:szCs w:val="24"/>
        </w:rPr>
      </w:pPr>
      <w:r w:rsidRPr="00F9344B">
        <w:rPr>
          <w:rFonts w:ascii="Times New Roman" w:hAnsi="Times New Roman"/>
          <w:color w:val="000000"/>
          <w:sz w:val="24"/>
          <w:szCs w:val="24"/>
          <w:lang w:eastAsia="en-US"/>
        </w:rPr>
        <w:t xml:space="preserve">- (минус)3500,0 тыс. рублей </w:t>
      </w:r>
      <w:r w:rsidRPr="00F9344B">
        <w:rPr>
          <w:rFonts w:ascii="Times New Roman" w:hAnsi="Times New Roman"/>
          <w:sz w:val="24"/>
          <w:szCs w:val="24"/>
        </w:rPr>
        <w:t xml:space="preserve">на капитальные вложения в объекты коммунальной инфраструктуры государственной (муниципальной) собственности (газораспределительные сети д. </w:t>
      </w:r>
      <w:proofErr w:type="spellStart"/>
      <w:r w:rsidRPr="00F9344B">
        <w:rPr>
          <w:rFonts w:ascii="Times New Roman" w:hAnsi="Times New Roman"/>
          <w:sz w:val="24"/>
          <w:szCs w:val="24"/>
        </w:rPr>
        <w:t>Омутница</w:t>
      </w:r>
      <w:proofErr w:type="spellEnd"/>
      <w:r w:rsidRPr="00F9344B">
        <w:rPr>
          <w:rFonts w:ascii="Times New Roman" w:hAnsi="Times New Roman"/>
          <w:sz w:val="24"/>
          <w:szCs w:val="24"/>
        </w:rPr>
        <w:t>) (уведомление №675/мбо05/13 от 29.04.2022);</w:t>
      </w:r>
    </w:p>
    <w:p w:rsidR="00F9344B" w:rsidRPr="00F9344B" w:rsidRDefault="00F9344B" w:rsidP="00F9344B">
      <w:pPr>
        <w:tabs>
          <w:tab w:val="left" w:pos="0"/>
          <w:tab w:val="left" w:pos="851"/>
        </w:tabs>
        <w:ind w:firstLine="709"/>
        <w:jc w:val="both"/>
        <w:rPr>
          <w:rFonts w:ascii="Times New Roman" w:hAnsi="Times New Roman"/>
          <w:color w:val="000000"/>
          <w:sz w:val="24"/>
          <w:szCs w:val="24"/>
          <w:highlight w:val="yellow"/>
          <w:lang w:eastAsia="en-US"/>
        </w:rPr>
      </w:pPr>
      <w:r w:rsidRPr="00F9344B">
        <w:rPr>
          <w:rFonts w:ascii="Times New Roman" w:hAnsi="Times New Roman"/>
          <w:sz w:val="24"/>
          <w:szCs w:val="24"/>
        </w:rPr>
        <w:t xml:space="preserve">- </w:t>
      </w:r>
      <w:r w:rsidRPr="00F9344B">
        <w:rPr>
          <w:rFonts w:ascii="Times New Roman" w:hAnsi="Times New Roman"/>
          <w:color w:val="000000"/>
          <w:sz w:val="24"/>
          <w:szCs w:val="24"/>
          <w:lang w:eastAsia="en-US"/>
        </w:rPr>
        <w:t xml:space="preserve">(минус)60,8 тыс. рублей на поддержку отрасли культуры </w:t>
      </w:r>
      <w:r w:rsidRPr="00F9344B">
        <w:rPr>
          <w:rFonts w:ascii="Times New Roman" w:hAnsi="Times New Roman"/>
          <w:sz w:val="24"/>
          <w:szCs w:val="24"/>
        </w:rPr>
        <w:t>(уведомление №723/мбо05/22 от 29.04.2022).</w:t>
      </w:r>
    </w:p>
    <w:p w:rsidR="00F9344B" w:rsidRPr="00F9344B" w:rsidRDefault="00F9344B" w:rsidP="00F9344B">
      <w:pPr>
        <w:tabs>
          <w:tab w:val="left" w:pos="0"/>
          <w:tab w:val="left" w:pos="851"/>
        </w:tabs>
        <w:jc w:val="both"/>
        <w:rPr>
          <w:rFonts w:ascii="Times New Roman" w:hAnsi="Times New Roman"/>
          <w:sz w:val="24"/>
          <w:szCs w:val="24"/>
        </w:rPr>
      </w:pPr>
      <w:r w:rsidRPr="00F9344B">
        <w:rPr>
          <w:rFonts w:ascii="Times New Roman" w:hAnsi="Times New Roman"/>
          <w:b/>
          <w:sz w:val="24"/>
          <w:szCs w:val="24"/>
        </w:rPr>
        <w:tab/>
      </w:r>
      <w:r w:rsidRPr="00F9344B">
        <w:rPr>
          <w:rFonts w:ascii="Times New Roman" w:hAnsi="Times New Roman"/>
          <w:sz w:val="24"/>
          <w:szCs w:val="24"/>
        </w:rPr>
        <w:t xml:space="preserve">Увеличить </w:t>
      </w:r>
      <w:r w:rsidRPr="00F9344B">
        <w:rPr>
          <w:rFonts w:ascii="Times New Roman" w:hAnsi="Times New Roman"/>
          <w:b/>
          <w:sz w:val="24"/>
          <w:szCs w:val="24"/>
        </w:rPr>
        <w:t>межбюджетные трансферты</w:t>
      </w:r>
      <w:r w:rsidRPr="00F9344B">
        <w:rPr>
          <w:rFonts w:ascii="Times New Roman" w:hAnsi="Times New Roman"/>
          <w:sz w:val="24"/>
          <w:szCs w:val="24"/>
        </w:rPr>
        <w:t xml:space="preserve"> на 2022 год в сумме 466,4 тыс. рублей на 2023 год в сумме 466,4 тыс. рублей, на 2024 год в сумме 466,4 тыс. руб. в соответствии с доведенными Уведомлениями по расчетам между бюджетами и Постановлениями Правительства УР и направить:</w:t>
      </w:r>
    </w:p>
    <w:p w:rsidR="00F9344B" w:rsidRPr="00F9344B" w:rsidRDefault="00F9344B" w:rsidP="00F9344B">
      <w:pPr>
        <w:tabs>
          <w:tab w:val="left" w:pos="0"/>
          <w:tab w:val="left" w:pos="851"/>
        </w:tabs>
        <w:jc w:val="both"/>
        <w:rPr>
          <w:rFonts w:ascii="Times New Roman" w:hAnsi="Times New Roman"/>
          <w:sz w:val="24"/>
          <w:szCs w:val="24"/>
          <w:highlight w:val="yellow"/>
        </w:rPr>
      </w:pPr>
      <w:r w:rsidRPr="00F9344B">
        <w:rPr>
          <w:rFonts w:ascii="Times New Roman" w:hAnsi="Times New Roman"/>
          <w:sz w:val="24"/>
          <w:szCs w:val="24"/>
        </w:rPr>
        <w:tab/>
        <w:t xml:space="preserve">- 466,4 тыс. руб. </w:t>
      </w:r>
      <w:r w:rsidRPr="00F9344B">
        <w:rPr>
          <w:rFonts w:ascii="Times New Roman" w:hAnsi="Times New Roman"/>
          <w:b/>
          <w:sz w:val="24"/>
          <w:szCs w:val="24"/>
        </w:rPr>
        <w:t xml:space="preserve">(на 2022г.) </w:t>
      </w:r>
      <w:r w:rsidRPr="00F9344B">
        <w:rPr>
          <w:rFonts w:ascii="Times New Roman" w:hAnsi="Times New Roman"/>
          <w:sz w:val="24"/>
          <w:szCs w:val="24"/>
        </w:rPr>
        <w:t>прочие межбюджетные трансферты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(уведомление № 464/мбо05/1 от 07.04.2022);</w:t>
      </w:r>
    </w:p>
    <w:p w:rsidR="00F9344B" w:rsidRPr="00F9344B" w:rsidRDefault="00F9344B" w:rsidP="00F9344B">
      <w:pPr>
        <w:tabs>
          <w:tab w:val="left" w:pos="0"/>
          <w:tab w:val="left" w:pos="851"/>
        </w:tabs>
        <w:jc w:val="both"/>
        <w:rPr>
          <w:rFonts w:ascii="Times New Roman" w:hAnsi="Times New Roman"/>
          <w:sz w:val="24"/>
          <w:szCs w:val="24"/>
          <w:highlight w:val="yellow"/>
        </w:rPr>
      </w:pPr>
      <w:r w:rsidRPr="00F9344B">
        <w:rPr>
          <w:rFonts w:ascii="Times New Roman" w:hAnsi="Times New Roman"/>
          <w:sz w:val="24"/>
          <w:szCs w:val="24"/>
        </w:rPr>
        <w:tab/>
        <w:t xml:space="preserve"> - 466,4 тыс. руб. </w:t>
      </w:r>
      <w:r w:rsidRPr="00F9344B">
        <w:rPr>
          <w:rFonts w:ascii="Times New Roman" w:hAnsi="Times New Roman"/>
          <w:b/>
          <w:sz w:val="24"/>
          <w:szCs w:val="24"/>
        </w:rPr>
        <w:t xml:space="preserve">(на 2023г.) </w:t>
      </w:r>
      <w:r w:rsidRPr="00F9344B">
        <w:rPr>
          <w:rFonts w:ascii="Times New Roman" w:hAnsi="Times New Roman"/>
          <w:sz w:val="24"/>
          <w:szCs w:val="24"/>
        </w:rPr>
        <w:t>прочие межбюджетные трансферты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(уведомление № 464/мбо05/1 от 07.04.2022);</w:t>
      </w:r>
    </w:p>
    <w:p w:rsidR="00F9344B" w:rsidRPr="00F9344B" w:rsidRDefault="00F9344B" w:rsidP="00F9344B">
      <w:pPr>
        <w:tabs>
          <w:tab w:val="left" w:pos="0"/>
          <w:tab w:val="left" w:pos="851"/>
        </w:tabs>
        <w:jc w:val="both"/>
        <w:rPr>
          <w:rFonts w:ascii="Times New Roman" w:hAnsi="Times New Roman"/>
          <w:sz w:val="24"/>
          <w:szCs w:val="24"/>
          <w:highlight w:val="yellow"/>
        </w:rPr>
      </w:pPr>
      <w:r w:rsidRPr="00F9344B">
        <w:rPr>
          <w:rFonts w:ascii="Times New Roman" w:hAnsi="Times New Roman"/>
          <w:sz w:val="24"/>
          <w:szCs w:val="24"/>
        </w:rPr>
        <w:lastRenderedPageBreak/>
        <w:tab/>
        <w:t xml:space="preserve"> - 466,4 тыс. руб. </w:t>
      </w:r>
      <w:r w:rsidRPr="00F9344B">
        <w:rPr>
          <w:rFonts w:ascii="Times New Roman" w:hAnsi="Times New Roman"/>
          <w:b/>
          <w:sz w:val="24"/>
          <w:szCs w:val="24"/>
        </w:rPr>
        <w:t>(на 2024г.)</w:t>
      </w:r>
      <w:r w:rsidRPr="00F9344B">
        <w:rPr>
          <w:rFonts w:ascii="Times New Roman" w:hAnsi="Times New Roman"/>
          <w:sz w:val="24"/>
          <w:szCs w:val="24"/>
        </w:rPr>
        <w:t xml:space="preserve">  прочие межбюджетные трансферты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(уведомление № 464/мбо05/1 от 07.04.2022).</w:t>
      </w:r>
    </w:p>
    <w:p w:rsidR="00644AA5" w:rsidRDefault="00644AA5" w:rsidP="00644AA5">
      <w:pPr>
        <w:jc w:val="both"/>
      </w:pPr>
    </w:p>
    <w:p w:rsidR="00F9344B" w:rsidRPr="0000125C" w:rsidRDefault="00F9344B" w:rsidP="00F9344B">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192D8C" w:rsidRDefault="00192D8C" w:rsidP="00192D8C">
      <w:pPr>
        <w:pStyle w:val="210"/>
        <w:spacing w:line="240" w:lineRule="auto"/>
        <w:ind w:right="-1"/>
        <w:rPr>
          <w:rFonts w:cs="Times New Roman"/>
          <w:szCs w:val="24"/>
          <w:lang w:eastAsia="ru-RU"/>
        </w:rPr>
      </w:pPr>
    </w:p>
    <w:p w:rsidR="00F9344B" w:rsidRPr="00F14B45" w:rsidRDefault="00F9344B" w:rsidP="00F9344B">
      <w:pPr>
        <w:tabs>
          <w:tab w:val="left" w:pos="7590"/>
        </w:tabs>
        <w:jc w:val="both"/>
        <w:rPr>
          <w:rFonts w:ascii="Times New Roman" w:hAnsi="Times New Roman"/>
          <w:b/>
          <w:sz w:val="24"/>
          <w:szCs w:val="24"/>
        </w:rPr>
      </w:pPr>
      <w:r>
        <w:rPr>
          <w:rFonts w:ascii="Times New Roman" w:hAnsi="Times New Roman"/>
          <w:b/>
          <w:sz w:val="24"/>
          <w:szCs w:val="24"/>
        </w:rPr>
        <w:t>30</w:t>
      </w:r>
      <w:r w:rsidRPr="00F14B45">
        <w:rPr>
          <w:rFonts w:ascii="Times New Roman" w:hAnsi="Times New Roman"/>
          <w:b/>
          <w:sz w:val="24"/>
          <w:szCs w:val="24"/>
        </w:rPr>
        <w:t>. СЛУШАЛИ:</w:t>
      </w:r>
    </w:p>
    <w:p w:rsidR="00F9344B" w:rsidRPr="00F9344B" w:rsidRDefault="00F9344B" w:rsidP="00F9344B">
      <w:pPr>
        <w:ind w:firstLine="708"/>
        <w:jc w:val="both"/>
        <w:rPr>
          <w:rFonts w:ascii="Times New Roman" w:hAnsi="Times New Roman"/>
          <w:b/>
          <w:sz w:val="24"/>
          <w:szCs w:val="24"/>
        </w:rPr>
      </w:pPr>
      <w:r w:rsidRPr="00F9344B">
        <w:rPr>
          <w:rFonts w:ascii="Times New Roman" w:hAnsi="Times New Roman"/>
          <w:b/>
          <w:sz w:val="24"/>
          <w:szCs w:val="24"/>
        </w:rPr>
        <w:t>Отчет об исполнении бюджета муниципального образования «Муниципальный округ Глазовский район Удмуртской Республики» за 1 квартал 2022 года</w:t>
      </w:r>
      <w:r w:rsidR="00CD5F47">
        <w:rPr>
          <w:rFonts w:ascii="Times New Roman" w:hAnsi="Times New Roman"/>
          <w:b/>
          <w:sz w:val="24"/>
          <w:szCs w:val="24"/>
        </w:rPr>
        <w:t>.</w:t>
      </w:r>
    </w:p>
    <w:p w:rsidR="00F9344B" w:rsidRDefault="00F9344B" w:rsidP="00F9344B">
      <w:pPr>
        <w:ind w:firstLine="708"/>
        <w:jc w:val="both"/>
        <w:rPr>
          <w:rFonts w:ascii="Times New Roman" w:hAnsi="Times New Roman"/>
          <w:sz w:val="24"/>
          <w:szCs w:val="24"/>
        </w:rPr>
      </w:pPr>
      <w:r w:rsidRPr="00F14B45">
        <w:rPr>
          <w:rFonts w:ascii="Times New Roman" w:hAnsi="Times New Roman"/>
          <w:sz w:val="24"/>
          <w:szCs w:val="24"/>
        </w:rPr>
        <w:t xml:space="preserve">С информацией по данному вопросу выступила </w:t>
      </w:r>
      <w:r w:rsidRPr="00F14B45">
        <w:rPr>
          <w:rFonts w:ascii="Times New Roman" w:hAnsi="Times New Roman"/>
          <w:bCs/>
          <w:sz w:val="24"/>
          <w:szCs w:val="24"/>
          <w:lang w:eastAsia="en-US"/>
        </w:rPr>
        <w:t xml:space="preserve">начальник Управления финансов </w:t>
      </w:r>
      <w:r w:rsidRPr="00F14B45">
        <w:rPr>
          <w:rFonts w:ascii="Times New Roman" w:hAnsi="Times New Roman"/>
          <w:sz w:val="24"/>
          <w:szCs w:val="24"/>
          <w:lang w:eastAsia="en-US"/>
        </w:rPr>
        <w:t xml:space="preserve">Администрации Глазовского района </w:t>
      </w:r>
      <w:proofErr w:type="spellStart"/>
      <w:r w:rsidRPr="00F14B45">
        <w:rPr>
          <w:rFonts w:ascii="Times New Roman" w:hAnsi="Times New Roman"/>
          <w:sz w:val="24"/>
          <w:szCs w:val="24"/>
          <w:lang w:eastAsia="en-US"/>
        </w:rPr>
        <w:t>Н.Н.Поздеева</w:t>
      </w:r>
      <w:proofErr w:type="spellEnd"/>
      <w:r w:rsidRPr="00F14B45">
        <w:rPr>
          <w:rFonts w:ascii="Times New Roman" w:hAnsi="Times New Roman"/>
          <w:sz w:val="24"/>
          <w:szCs w:val="24"/>
        </w:rPr>
        <w:t>:</w:t>
      </w:r>
    </w:p>
    <w:p w:rsidR="00F9344B" w:rsidRPr="00F9344B" w:rsidRDefault="00F9344B" w:rsidP="00F9344B">
      <w:pPr>
        <w:jc w:val="both"/>
        <w:rPr>
          <w:rFonts w:ascii="Times New Roman" w:hAnsi="Times New Roman"/>
          <w:sz w:val="24"/>
          <w:szCs w:val="24"/>
        </w:rPr>
      </w:pPr>
      <w:r w:rsidRPr="0026389A">
        <w:rPr>
          <w:rFonts w:ascii="Times New Roman" w:hAnsi="Times New Roman"/>
          <w:sz w:val="24"/>
          <w:szCs w:val="24"/>
        </w:rPr>
        <w:tab/>
        <w:t xml:space="preserve">- </w:t>
      </w:r>
      <w:r w:rsidRPr="00F9344B">
        <w:rPr>
          <w:rFonts w:ascii="Times New Roman" w:hAnsi="Times New Roman"/>
          <w:sz w:val="24"/>
          <w:szCs w:val="24"/>
        </w:rPr>
        <w:t xml:space="preserve">Бюджет района за 1 квартал 2022 года исполнен в целом по доходам в объеме 131909,6 тыс. руб., что составляет 69,2 % к плану 1 квартала 2022г., к уровню прошлого года исполнение составило 109,1% или получено доходов больше на 10959,4 тыс. руб.       </w:t>
      </w:r>
    </w:p>
    <w:p w:rsidR="00F9344B" w:rsidRPr="00F9344B" w:rsidRDefault="00F9344B" w:rsidP="0026389A">
      <w:pPr>
        <w:ind w:firstLine="708"/>
        <w:jc w:val="both"/>
        <w:rPr>
          <w:rFonts w:ascii="Times New Roman" w:hAnsi="Times New Roman"/>
          <w:sz w:val="24"/>
          <w:szCs w:val="24"/>
        </w:rPr>
      </w:pPr>
      <w:r w:rsidRPr="00F9344B">
        <w:rPr>
          <w:rFonts w:ascii="Times New Roman" w:hAnsi="Times New Roman"/>
          <w:sz w:val="24"/>
          <w:szCs w:val="24"/>
        </w:rPr>
        <w:t>Собственные доходы бюджета района исполнены на 43450,4 тыс. руб. или на 115,4 % к плану 1 квартала 2022г. К уровню прошлого года исполнение составило 116,7% или получено доходов больше в сумме на 6233 тыс. руб.</w:t>
      </w:r>
    </w:p>
    <w:p w:rsidR="00F9344B" w:rsidRPr="00F9344B" w:rsidRDefault="00F9344B" w:rsidP="0026389A">
      <w:pPr>
        <w:ind w:firstLine="708"/>
        <w:jc w:val="both"/>
        <w:rPr>
          <w:rFonts w:ascii="Times New Roman" w:hAnsi="Times New Roman"/>
          <w:sz w:val="24"/>
          <w:szCs w:val="24"/>
        </w:rPr>
      </w:pPr>
      <w:r w:rsidRPr="00F9344B">
        <w:rPr>
          <w:rFonts w:ascii="Times New Roman" w:hAnsi="Times New Roman"/>
          <w:sz w:val="24"/>
          <w:szCs w:val="24"/>
        </w:rPr>
        <w:t>Доля собственных доходов в общем объеме составляет 32,9 %.</w:t>
      </w:r>
    </w:p>
    <w:p w:rsidR="00F9344B" w:rsidRPr="00F9344B" w:rsidRDefault="00F9344B" w:rsidP="0026389A">
      <w:pPr>
        <w:ind w:firstLine="708"/>
        <w:jc w:val="both"/>
        <w:rPr>
          <w:rFonts w:ascii="Times New Roman" w:hAnsi="Times New Roman"/>
          <w:sz w:val="24"/>
          <w:szCs w:val="24"/>
        </w:rPr>
      </w:pPr>
      <w:r w:rsidRPr="00F9344B">
        <w:rPr>
          <w:rFonts w:ascii="Times New Roman" w:hAnsi="Times New Roman"/>
          <w:sz w:val="24"/>
          <w:szCs w:val="24"/>
        </w:rPr>
        <w:t>Из собственных доходов налоговые платежи исполнены в объеме 39150,4 тыс. руб. или на 112,3 % к плану 1 квартала 2022г. и неналоговые платежи в сумме 4300,0 тыс. руб. или на 154,8% к плану 1 квартала 2022г.</w:t>
      </w:r>
    </w:p>
    <w:p w:rsidR="00F9344B" w:rsidRPr="00F9344B" w:rsidRDefault="00F9344B" w:rsidP="0026389A">
      <w:pPr>
        <w:ind w:firstLine="708"/>
        <w:jc w:val="both"/>
        <w:rPr>
          <w:rFonts w:ascii="Times New Roman" w:hAnsi="Times New Roman"/>
          <w:sz w:val="24"/>
          <w:szCs w:val="24"/>
        </w:rPr>
      </w:pPr>
      <w:r w:rsidRPr="00F9344B">
        <w:rPr>
          <w:rFonts w:ascii="Times New Roman" w:hAnsi="Times New Roman"/>
          <w:sz w:val="24"/>
          <w:szCs w:val="24"/>
        </w:rPr>
        <w:t>Наибольший удельный вес по структуре собственных доходов бюджета района занимает налог на доходы физических лиц. – 28726,1 тыс. руб. или 66,1 %.</w:t>
      </w:r>
    </w:p>
    <w:p w:rsidR="00F9344B" w:rsidRPr="00F9344B" w:rsidRDefault="00F9344B" w:rsidP="0026389A">
      <w:pPr>
        <w:ind w:firstLine="708"/>
        <w:jc w:val="both"/>
        <w:rPr>
          <w:rFonts w:ascii="Times New Roman" w:hAnsi="Times New Roman"/>
          <w:sz w:val="24"/>
          <w:szCs w:val="24"/>
        </w:rPr>
      </w:pPr>
      <w:r w:rsidRPr="00F9344B">
        <w:rPr>
          <w:rFonts w:ascii="Times New Roman" w:hAnsi="Times New Roman"/>
          <w:sz w:val="24"/>
          <w:szCs w:val="24"/>
        </w:rPr>
        <w:t xml:space="preserve">По состоянию на 1 апреля 2022 года  задолженность  по налогу на доходы физических лиц по данным сельхозпредприятий составила 5233,4 тыс. руб., которая в сравнении с началом года увеличилась на 415,3 тыс. руб. </w:t>
      </w:r>
    </w:p>
    <w:p w:rsidR="0026389A" w:rsidRPr="0026389A" w:rsidRDefault="0026389A" w:rsidP="0026389A">
      <w:pPr>
        <w:ind w:firstLine="708"/>
        <w:jc w:val="both"/>
        <w:rPr>
          <w:rFonts w:ascii="Times New Roman" w:hAnsi="Times New Roman"/>
          <w:sz w:val="24"/>
        </w:rPr>
      </w:pPr>
      <w:r w:rsidRPr="0026389A">
        <w:rPr>
          <w:rFonts w:ascii="Times New Roman" w:hAnsi="Times New Roman"/>
          <w:sz w:val="24"/>
        </w:rPr>
        <w:t>Бюджет района по расходам за 1 квартал 2022 года исполнен в объеме 152118,4  тыс. руб. или на 23,3% к годовому назначению,  уровень аналогичного периода прошлого года  (132245,3 тыс. рублей или 21,2% от годовых назначений).</w:t>
      </w:r>
    </w:p>
    <w:p w:rsidR="00CD5F47" w:rsidRPr="00CD5F47" w:rsidRDefault="00CD5F47" w:rsidP="00CD5F47">
      <w:pPr>
        <w:suppressAutoHyphens/>
        <w:ind w:firstLine="567"/>
        <w:jc w:val="both"/>
        <w:rPr>
          <w:rFonts w:ascii="Times New Roman" w:hAnsi="Times New Roman"/>
          <w:sz w:val="24"/>
          <w:lang w:eastAsia="ar-SA"/>
        </w:rPr>
      </w:pPr>
      <w:r w:rsidRPr="00CD5F47">
        <w:rPr>
          <w:rFonts w:ascii="Times New Roman" w:hAnsi="Times New Roman"/>
          <w:sz w:val="24"/>
          <w:lang w:eastAsia="ar-SA"/>
        </w:rPr>
        <w:t xml:space="preserve">Муниципальный долг бюджета муниципального образования «Муниципальный округ Глазовский район Удмуртской Республики» по полученным кредитам по состоянию на 01.04.2022г. составил в сумме 27501,0 тыс. руб. </w:t>
      </w:r>
    </w:p>
    <w:p w:rsidR="00CD5F47" w:rsidRPr="00CD5F47" w:rsidRDefault="00CD5F47" w:rsidP="00CD5F47">
      <w:pPr>
        <w:suppressAutoHyphens/>
        <w:ind w:firstLine="567"/>
        <w:jc w:val="both"/>
        <w:rPr>
          <w:rFonts w:ascii="Times New Roman" w:hAnsi="Times New Roman"/>
          <w:sz w:val="24"/>
          <w:lang w:eastAsia="ar-SA"/>
        </w:rPr>
      </w:pPr>
      <w:r w:rsidRPr="00CD5F47">
        <w:rPr>
          <w:rFonts w:ascii="Times New Roman" w:hAnsi="Times New Roman"/>
          <w:sz w:val="24"/>
          <w:lang w:eastAsia="ar-SA"/>
        </w:rPr>
        <w:t xml:space="preserve">В том числе задолженность по бюджетным кредитам перед бюджетом Удмуртской Республики отсутствует, задолженность по коммерческим кредитам перед </w:t>
      </w:r>
      <w:r w:rsidRPr="00CD5F47">
        <w:rPr>
          <w:rFonts w:ascii="Times New Roman" w:hAnsi="Times New Roman"/>
          <w:bCs/>
          <w:sz w:val="24"/>
        </w:rPr>
        <w:t>ПАО «</w:t>
      </w:r>
      <w:proofErr w:type="spellStart"/>
      <w:r w:rsidRPr="00CD5F47">
        <w:rPr>
          <w:rFonts w:ascii="Times New Roman" w:hAnsi="Times New Roman"/>
          <w:bCs/>
          <w:sz w:val="24"/>
        </w:rPr>
        <w:t>Совкомбанк</w:t>
      </w:r>
      <w:proofErr w:type="spellEnd"/>
      <w:r w:rsidRPr="00CD5F47">
        <w:rPr>
          <w:rFonts w:ascii="Times New Roman" w:hAnsi="Times New Roman"/>
          <w:bCs/>
          <w:sz w:val="24"/>
        </w:rPr>
        <w:t xml:space="preserve">» </w:t>
      </w:r>
      <w:r w:rsidRPr="00CD5F47">
        <w:rPr>
          <w:rFonts w:ascii="Times New Roman" w:hAnsi="Times New Roman"/>
          <w:sz w:val="24"/>
          <w:lang w:eastAsia="ar-SA"/>
        </w:rPr>
        <w:t xml:space="preserve">в сумме 1990,0 тыс. руб. на финансирование дефицита бюджета и  АО «СМП Банк» в сумме 25511,0 тыс. руб. на погашение долговых обязательств. </w:t>
      </w:r>
    </w:p>
    <w:p w:rsidR="00CD5F47" w:rsidRPr="00CD5F47" w:rsidRDefault="00CD5F47" w:rsidP="00CD5F47">
      <w:pPr>
        <w:suppressAutoHyphens/>
        <w:ind w:firstLine="567"/>
        <w:jc w:val="both"/>
        <w:rPr>
          <w:rFonts w:ascii="Times New Roman" w:hAnsi="Times New Roman"/>
          <w:sz w:val="24"/>
          <w:lang w:eastAsia="ar-SA"/>
        </w:rPr>
      </w:pPr>
      <w:r w:rsidRPr="00CD5F47">
        <w:rPr>
          <w:rFonts w:ascii="Times New Roman" w:hAnsi="Times New Roman"/>
          <w:sz w:val="24"/>
          <w:lang w:eastAsia="ar-SA"/>
        </w:rPr>
        <w:t>За 1 квартал 2022г. за пользование коммерческими кредитами начислено и перечислено процентов в сумме 513,5 тыс. руб.</w:t>
      </w:r>
    </w:p>
    <w:p w:rsidR="00CD5F47" w:rsidRPr="00CD5F47" w:rsidRDefault="00CD5F47" w:rsidP="00CD5F47">
      <w:pPr>
        <w:suppressAutoHyphens/>
        <w:ind w:firstLine="567"/>
        <w:jc w:val="both"/>
        <w:rPr>
          <w:rFonts w:ascii="Times New Roman" w:hAnsi="Times New Roman"/>
          <w:sz w:val="24"/>
        </w:rPr>
      </w:pPr>
      <w:r w:rsidRPr="00CD5F47">
        <w:rPr>
          <w:rFonts w:ascii="Times New Roman" w:hAnsi="Times New Roman"/>
          <w:sz w:val="24"/>
          <w:lang w:eastAsia="ar-SA"/>
        </w:rPr>
        <w:t>П</w:t>
      </w:r>
      <w:r w:rsidRPr="00CD5F47">
        <w:rPr>
          <w:rFonts w:ascii="Times New Roman" w:hAnsi="Times New Roman"/>
          <w:sz w:val="24"/>
        </w:rPr>
        <w:t>о итогам 1 квартала 2022 года бюджет района исполнен с дефицитом в сумме 20208,8 тыс. руб.</w:t>
      </w:r>
    </w:p>
    <w:p w:rsidR="00644AA5" w:rsidRDefault="00644AA5" w:rsidP="00644AA5">
      <w:pPr>
        <w:jc w:val="both"/>
      </w:pPr>
    </w:p>
    <w:p w:rsidR="00644AA5" w:rsidRPr="00644AA5" w:rsidRDefault="00644AA5" w:rsidP="00644AA5">
      <w:pPr>
        <w:jc w:val="both"/>
        <w:rPr>
          <w:rFonts w:ascii="Times New Roman" w:hAnsi="Times New Roman"/>
          <w:b/>
          <w:sz w:val="24"/>
          <w:szCs w:val="24"/>
        </w:rPr>
      </w:pPr>
      <w:r w:rsidRPr="00644AA5">
        <w:rPr>
          <w:rFonts w:ascii="Times New Roman" w:hAnsi="Times New Roman"/>
          <w:b/>
          <w:sz w:val="24"/>
          <w:szCs w:val="24"/>
        </w:rPr>
        <w:t>30</w:t>
      </w:r>
      <w:r w:rsidRPr="00644AA5">
        <w:rPr>
          <w:rFonts w:ascii="Times New Roman" w:hAnsi="Times New Roman"/>
          <w:b/>
          <w:sz w:val="24"/>
          <w:szCs w:val="24"/>
        </w:rPr>
        <w:t>.ВЫСТУПИЛИ:</w:t>
      </w:r>
    </w:p>
    <w:p w:rsidR="00644AA5" w:rsidRPr="00644AA5" w:rsidRDefault="00644AA5" w:rsidP="00644AA5">
      <w:pPr>
        <w:ind w:firstLine="708"/>
        <w:jc w:val="both"/>
        <w:rPr>
          <w:rFonts w:ascii="Times New Roman" w:hAnsi="Times New Roman"/>
          <w:b/>
          <w:sz w:val="24"/>
          <w:szCs w:val="24"/>
        </w:rPr>
      </w:pPr>
      <w:proofErr w:type="spellStart"/>
      <w:r w:rsidRPr="00644AA5">
        <w:rPr>
          <w:rFonts w:ascii="Times New Roman" w:hAnsi="Times New Roman"/>
          <w:b/>
          <w:sz w:val="24"/>
          <w:szCs w:val="24"/>
        </w:rPr>
        <w:t>С.Л.Буров</w:t>
      </w:r>
      <w:proofErr w:type="spellEnd"/>
      <w:r w:rsidRPr="00644AA5">
        <w:rPr>
          <w:rFonts w:ascii="Times New Roman" w:hAnsi="Times New Roman"/>
          <w:b/>
          <w:sz w:val="24"/>
          <w:szCs w:val="24"/>
        </w:rPr>
        <w:t>:</w:t>
      </w:r>
    </w:p>
    <w:p w:rsidR="00644AA5" w:rsidRPr="00644AA5" w:rsidRDefault="00644AA5" w:rsidP="00644AA5">
      <w:pPr>
        <w:jc w:val="both"/>
        <w:rPr>
          <w:rFonts w:ascii="Times New Roman" w:hAnsi="Times New Roman"/>
          <w:sz w:val="24"/>
        </w:rPr>
      </w:pPr>
      <w:r w:rsidRPr="00644AA5">
        <w:rPr>
          <w:rFonts w:ascii="Times New Roman" w:hAnsi="Times New Roman"/>
          <w:sz w:val="24"/>
        </w:rPr>
        <w:tab/>
        <w:t>- Что по коммерческому кредиту 18 млн. руб. на ПСД на проект СТК «</w:t>
      </w:r>
      <w:proofErr w:type="spellStart"/>
      <w:r w:rsidRPr="00644AA5">
        <w:rPr>
          <w:rFonts w:ascii="Times New Roman" w:hAnsi="Times New Roman"/>
          <w:sz w:val="24"/>
        </w:rPr>
        <w:t>ДондыДор</w:t>
      </w:r>
      <w:proofErr w:type="spellEnd"/>
      <w:r w:rsidRPr="00644AA5">
        <w:rPr>
          <w:rFonts w:ascii="Times New Roman" w:hAnsi="Times New Roman"/>
          <w:sz w:val="24"/>
        </w:rPr>
        <w:t>»?</w:t>
      </w:r>
    </w:p>
    <w:p w:rsidR="00644AA5" w:rsidRPr="00644AA5" w:rsidRDefault="00644AA5" w:rsidP="00644AA5">
      <w:pPr>
        <w:ind w:firstLine="708"/>
        <w:jc w:val="both"/>
        <w:rPr>
          <w:rFonts w:ascii="Times New Roman" w:hAnsi="Times New Roman"/>
          <w:b/>
          <w:sz w:val="24"/>
        </w:rPr>
      </w:pPr>
      <w:proofErr w:type="spellStart"/>
      <w:r w:rsidRPr="00644AA5">
        <w:rPr>
          <w:rFonts w:ascii="Times New Roman" w:hAnsi="Times New Roman"/>
          <w:b/>
          <w:sz w:val="24"/>
        </w:rPr>
        <w:t>Н.Н.Поздеева</w:t>
      </w:r>
      <w:proofErr w:type="spellEnd"/>
      <w:r w:rsidRPr="00644AA5">
        <w:rPr>
          <w:rFonts w:ascii="Times New Roman" w:hAnsi="Times New Roman"/>
          <w:b/>
          <w:sz w:val="24"/>
        </w:rPr>
        <w:t>:</w:t>
      </w:r>
    </w:p>
    <w:p w:rsidR="00644AA5" w:rsidRPr="00644AA5" w:rsidRDefault="00644AA5" w:rsidP="00644AA5">
      <w:pPr>
        <w:jc w:val="both"/>
        <w:rPr>
          <w:rFonts w:ascii="Times New Roman" w:hAnsi="Times New Roman"/>
          <w:sz w:val="24"/>
        </w:rPr>
      </w:pPr>
      <w:r w:rsidRPr="00644AA5">
        <w:rPr>
          <w:rFonts w:ascii="Times New Roman" w:hAnsi="Times New Roman"/>
          <w:sz w:val="24"/>
        </w:rPr>
        <w:tab/>
        <w:t xml:space="preserve">- На имя </w:t>
      </w:r>
      <w:proofErr w:type="spellStart"/>
      <w:r w:rsidRPr="00644AA5">
        <w:rPr>
          <w:rFonts w:ascii="Times New Roman" w:hAnsi="Times New Roman"/>
          <w:sz w:val="24"/>
        </w:rPr>
        <w:t>А.В.Бречалова</w:t>
      </w:r>
      <w:proofErr w:type="spellEnd"/>
      <w:r w:rsidRPr="00644AA5">
        <w:rPr>
          <w:rFonts w:ascii="Times New Roman" w:hAnsi="Times New Roman"/>
          <w:sz w:val="24"/>
        </w:rPr>
        <w:t xml:space="preserve"> направлено письмо по этому вопросу, ответа пока не поступило.</w:t>
      </w:r>
    </w:p>
    <w:p w:rsidR="00AF4BB4" w:rsidRPr="0000125C" w:rsidRDefault="00AF4BB4" w:rsidP="00093562">
      <w:pPr>
        <w:jc w:val="both"/>
        <w:rPr>
          <w:rFonts w:ascii="Times New Roman" w:hAnsi="Times New Roman"/>
          <w:sz w:val="24"/>
          <w:szCs w:val="24"/>
        </w:rPr>
      </w:pPr>
    </w:p>
    <w:p w:rsidR="00CD5F47" w:rsidRPr="0000125C" w:rsidRDefault="00CD5F47" w:rsidP="00CD5F47">
      <w:pPr>
        <w:ind w:firstLine="709"/>
        <w:jc w:val="both"/>
        <w:rPr>
          <w:rFonts w:ascii="Times New Roman" w:hAnsi="Times New Roman"/>
          <w:b/>
          <w:sz w:val="24"/>
          <w:szCs w:val="24"/>
        </w:rPr>
      </w:pPr>
      <w:r w:rsidRPr="0000125C">
        <w:rPr>
          <w:rFonts w:ascii="Times New Roman" w:hAnsi="Times New Roman"/>
          <w:b/>
          <w:sz w:val="24"/>
          <w:szCs w:val="24"/>
        </w:rPr>
        <w:t>В ходе обсуждения депутаты приняли решение (за – 7, против – 0, воздержались – 0). Решение прилагается к протоколу.</w:t>
      </w:r>
    </w:p>
    <w:p w:rsidR="00CD5F47" w:rsidRDefault="00CD5F47" w:rsidP="00093562">
      <w:pPr>
        <w:jc w:val="both"/>
        <w:rPr>
          <w:rFonts w:ascii="Times New Roman" w:hAnsi="Times New Roman"/>
          <w:sz w:val="24"/>
          <w:szCs w:val="24"/>
          <w:highlight w:val="yellow"/>
        </w:rPr>
      </w:pPr>
    </w:p>
    <w:p w:rsidR="00CD5F47" w:rsidRPr="00F14B45" w:rsidRDefault="00CD5F47" w:rsidP="00CD5F47">
      <w:pPr>
        <w:tabs>
          <w:tab w:val="left" w:pos="7590"/>
        </w:tabs>
        <w:jc w:val="both"/>
        <w:rPr>
          <w:rFonts w:ascii="Times New Roman" w:hAnsi="Times New Roman"/>
          <w:b/>
          <w:sz w:val="24"/>
          <w:szCs w:val="24"/>
        </w:rPr>
      </w:pPr>
      <w:r>
        <w:rPr>
          <w:rFonts w:ascii="Times New Roman" w:hAnsi="Times New Roman"/>
          <w:b/>
          <w:sz w:val="24"/>
          <w:szCs w:val="24"/>
        </w:rPr>
        <w:t>31</w:t>
      </w:r>
      <w:r w:rsidRPr="00F14B45">
        <w:rPr>
          <w:rFonts w:ascii="Times New Roman" w:hAnsi="Times New Roman"/>
          <w:b/>
          <w:sz w:val="24"/>
          <w:szCs w:val="24"/>
        </w:rPr>
        <w:t>. СЛУШАЛИ:</w:t>
      </w:r>
    </w:p>
    <w:p w:rsidR="00CD5F47" w:rsidRDefault="00CD5F47" w:rsidP="00CD5F47">
      <w:pPr>
        <w:ind w:firstLine="708"/>
        <w:jc w:val="both"/>
        <w:rPr>
          <w:rFonts w:ascii="Times New Roman" w:hAnsi="Times New Roman"/>
          <w:b/>
          <w:sz w:val="24"/>
        </w:rPr>
      </w:pPr>
      <w:proofErr w:type="gramStart"/>
      <w:r w:rsidRPr="00CD5F47">
        <w:rPr>
          <w:rFonts w:ascii="Times New Roman" w:hAnsi="Times New Roman"/>
          <w:b/>
          <w:sz w:val="24"/>
        </w:rPr>
        <w:lastRenderedPageBreak/>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r>
        <w:rPr>
          <w:rFonts w:ascii="Times New Roman" w:hAnsi="Times New Roman"/>
          <w:b/>
          <w:sz w:val="24"/>
        </w:rPr>
        <w:t>.</w:t>
      </w:r>
      <w:proofErr w:type="gramEnd"/>
    </w:p>
    <w:p w:rsidR="00A50E3E" w:rsidRDefault="00A50E3E" w:rsidP="00A50E3E">
      <w:pPr>
        <w:ind w:firstLine="708"/>
        <w:jc w:val="both"/>
        <w:rPr>
          <w:rFonts w:ascii="Times New Roman" w:hAnsi="Times New Roman"/>
          <w:bCs/>
          <w:sz w:val="24"/>
          <w:szCs w:val="24"/>
          <w:lang w:eastAsia="en-US"/>
        </w:rPr>
      </w:pPr>
      <w:r w:rsidRPr="00F14B45">
        <w:rPr>
          <w:rFonts w:ascii="Times New Roman" w:hAnsi="Times New Roman"/>
          <w:sz w:val="24"/>
          <w:szCs w:val="24"/>
        </w:rPr>
        <w:t>С информацией по данному вопросу выступил</w:t>
      </w:r>
      <w:r>
        <w:rPr>
          <w:rFonts w:ascii="Times New Roman" w:hAnsi="Times New Roman"/>
          <w:sz w:val="24"/>
          <w:szCs w:val="24"/>
        </w:rPr>
        <w:t xml:space="preserve"> </w:t>
      </w:r>
      <w:r w:rsidRPr="00A50E3E">
        <w:rPr>
          <w:rFonts w:ascii="Times New Roman" w:hAnsi="Times New Roman"/>
          <w:bCs/>
          <w:sz w:val="24"/>
          <w:szCs w:val="24"/>
          <w:lang w:eastAsia="en-US"/>
        </w:rPr>
        <w:t>Председатель Совета депутатов муниципального образования «Муниципальный округ Глазовский район Удмуртской Республики»</w:t>
      </w:r>
      <w:r>
        <w:rPr>
          <w:rFonts w:ascii="Times New Roman" w:hAnsi="Times New Roman"/>
          <w:bCs/>
          <w:sz w:val="24"/>
          <w:szCs w:val="24"/>
          <w:lang w:eastAsia="en-US"/>
        </w:rPr>
        <w:t xml:space="preserve"> </w:t>
      </w:r>
      <w:proofErr w:type="spellStart"/>
      <w:r>
        <w:rPr>
          <w:rFonts w:ascii="Times New Roman" w:hAnsi="Times New Roman"/>
          <w:bCs/>
          <w:sz w:val="24"/>
          <w:szCs w:val="24"/>
          <w:lang w:eastAsia="en-US"/>
        </w:rPr>
        <w:t>С.Л.Буров</w:t>
      </w:r>
      <w:proofErr w:type="spellEnd"/>
      <w:r w:rsidRPr="00A50E3E">
        <w:rPr>
          <w:rFonts w:ascii="Times New Roman" w:hAnsi="Times New Roman"/>
          <w:bCs/>
          <w:sz w:val="24"/>
          <w:szCs w:val="24"/>
          <w:lang w:eastAsia="en-US"/>
        </w:rPr>
        <w:t>:</w:t>
      </w:r>
    </w:p>
    <w:p w:rsidR="00A50E3E" w:rsidRDefault="00A50E3E" w:rsidP="00A50E3E">
      <w:pPr>
        <w:ind w:firstLine="708"/>
        <w:jc w:val="both"/>
        <w:rPr>
          <w:rFonts w:ascii="Times New Roman" w:hAnsi="Times New Roman"/>
          <w:sz w:val="24"/>
          <w:szCs w:val="24"/>
          <w:lang w:eastAsia="en-US"/>
        </w:rPr>
      </w:pPr>
      <w:r>
        <w:rPr>
          <w:rFonts w:ascii="Times New Roman" w:hAnsi="Times New Roman"/>
          <w:bCs/>
          <w:sz w:val="24"/>
          <w:szCs w:val="24"/>
          <w:lang w:eastAsia="en-US"/>
        </w:rPr>
        <w:t xml:space="preserve">- Поступило заявление от Никитиной Валентины Михайловны о включении </w:t>
      </w:r>
      <w:r w:rsidRPr="00A50E3E">
        <w:rPr>
          <w:rFonts w:ascii="Times New Roman" w:hAnsi="Times New Roman"/>
          <w:sz w:val="24"/>
          <w:szCs w:val="24"/>
        </w:rPr>
        <w:t>в состав постоянных комиссий по</w:t>
      </w:r>
      <w:r w:rsidRPr="00A50E3E">
        <w:rPr>
          <w:rFonts w:ascii="Times New Roman" w:hAnsi="Times New Roman"/>
          <w:sz w:val="24"/>
          <w:szCs w:val="24"/>
          <w:lang w:eastAsia="en-US"/>
        </w:rPr>
        <w:t xml:space="preserve"> нормотворчеству, образованию, культуре, здравоохранению, молодежной политике и спорт</w:t>
      </w:r>
      <w:r>
        <w:rPr>
          <w:rFonts w:ascii="Times New Roman" w:hAnsi="Times New Roman"/>
          <w:sz w:val="24"/>
          <w:szCs w:val="24"/>
          <w:lang w:eastAsia="en-US"/>
        </w:rPr>
        <w:t>.</w:t>
      </w:r>
    </w:p>
    <w:p w:rsidR="003F5EFD" w:rsidRPr="00A50E3E" w:rsidRDefault="003F5EFD" w:rsidP="00A50E3E">
      <w:pPr>
        <w:ind w:firstLine="708"/>
        <w:jc w:val="both"/>
        <w:rPr>
          <w:rFonts w:ascii="Times New Roman" w:hAnsi="Times New Roman"/>
          <w:bCs/>
          <w:sz w:val="24"/>
          <w:szCs w:val="24"/>
          <w:lang w:eastAsia="en-US"/>
        </w:rPr>
      </w:pPr>
    </w:p>
    <w:p w:rsidR="003F5EFD" w:rsidRPr="0000125C" w:rsidRDefault="003F5EFD" w:rsidP="003F5EFD">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w:t>
      </w:r>
      <w:r w:rsidR="0000125C" w:rsidRPr="0000125C">
        <w:rPr>
          <w:rFonts w:ascii="Times New Roman" w:hAnsi="Times New Roman"/>
          <w:b/>
          <w:sz w:val="24"/>
          <w:szCs w:val="24"/>
        </w:rPr>
        <w:t>депутаты приняли решение (за – 6</w:t>
      </w:r>
      <w:r w:rsidRPr="0000125C">
        <w:rPr>
          <w:rFonts w:ascii="Times New Roman" w:hAnsi="Times New Roman"/>
          <w:b/>
          <w:sz w:val="24"/>
          <w:szCs w:val="24"/>
        </w:rPr>
        <w:t>, против – 0, воздержались – 0). Решение прилагается к протоколу.</w:t>
      </w:r>
    </w:p>
    <w:p w:rsidR="00CD5F47" w:rsidRPr="00CD5F47" w:rsidRDefault="00CD5F47" w:rsidP="00CD5F47">
      <w:pPr>
        <w:ind w:firstLine="708"/>
        <w:jc w:val="both"/>
        <w:rPr>
          <w:rFonts w:ascii="Times New Roman" w:hAnsi="Times New Roman"/>
          <w:b/>
          <w:sz w:val="24"/>
        </w:rPr>
      </w:pPr>
    </w:p>
    <w:p w:rsidR="003F5EFD" w:rsidRPr="00F14B45" w:rsidRDefault="004A234C" w:rsidP="003F5EFD">
      <w:pPr>
        <w:tabs>
          <w:tab w:val="left" w:pos="7590"/>
        </w:tabs>
        <w:jc w:val="both"/>
        <w:rPr>
          <w:rFonts w:ascii="Times New Roman" w:hAnsi="Times New Roman"/>
          <w:b/>
          <w:sz w:val="24"/>
          <w:szCs w:val="24"/>
        </w:rPr>
      </w:pPr>
      <w:r>
        <w:rPr>
          <w:rFonts w:ascii="Times New Roman" w:hAnsi="Times New Roman"/>
          <w:b/>
          <w:sz w:val="24"/>
          <w:szCs w:val="24"/>
        </w:rPr>
        <w:t>32</w:t>
      </w:r>
      <w:r w:rsidR="003F5EFD" w:rsidRPr="00F14B45">
        <w:rPr>
          <w:rFonts w:ascii="Times New Roman" w:hAnsi="Times New Roman"/>
          <w:b/>
          <w:sz w:val="24"/>
          <w:szCs w:val="24"/>
        </w:rPr>
        <w:t>. СЛУШАЛИ:</w:t>
      </w:r>
    </w:p>
    <w:p w:rsidR="003F5EFD" w:rsidRPr="003F5EFD" w:rsidRDefault="003F5EFD" w:rsidP="003F5EFD">
      <w:pPr>
        <w:pStyle w:val="aff3"/>
        <w:ind w:firstLine="708"/>
        <w:jc w:val="both"/>
        <w:rPr>
          <w:rFonts w:ascii="Times New Roman" w:hAnsi="Times New Roman"/>
          <w:b/>
          <w:sz w:val="24"/>
          <w:szCs w:val="24"/>
        </w:rPr>
      </w:pPr>
      <w:r w:rsidRPr="003F5EFD">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w:t>
      </w:r>
      <w:r>
        <w:rPr>
          <w:rFonts w:ascii="Times New Roman" w:hAnsi="Times New Roman"/>
          <w:b/>
          <w:sz w:val="24"/>
          <w:szCs w:val="24"/>
        </w:rPr>
        <w:t>.</w:t>
      </w:r>
      <w:r w:rsidRPr="003F5EFD">
        <w:rPr>
          <w:rFonts w:ascii="Times New Roman" w:hAnsi="Times New Roman"/>
          <w:b/>
          <w:sz w:val="24"/>
          <w:szCs w:val="24"/>
        </w:rPr>
        <w:t xml:space="preserve"> </w:t>
      </w:r>
    </w:p>
    <w:p w:rsidR="003F5EFD" w:rsidRDefault="003F5EFD" w:rsidP="003F5EFD">
      <w:pPr>
        <w:ind w:firstLine="708"/>
        <w:jc w:val="both"/>
        <w:rPr>
          <w:rFonts w:ascii="Times New Roman" w:hAnsi="Times New Roman"/>
          <w:bCs/>
          <w:sz w:val="24"/>
          <w:szCs w:val="24"/>
          <w:lang w:eastAsia="en-US"/>
        </w:rPr>
      </w:pPr>
      <w:r w:rsidRPr="00F14B45">
        <w:rPr>
          <w:rFonts w:ascii="Times New Roman" w:hAnsi="Times New Roman"/>
          <w:sz w:val="24"/>
          <w:szCs w:val="24"/>
        </w:rPr>
        <w:t>С информацией по данному вопросу выступил</w:t>
      </w:r>
      <w:r>
        <w:rPr>
          <w:rFonts w:ascii="Times New Roman" w:hAnsi="Times New Roman"/>
          <w:sz w:val="24"/>
          <w:szCs w:val="24"/>
        </w:rPr>
        <w:t xml:space="preserve"> </w:t>
      </w:r>
      <w:r w:rsidRPr="00A50E3E">
        <w:rPr>
          <w:rFonts w:ascii="Times New Roman" w:hAnsi="Times New Roman"/>
          <w:bCs/>
          <w:sz w:val="24"/>
          <w:szCs w:val="24"/>
          <w:lang w:eastAsia="en-US"/>
        </w:rPr>
        <w:t>Председатель Совета депутатов муниципального образования «Муниципальный округ Глазовский район Удмуртской Республики»</w:t>
      </w:r>
      <w:r>
        <w:rPr>
          <w:rFonts w:ascii="Times New Roman" w:hAnsi="Times New Roman"/>
          <w:bCs/>
          <w:sz w:val="24"/>
          <w:szCs w:val="24"/>
          <w:lang w:eastAsia="en-US"/>
        </w:rPr>
        <w:t xml:space="preserve"> </w:t>
      </w:r>
      <w:proofErr w:type="spellStart"/>
      <w:r>
        <w:rPr>
          <w:rFonts w:ascii="Times New Roman" w:hAnsi="Times New Roman"/>
          <w:bCs/>
          <w:sz w:val="24"/>
          <w:szCs w:val="24"/>
          <w:lang w:eastAsia="en-US"/>
        </w:rPr>
        <w:t>С.Л.Буров</w:t>
      </w:r>
      <w:proofErr w:type="spellEnd"/>
      <w:r w:rsidRPr="00A50E3E">
        <w:rPr>
          <w:rFonts w:ascii="Times New Roman" w:hAnsi="Times New Roman"/>
          <w:bCs/>
          <w:sz w:val="24"/>
          <w:szCs w:val="24"/>
          <w:lang w:eastAsia="en-US"/>
        </w:rPr>
        <w:t>:</w:t>
      </w:r>
    </w:p>
    <w:p w:rsidR="00B078CE" w:rsidRPr="00195EE5" w:rsidRDefault="00195EE5" w:rsidP="00093562">
      <w:pPr>
        <w:jc w:val="both"/>
        <w:rPr>
          <w:rFonts w:ascii="Times New Roman" w:hAnsi="Times New Roman"/>
          <w:sz w:val="24"/>
          <w:szCs w:val="24"/>
          <w:highlight w:val="yellow"/>
        </w:rPr>
      </w:pPr>
      <w:r w:rsidRPr="00195EE5">
        <w:rPr>
          <w:rFonts w:ascii="Times New Roman" w:hAnsi="Times New Roman"/>
          <w:sz w:val="24"/>
          <w:szCs w:val="24"/>
        </w:rPr>
        <w:tab/>
      </w:r>
      <w:r>
        <w:rPr>
          <w:rFonts w:ascii="Times New Roman" w:hAnsi="Times New Roman"/>
          <w:sz w:val="24"/>
          <w:szCs w:val="24"/>
        </w:rPr>
        <w:t xml:space="preserve">- </w:t>
      </w:r>
      <w:r w:rsidRPr="00195EE5">
        <w:rPr>
          <w:rFonts w:ascii="Times New Roman" w:hAnsi="Times New Roman"/>
          <w:sz w:val="24"/>
          <w:szCs w:val="24"/>
        </w:rPr>
        <w:t xml:space="preserve">В связи со сложением полномочий депутата Совета депутатов муниципального образования «Муниципальный округ Глазовский район Удмуртской Республики» </w:t>
      </w:r>
      <w:proofErr w:type="spellStart"/>
      <w:r w:rsidRPr="00195EE5">
        <w:rPr>
          <w:rFonts w:ascii="Times New Roman" w:hAnsi="Times New Roman"/>
          <w:sz w:val="24"/>
          <w:szCs w:val="24"/>
        </w:rPr>
        <w:t>Учаневой</w:t>
      </w:r>
      <w:proofErr w:type="spellEnd"/>
      <w:r w:rsidRPr="00195EE5">
        <w:rPr>
          <w:rFonts w:ascii="Times New Roman" w:hAnsi="Times New Roman"/>
          <w:sz w:val="24"/>
          <w:szCs w:val="24"/>
        </w:rPr>
        <w:t xml:space="preserve"> Надежды Аркадьевны предлагаю председателем постоянной комиссии по нормотворчеству, образованию, культуре, здравоохранению, молодежной политике и спорту утвердить </w:t>
      </w:r>
      <w:r w:rsidRPr="00195EE5">
        <w:rPr>
          <w:rFonts w:ascii="Times New Roman" w:hAnsi="Times New Roman"/>
          <w:bCs/>
          <w:sz w:val="24"/>
          <w:szCs w:val="24"/>
          <w:lang w:eastAsia="en-US"/>
        </w:rPr>
        <w:t>Никитину Валентину Михайловну.</w:t>
      </w:r>
    </w:p>
    <w:p w:rsidR="00AF4BB4" w:rsidRDefault="00AF4BB4" w:rsidP="00093562">
      <w:pPr>
        <w:jc w:val="both"/>
        <w:rPr>
          <w:rFonts w:ascii="Times New Roman" w:hAnsi="Times New Roman"/>
          <w:sz w:val="24"/>
          <w:szCs w:val="24"/>
          <w:highlight w:val="yellow"/>
        </w:rPr>
      </w:pPr>
    </w:p>
    <w:p w:rsidR="00195EE5" w:rsidRPr="0000125C" w:rsidRDefault="00195EE5" w:rsidP="00195EE5">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w:t>
      </w:r>
      <w:r w:rsidR="0000125C" w:rsidRPr="0000125C">
        <w:rPr>
          <w:rFonts w:ascii="Times New Roman" w:hAnsi="Times New Roman"/>
          <w:b/>
          <w:sz w:val="24"/>
          <w:szCs w:val="24"/>
        </w:rPr>
        <w:t>депутаты приняли решение (за – 6</w:t>
      </w:r>
      <w:r w:rsidRPr="0000125C">
        <w:rPr>
          <w:rFonts w:ascii="Times New Roman" w:hAnsi="Times New Roman"/>
          <w:b/>
          <w:sz w:val="24"/>
          <w:szCs w:val="24"/>
        </w:rPr>
        <w:t>, против – 0, воздержались – 0). Решение прилагается к протоколу.</w:t>
      </w:r>
    </w:p>
    <w:p w:rsidR="00195EE5" w:rsidRDefault="00195EE5" w:rsidP="00093562">
      <w:pPr>
        <w:jc w:val="both"/>
        <w:rPr>
          <w:rFonts w:ascii="Times New Roman" w:hAnsi="Times New Roman"/>
          <w:sz w:val="24"/>
          <w:szCs w:val="24"/>
          <w:highlight w:val="yellow"/>
        </w:rPr>
      </w:pPr>
    </w:p>
    <w:p w:rsidR="00195EE5" w:rsidRPr="00F14B45" w:rsidRDefault="004A234C" w:rsidP="00195EE5">
      <w:pPr>
        <w:tabs>
          <w:tab w:val="left" w:pos="7590"/>
        </w:tabs>
        <w:jc w:val="both"/>
        <w:rPr>
          <w:rFonts w:ascii="Times New Roman" w:hAnsi="Times New Roman"/>
          <w:b/>
          <w:sz w:val="24"/>
          <w:szCs w:val="24"/>
        </w:rPr>
      </w:pPr>
      <w:r>
        <w:rPr>
          <w:rFonts w:ascii="Times New Roman" w:hAnsi="Times New Roman"/>
          <w:b/>
          <w:sz w:val="24"/>
          <w:szCs w:val="24"/>
        </w:rPr>
        <w:t>33</w:t>
      </w:r>
      <w:r w:rsidR="00195EE5" w:rsidRPr="00F14B45">
        <w:rPr>
          <w:rFonts w:ascii="Times New Roman" w:hAnsi="Times New Roman"/>
          <w:b/>
          <w:sz w:val="24"/>
          <w:szCs w:val="24"/>
        </w:rPr>
        <w:t>. СЛУШАЛИ:</w:t>
      </w:r>
    </w:p>
    <w:p w:rsidR="00195EE5" w:rsidRPr="00195EE5" w:rsidRDefault="00195EE5" w:rsidP="00195EE5">
      <w:pPr>
        <w:ind w:firstLine="708"/>
        <w:jc w:val="both"/>
        <w:rPr>
          <w:rFonts w:ascii="Times New Roman" w:hAnsi="Times New Roman"/>
          <w:b/>
          <w:sz w:val="24"/>
          <w:szCs w:val="24"/>
        </w:rPr>
      </w:pPr>
      <w:proofErr w:type="gramStart"/>
      <w:r w:rsidRPr="00195EE5">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proofErr w:type="gramEnd"/>
    </w:p>
    <w:p w:rsidR="00195EE5" w:rsidRDefault="00195EE5" w:rsidP="00195EE5">
      <w:pPr>
        <w:ind w:firstLine="708"/>
        <w:jc w:val="both"/>
        <w:rPr>
          <w:rFonts w:ascii="Times New Roman" w:hAnsi="Times New Roman"/>
          <w:bCs/>
          <w:sz w:val="24"/>
          <w:szCs w:val="24"/>
          <w:lang w:eastAsia="en-US"/>
        </w:rPr>
      </w:pPr>
      <w:r w:rsidRPr="00F14B45">
        <w:rPr>
          <w:rFonts w:ascii="Times New Roman" w:hAnsi="Times New Roman"/>
          <w:sz w:val="24"/>
          <w:szCs w:val="24"/>
        </w:rPr>
        <w:t>С информацией по данному вопросу выступил</w:t>
      </w:r>
      <w:r>
        <w:rPr>
          <w:rFonts w:ascii="Times New Roman" w:hAnsi="Times New Roman"/>
          <w:sz w:val="24"/>
          <w:szCs w:val="24"/>
        </w:rPr>
        <w:t xml:space="preserve"> </w:t>
      </w:r>
      <w:r w:rsidRPr="00A50E3E">
        <w:rPr>
          <w:rFonts w:ascii="Times New Roman" w:hAnsi="Times New Roman"/>
          <w:bCs/>
          <w:sz w:val="24"/>
          <w:szCs w:val="24"/>
          <w:lang w:eastAsia="en-US"/>
        </w:rPr>
        <w:t>Председатель Совета депутатов муниципального образования «Муниципальный округ Глазовский район Удмуртской Республики»</w:t>
      </w:r>
      <w:r>
        <w:rPr>
          <w:rFonts w:ascii="Times New Roman" w:hAnsi="Times New Roman"/>
          <w:bCs/>
          <w:sz w:val="24"/>
          <w:szCs w:val="24"/>
          <w:lang w:eastAsia="en-US"/>
        </w:rPr>
        <w:t xml:space="preserve"> </w:t>
      </w:r>
      <w:proofErr w:type="spellStart"/>
      <w:r>
        <w:rPr>
          <w:rFonts w:ascii="Times New Roman" w:hAnsi="Times New Roman"/>
          <w:bCs/>
          <w:sz w:val="24"/>
          <w:szCs w:val="24"/>
          <w:lang w:eastAsia="en-US"/>
        </w:rPr>
        <w:t>С.Л.Буров</w:t>
      </w:r>
      <w:proofErr w:type="spellEnd"/>
      <w:r w:rsidRPr="00A50E3E">
        <w:rPr>
          <w:rFonts w:ascii="Times New Roman" w:hAnsi="Times New Roman"/>
          <w:bCs/>
          <w:sz w:val="24"/>
          <w:szCs w:val="24"/>
          <w:lang w:eastAsia="en-US"/>
        </w:rPr>
        <w:t>:</w:t>
      </w:r>
    </w:p>
    <w:p w:rsidR="00195EE5" w:rsidRPr="00195EE5" w:rsidRDefault="00195EE5" w:rsidP="00195EE5">
      <w:pPr>
        <w:jc w:val="both"/>
        <w:rPr>
          <w:rFonts w:ascii="Times New Roman" w:hAnsi="Times New Roman"/>
          <w:sz w:val="24"/>
          <w:szCs w:val="24"/>
          <w:highlight w:val="yellow"/>
        </w:rPr>
      </w:pPr>
      <w:r w:rsidRPr="00195EE5">
        <w:rPr>
          <w:rFonts w:ascii="Times New Roman" w:hAnsi="Times New Roman"/>
          <w:sz w:val="24"/>
          <w:szCs w:val="24"/>
        </w:rPr>
        <w:tab/>
      </w:r>
      <w:r>
        <w:rPr>
          <w:rFonts w:ascii="Times New Roman" w:hAnsi="Times New Roman"/>
          <w:sz w:val="24"/>
          <w:szCs w:val="24"/>
        </w:rPr>
        <w:t xml:space="preserve">- </w:t>
      </w:r>
      <w:r w:rsidRPr="00195EE5">
        <w:rPr>
          <w:rFonts w:ascii="Times New Roman" w:hAnsi="Times New Roman"/>
          <w:sz w:val="24"/>
          <w:szCs w:val="24"/>
        </w:rPr>
        <w:t xml:space="preserve">Поступило заявление от Никитиной Валентины Михайловны о включении в состав депутатских фракций в Совете депутатов муниципального образования «Муниципальный округ Глазовский район Удмуртской Республики» </w:t>
      </w:r>
      <w:r>
        <w:rPr>
          <w:rFonts w:ascii="Times New Roman" w:hAnsi="Times New Roman"/>
          <w:sz w:val="24"/>
          <w:szCs w:val="24"/>
        </w:rPr>
        <w:t>ВПП</w:t>
      </w:r>
      <w:r w:rsidRPr="00195EE5">
        <w:rPr>
          <w:rFonts w:ascii="Times New Roman" w:hAnsi="Times New Roman"/>
          <w:sz w:val="24"/>
          <w:szCs w:val="24"/>
        </w:rPr>
        <w:t xml:space="preserve"> «Единая Россия». Предлагаю поддержать.</w:t>
      </w:r>
    </w:p>
    <w:p w:rsidR="00195EE5" w:rsidRDefault="00195EE5" w:rsidP="00195EE5">
      <w:pPr>
        <w:jc w:val="both"/>
        <w:rPr>
          <w:rFonts w:ascii="Times New Roman" w:hAnsi="Times New Roman"/>
          <w:sz w:val="24"/>
          <w:szCs w:val="24"/>
          <w:highlight w:val="yellow"/>
        </w:rPr>
      </w:pPr>
    </w:p>
    <w:p w:rsidR="00195EE5" w:rsidRPr="0000125C" w:rsidRDefault="00195EE5" w:rsidP="00195EE5">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w:t>
      </w:r>
      <w:r w:rsidR="0000125C" w:rsidRPr="0000125C">
        <w:rPr>
          <w:rFonts w:ascii="Times New Roman" w:hAnsi="Times New Roman"/>
          <w:b/>
          <w:sz w:val="24"/>
          <w:szCs w:val="24"/>
        </w:rPr>
        <w:t>депутаты приняли решение (за – 6</w:t>
      </w:r>
      <w:r w:rsidRPr="0000125C">
        <w:rPr>
          <w:rFonts w:ascii="Times New Roman" w:hAnsi="Times New Roman"/>
          <w:b/>
          <w:sz w:val="24"/>
          <w:szCs w:val="24"/>
        </w:rPr>
        <w:t>, против – 0, воздержались – 0). Решение прилагается к протоколу.</w:t>
      </w:r>
    </w:p>
    <w:p w:rsidR="00195EE5" w:rsidRDefault="00195EE5" w:rsidP="00093562">
      <w:pPr>
        <w:jc w:val="both"/>
        <w:rPr>
          <w:rFonts w:ascii="Times New Roman" w:hAnsi="Times New Roman"/>
          <w:sz w:val="24"/>
          <w:szCs w:val="24"/>
          <w:highlight w:val="yellow"/>
        </w:rPr>
      </w:pPr>
    </w:p>
    <w:p w:rsidR="00DC72E5" w:rsidRPr="00F14B45" w:rsidRDefault="00DC72E5" w:rsidP="00DC72E5">
      <w:pPr>
        <w:tabs>
          <w:tab w:val="left" w:pos="7590"/>
        </w:tabs>
        <w:jc w:val="both"/>
        <w:rPr>
          <w:rFonts w:ascii="Times New Roman" w:hAnsi="Times New Roman"/>
          <w:b/>
          <w:sz w:val="24"/>
          <w:szCs w:val="24"/>
        </w:rPr>
      </w:pPr>
      <w:r>
        <w:rPr>
          <w:rFonts w:ascii="Times New Roman" w:hAnsi="Times New Roman"/>
          <w:b/>
          <w:sz w:val="24"/>
          <w:szCs w:val="24"/>
        </w:rPr>
        <w:t>3</w:t>
      </w:r>
      <w:r w:rsidR="004A234C">
        <w:rPr>
          <w:rFonts w:ascii="Times New Roman" w:hAnsi="Times New Roman"/>
          <w:b/>
          <w:sz w:val="24"/>
          <w:szCs w:val="24"/>
        </w:rPr>
        <w:t>4</w:t>
      </w:r>
      <w:r w:rsidRPr="00F14B45">
        <w:rPr>
          <w:rFonts w:ascii="Times New Roman" w:hAnsi="Times New Roman"/>
          <w:b/>
          <w:sz w:val="24"/>
          <w:szCs w:val="24"/>
        </w:rPr>
        <w:t>. СЛУШАЛИ:</w:t>
      </w:r>
    </w:p>
    <w:p w:rsidR="00DC72E5" w:rsidRPr="00DC72E5" w:rsidRDefault="00DC72E5" w:rsidP="00DC72E5">
      <w:pPr>
        <w:ind w:firstLine="708"/>
        <w:jc w:val="both"/>
        <w:rPr>
          <w:rFonts w:ascii="Times New Roman" w:hAnsi="Times New Roman"/>
          <w:b/>
          <w:sz w:val="24"/>
        </w:rPr>
      </w:pPr>
      <w:proofErr w:type="gramStart"/>
      <w:r w:rsidRPr="00DC72E5">
        <w:rPr>
          <w:rFonts w:ascii="Times New Roman" w:hAnsi="Times New Roman"/>
          <w:b/>
          <w:sz w:val="24"/>
        </w:rPr>
        <w:lastRenderedPageBreak/>
        <w:t>О проекте решения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w:t>
      </w:r>
      <w:proofErr w:type="gramEnd"/>
    </w:p>
    <w:p w:rsidR="00DC72E5" w:rsidRDefault="00DC72E5" w:rsidP="00DC72E5">
      <w:pPr>
        <w:ind w:firstLine="708"/>
        <w:jc w:val="both"/>
        <w:rPr>
          <w:rFonts w:ascii="Times New Roman" w:hAnsi="Times New Roman"/>
          <w:bCs/>
          <w:sz w:val="24"/>
          <w:szCs w:val="24"/>
          <w:lang w:eastAsia="en-US"/>
        </w:rPr>
      </w:pPr>
      <w:r w:rsidRPr="00F14B45">
        <w:rPr>
          <w:rFonts w:ascii="Times New Roman" w:hAnsi="Times New Roman"/>
          <w:sz w:val="24"/>
          <w:szCs w:val="24"/>
        </w:rPr>
        <w:t>С информацией по данному вопросу выступил</w:t>
      </w:r>
      <w:r>
        <w:rPr>
          <w:rFonts w:ascii="Times New Roman" w:hAnsi="Times New Roman"/>
          <w:sz w:val="24"/>
          <w:szCs w:val="24"/>
        </w:rPr>
        <w:t xml:space="preserve"> </w:t>
      </w:r>
      <w:r w:rsidRPr="00A50E3E">
        <w:rPr>
          <w:rFonts w:ascii="Times New Roman" w:hAnsi="Times New Roman"/>
          <w:bCs/>
          <w:sz w:val="24"/>
          <w:szCs w:val="24"/>
          <w:lang w:eastAsia="en-US"/>
        </w:rPr>
        <w:t>Председатель Совета депутатов муниципального образования «Муниципальный округ Глазовский район Удмуртской Республики»</w:t>
      </w:r>
      <w:r>
        <w:rPr>
          <w:rFonts w:ascii="Times New Roman" w:hAnsi="Times New Roman"/>
          <w:bCs/>
          <w:sz w:val="24"/>
          <w:szCs w:val="24"/>
          <w:lang w:eastAsia="en-US"/>
        </w:rPr>
        <w:t xml:space="preserve"> </w:t>
      </w:r>
      <w:proofErr w:type="spellStart"/>
      <w:r>
        <w:rPr>
          <w:rFonts w:ascii="Times New Roman" w:hAnsi="Times New Roman"/>
          <w:bCs/>
          <w:sz w:val="24"/>
          <w:szCs w:val="24"/>
          <w:lang w:eastAsia="en-US"/>
        </w:rPr>
        <w:t>С.Л.Буров</w:t>
      </w:r>
      <w:proofErr w:type="spellEnd"/>
      <w:r w:rsidRPr="00A50E3E">
        <w:rPr>
          <w:rFonts w:ascii="Times New Roman" w:hAnsi="Times New Roman"/>
          <w:bCs/>
          <w:sz w:val="24"/>
          <w:szCs w:val="24"/>
          <w:lang w:eastAsia="en-US"/>
        </w:rPr>
        <w:t>:</w:t>
      </w:r>
    </w:p>
    <w:p w:rsidR="00DC72E5" w:rsidRPr="00195EE5" w:rsidRDefault="00DC72E5" w:rsidP="00DC72E5">
      <w:pPr>
        <w:jc w:val="both"/>
        <w:rPr>
          <w:rFonts w:ascii="Times New Roman" w:hAnsi="Times New Roman"/>
          <w:sz w:val="24"/>
          <w:szCs w:val="24"/>
          <w:highlight w:val="yellow"/>
        </w:rPr>
      </w:pPr>
      <w:r w:rsidRPr="00195EE5">
        <w:rPr>
          <w:rFonts w:ascii="Times New Roman" w:hAnsi="Times New Roman"/>
          <w:sz w:val="24"/>
          <w:szCs w:val="24"/>
        </w:rPr>
        <w:tab/>
      </w:r>
      <w:r>
        <w:rPr>
          <w:rFonts w:ascii="Times New Roman" w:hAnsi="Times New Roman"/>
          <w:sz w:val="24"/>
          <w:szCs w:val="24"/>
        </w:rPr>
        <w:t xml:space="preserve">- </w:t>
      </w:r>
      <w:r w:rsidR="004A234C">
        <w:rPr>
          <w:rFonts w:ascii="Times New Roman" w:hAnsi="Times New Roman"/>
          <w:sz w:val="24"/>
          <w:szCs w:val="24"/>
        </w:rPr>
        <w:t>В связи с тем, что в состав Президиума входят Председатели всех постоянных комиссии</w:t>
      </w:r>
      <w:r w:rsidR="00D30BAF">
        <w:rPr>
          <w:rFonts w:ascii="Times New Roman" w:hAnsi="Times New Roman"/>
          <w:sz w:val="24"/>
          <w:szCs w:val="24"/>
        </w:rPr>
        <w:t>, п</w:t>
      </w:r>
      <w:r w:rsidR="004A234C">
        <w:rPr>
          <w:rFonts w:ascii="Times New Roman" w:hAnsi="Times New Roman"/>
          <w:sz w:val="24"/>
          <w:szCs w:val="24"/>
        </w:rPr>
        <w:t xml:space="preserve">редлагаю </w:t>
      </w:r>
      <w:r w:rsidR="00D30BAF">
        <w:rPr>
          <w:rFonts w:ascii="Times New Roman" w:hAnsi="Times New Roman"/>
          <w:sz w:val="24"/>
          <w:szCs w:val="24"/>
        </w:rPr>
        <w:t>включить в состав Президиума Никитину Валентину Михайловну.</w:t>
      </w:r>
    </w:p>
    <w:p w:rsidR="00DC72E5" w:rsidRDefault="00DC72E5" w:rsidP="00DC72E5">
      <w:pPr>
        <w:jc w:val="both"/>
        <w:rPr>
          <w:rFonts w:ascii="Times New Roman" w:hAnsi="Times New Roman"/>
          <w:sz w:val="24"/>
          <w:szCs w:val="24"/>
          <w:highlight w:val="yellow"/>
        </w:rPr>
      </w:pPr>
    </w:p>
    <w:p w:rsidR="00DC72E5" w:rsidRPr="0000125C" w:rsidRDefault="00DC72E5" w:rsidP="00DC72E5">
      <w:pPr>
        <w:ind w:firstLine="709"/>
        <w:jc w:val="both"/>
        <w:rPr>
          <w:rFonts w:ascii="Times New Roman" w:hAnsi="Times New Roman"/>
          <w:b/>
          <w:sz w:val="24"/>
          <w:szCs w:val="24"/>
        </w:rPr>
      </w:pPr>
      <w:r w:rsidRPr="0000125C">
        <w:rPr>
          <w:rFonts w:ascii="Times New Roman" w:hAnsi="Times New Roman"/>
          <w:b/>
          <w:sz w:val="24"/>
          <w:szCs w:val="24"/>
        </w:rPr>
        <w:t xml:space="preserve">В ходе обсуждения депутаты приняли решение (за – </w:t>
      </w:r>
      <w:r w:rsidR="0000125C" w:rsidRPr="0000125C">
        <w:rPr>
          <w:rFonts w:ascii="Times New Roman" w:hAnsi="Times New Roman"/>
          <w:b/>
          <w:sz w:val="24"/>
          <w:szCs w:val="24"/>
        </w:rPr>
        <w:t>6</w:t>
      </w:r>
      <w:r w:rsidRPr="0000125C">
        <w:rPr>
          <w:rFonts w:ascii="Times New Roman" w:hAnsi="Times New Roman"/>
          <w:b/>
          <w:sz w:val="24"/>
          <w:szCs w:val="24"/>
        </w:rPr>
        <w:t>, против – 0, воздержались – 0). Решение прилагается к протоколу.</w:t>
      </w:r>
    </w:p>
    <w:p w:rsidR="00DC72E5" w:rsidRDefault="00DC72E5" w:rsidP="00093562">
      <w:pPr>
        <w:jc w:val="both"/>
        <w:rPr>
          <w:rFonts w:ascii="Times New Roman" w:hAnsi="Times New Roman"/>
          <w:sz w:val="24"/>
          <w:szCs w:val="24"/>
          <w:highlight w:val="yellow"/>
        </w:rPr>
      </w:pPr>
    </w:p>
    <w:p w:rsidR="00D30BAF" w:rsidRPr="00602EC9" w:rsidRDefault="00D30BAF" w:rsidP="00093562">
      <w:pPr>
        <w:jc w:val="both"/>
        <w:rPr>
          <w:rFonts w:ascii="Times New Roman" w:hAnsi="Times New Roman"/>
          <w:sz w:val="24"/>
          <w:szCs w:val="24"/>
          <w:highlight w:val="yellow"/>
        </w:rPr>
      </w:pPr>
    </w:p>
    <w:p w:rsidR="00093562" w:rsidRPr="00F14B45" w:rsidRDefault="00093562" w:rsidP="00093562">
      <w:pPr>
        <w:tabs>
          <w:tab w:val="left" w:pos="8160"/>
        </w:tabs>
        <w:jc w:val="both"/>
        <w:rPr>
          <w:rFonts w:ascii="Times New Roman" w:hAnsi="Times New Roman"/>
          <w:b/>
          <w:sz w:val="24"/>
          <w:szCs w:val="24"/>
        </w:rPr>
      </w:pPr>
      <w:r w:rsidRPr="00F14B45">
        <w:rPr>
          <w:rFonts w:ascii="Times New Roman" w:hAnsi="Times New Roman"/>
          <w:b/>
          <w:sz w:val="24"/>
          <w:szCs w:val="24"/>
        </w:rPr>
        <w:t xml:space="preserve">Председатель постоянной комиссии                                                                    </w:t>
      </w:r>
      <w:proofErr w:type="spellStart"/>
      <w:r w:rsidRPr="00F14B45">
        <w:rPr>
          <w:rFonts w:ascii="Times New Roman" w:eastAsia="Times New Roman" w:hAnsi="Times New Roman"/>
          <w:b/>
          <w:sz w:val="24"/>
          <w:szCs w:val="24"/>
        </w:rPr>
        <w:t>А.А.Туктарева</w:t>
      </w:r>
      <w:proofErr w:type="spellEnd"/>
    </w:p>
    <w:p w:rsidR="00093562" w:rsidRPr="00F14B45" w:rsidRDefault="00093562" w:rsidP="00093562">
      <w:pPr>
        <w:tabs>
          <w:tab w:val="left" w:pos="8160"/>
        </w:tabs>
        <w:jc w:val="both"/>
        <w:rPr>
          <w:rFonts w:ascii="Times New Roman" w:eastAsia="Times New Roman" w:hAnsi="Times New Roman"/>
          <w:b/>
          <w:sz w:val="24"/>
          <w:szCs w:val="24"/>
        </w:rPr>
      </w:pPr>
      <w:r w:rsidRPr="00F14B45">
        <w:rPr>
          <w:rFonts w:ascii="Times New Roman" w:hAnsi="Times New Roman"/>
          <w:b/>
          <w:sz w:val="24"/>
          <w:szCs w:val="24"/>
        </w:rPr>
        <w:t xml:space="preserve">по </w:t>
      </w:r>
      <w:r w:rsidRPr="00F14B45">
        <w:rPr>
          <w:rFonts w:ascii="Times New Roman" w:eastAsia="Times New Roman" w:hAnsi="Times New Roman"/>
          <w:b/>
          <w:sz w:val="24"/>
          <w:szCs w:val="24"/>
        </w:rPr>
        <w:t xml:space="preserve">финансовым, экономическим, </w:t>
      </w:r>
    </w:p>
    <w:p w:rsidR="00093562" w:rsidRPr="00F14B45" w:rsidRDefault="00093562" w:rsidP="00093562">
      <w:pPr>
        <w:tabs>
          <w:tab w:val="left" w:pos="8160"/>
        </w:tabs>
        <w:jc w:val="both"/>
        <w:rPr>
          <w:rFonts w:ascii="Times New Roman" w:eastAsia="Times New Roman" w:hAnsi="Times New Roman"/>
          <w:b/>
          <w:sz w:val="24"/>
          <w:szCs w:val="24"/>
        </w:rPr>
      </w:pPr>
      <w:r w:rsidRPr="00F14B45">
        <w:rPr>
          <w:rFonts w:ascii="Times New Roman" w:eastAsia="Times New Roman" w:hAnsi="Times New Roman"/>
          <w:b/>
          <w:sz w:val="24"/>
          <w:szCs w:val="24"/>
        </w:rPr>
        <w:t xml:space="preserve">земельным, имущественным и </w:t>
      </w:r>
    </w:p>
    <w:p w:rsidR="00093562" w:rsidRPr="00F14B45" w:rsidRDefault="00093562" w:rsidP="00093562">
      <w:pPr>
        <w:tabs>
          <w:tab w:val="left" w:pos="6660"/>
        </w:tabs>
        <w:jc w:val="both"/>
        <w:rPr>
          <w:rFonts w:ascii="Times New Roman" w:eastAsia="Times New Roman" w:hAnsi="Times New Roman"/>
          <w:b/>
          <w:sz w:val="24"/>
          <w:szCs w:val="24"/>
        </w:rPr>
      </w:pPr>
      <w:r w:rsidRPr="00F14B45">
        <w:rPr>
          <w:rFonts w:ascii="Times New Roman" w:eastAsia="Times New Roman" w:hAnsi="Times New Roman"/>
          <w:b/>
          <w:sz w:val="24"/>
          <w:szCs w:val="24"/>
        </w:rPr>
        <w:t>сельскохозяйственным вопросам</w:t>
      </w:r>
      <w:r w:rsidRPr="00F14B45">
        <w:rPr>
          <w:rFonts w:ascii="Times New Roman" w:eastAsia="Times New Roman" w:hAnsi="Times New Roman"/>
          <w:b/>
          <w:sz w:val="24"/>
          <w:szCs w:val="24"/>
        </w:rPr>
        <w:tab/>
        <w:t xml:space="preserve">                      </w:t>
      </w:r>
    </w:p>
    <w:p w:rsidR="00093562" w:rsidRPr="00F14B45" w:rsidRDefault="00093562" w:rsidP="00093562">
      <w:pPr>
        <w:jc w:val="both"/>
        <w:rPr>
          <w:rFonts w:ascii="Times New Roman" w:hAnsi="Times New Roman"/>
          <w:sz w:val="24"/>
          <w:szCs w:val="24"/>
        </w:rPr>
      </w:pPr>
      <w:r w:rsidRPr="00F14B45">
        <w:rPr>
          <w:rFonts w:ascii="Times New Roman" w:eastAsia="Times New Roman" w:hAnsi="Times New Roman"/>
          <w:b/>
          <w:sz w:val="24"/>
          <w:szCs w:val="24"/>
        </w:rPr>
        <w:tab/>
      </w:r>
    </w:p>
    <w:p w:rsidR="00093562" w:rsidRPr="00602EC9" w:rsidRDefault="00093562" w:rsidP="00093562">
      <w:pPr>
        <w:jc w:val="center"/>
        <w:rPr>
          <w:rFonts w:ascii="Times New Roman" w:hAnsi="Times New Roman"/>
          <w:b/>
          <w:sz w:val="24"/>
          <w:szCs w:val="24"/>
          <w:highlight w:val="yellow"/>
        </w:rPr>
      </w:pPr>
    </w:p>
    <w:p w:rsidR="00B2464C" w:rsidRPr="00D97607" w:rsidRDefault="00B2464C" w:rsidP="00B2464C">
      <w:pPr>
        <w:tabs>
          <w:tab w:val="left" w:pos="8190"/>
        </w:tabs>
        <w:jc w:val="both"/>
        <w:rPr>
          <w:rFonts w:ascii="Times New Roman" w:hAnsi="Times New Roman"/>
          <w:b/>
          <w:sz w:val="24"/>
          <w:szCs w:val="24"/>
        </w:rPr>
      </w:pPr>
      <w:r w:rsidRPr="00D97607">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proofErr w:type="spellStart"/>
      <w:r>
        <w:rPr>
          <w:rFonts w:ascii="Times New Roman" w:hAnsi="Times New Roman"/>
          <w:b/>
          <w:sz w:val="24"/>
          <w:szCs w:val="24"/>
        </w:rPr>
        <w:t>Г.В.</w:t>
      </w:r>
      <w:proofErr w:type="gramStart"/>
      <w:r>
        <w:rPr>
          <w:rFonts w:ascii="Times New Roman" w:hAnsi="Times New Roman"/>
          <w:b/>
          <w:sz w:val="24"/>
          <w:szCs w:val="24"/>
        </w:rPr>
        <w:t>Широких</w:t>
      </w:r>
      <w:proofErr w:type="spellEnd"/>
      <w:proofErr w:type="gramEnd"/>
    </w:p>
    <w:p w:rsidR="00B2464C" w:rsidRPr="00D97607" w:rsidRDefault="00B2464C" w:rsidP="00B2464C">
      <w:pPr>
        <w:tabs>
          <w:tab w:val="left" w:pos="8160"/>
        </w:tabs>
        <w:jc w:val="both"/>
        <w:rPr>
          <w:rFonts w:ascii="Times New Roman" w:eastAsia="Times New Roman" w:hAnsi="Times New Roman"/>
          <w:b/>
          <w:sz w:val="24"/>
          <w:szCs w:val="24"/>
        </w:rPr>
      </w:pPr>
      <w:r w:rsidRPr="00D97607">
        <w:rPr>
          <w:rFonts w:ascii="Times New Roman" w:hAnsi="Times New Roman"/>
          <w:b/>
          <w:sz w:val="24"/>
          <w:szCs w:val="24"/>
        </w:rPr>
        <w:t xml:space="preserve">по </w:t>
      </w:r>
      <w:r w:rsidRPr="00D97607">
        <w:rPr>
          <w:rFonts w:ascii="Times New Roman" w:eastAsia="Times New Roman" w:hAnsi="Times New Roman"/>
          <w:b/>
          <w:sz w:val="24"/>
          <w:szCs w:val="24"/>
        </w:rPr>
        <w:t xml:space="preserve">финансовым, экономическим, </w:t>
      </w:r>
    </w:p>
    <w:p w:rsidR="00B2464C" w:rsidRPr="00D97607" w:rsidRDefault="00B2464C" w:rsidP="00B2464C">
      <w:pPr>
        <w:tabs>
          <w:tab w:val="left" w:pos="8160"/>
        </w:tabs>
        <w:jc w:val="both"/>
        <w:rPr>
          <w:rFonts w:ascii="Times New Roman" w:eastAsia="Times New Roman" w:hAnsi="Times New Roman"/>
          <w:b/>
          <w:sz w:val="24"/>
          <w:szCs w:val="24"/>
        </w:rPr>
      </w:pPr>
      <w:r w:rsidRPr="00D97607">
        <w:rPr>
          <w:rFonts w:ascii="Times New Roman" w:eastAsia="Times New Roman" w:hAnsi="Times New Roman"/>
          <w:b/>
          <w:sz w:val="24"/>
          <w:szCs w:val="24"/>
        </w:rPr>
        <w:t xml:space="preserve">земельным, имущественным и </w:t>
      </w:r>
    </w:p>
    <w:p w:rsidR="00B2464C" w:rsidRDefault="00B2464C" w:rsidP="00B2464C">
      <w:pPr>
        <w:jc w:val="both"/>
        <w:rPr>
          <w:rFonts w:ascii="Times New Roman" w:hAnsi="Times New Roman"/>
          <w:sz w:val="24"/>
          <w:szCs w:val="24"/>
          <w:highlight w:val="yellow"/>
        </w:rPr>
      </w:pPr>
      <w:r w:rsidRPr="00D97607">
        <w:rPr>
          <w:rFonts w:ascii="Times New Roman" w:eastAsia="Times New Roman" w:hAnsi="Times New Roman"/>
          <w:b/>
          <w:sz w:val="24"/>
          <w:szCs w:val="24"/>
        </w:rPr>
        <w:t>сельскохозяйственным вопросам</w:t>
      </w:r>
    </w:p>
    <w:p w:rsidR="00093562" w:rsidRPr="00602EC9" w:rsidRDefault="00093562" w:rsidP="00093562">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bookmarkStart w:id="0" w:name="_GoBack"/>
      <w:bookmarkEnd w:id="0"/>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D70849" w:rsidRPr="00602EC9" w:rsidRDefault="00D70849" w:rsidP="00021B71">
      <w:pPr>
        <w:rPr>
          <w:rFonts w:ascii="Times New Roman" w:hAnsi="Times New Roman"/>
          <w:b/>
          <w:sz w:val="24"/>
          <w:szCs w:val="24"/>
          <w:highlight w:val="yellow"/>
        </w:rPr>
      </w:pPr>
    </w:p>
    <w:p w:rsidR="00973E70" w:rsidRPr="00602EC9" w:rsidRDefault="00973E70" w:rsidP="00021B71">
      <w:pPr>
        <w:rPr>
          <w:rFonts w:ascii="Times New Roman" w:hAnsi="Times New Roman"/>
          <w:b/>
          <w:sz w:val="24"/>
          <w:szCs w:val="24"/>
          <w:highlight w:val="yellow"/>
        </w:rPr>
      </w:pPr>
    </w:p>
    <w:p w:rsidR="00D97607" w:rsidRPr="00992ADA" w:rsidRDefault="00D97607" w:rsidP="00D97607">
      <w:pPr>
        <w:jc w:val="center"/>
        <w:rPr>
          <w:rFonts w:ascii="Times New Roman" w:hAnsi="Times New Roman"/>
          <w:b/>
          <w:sz w:val="24"/>
          <w:szCs w:val="24"/>
        </w:rPr>
      </w:pPr>
      <w:r w:rsidRPr="00992ADA">
        <w:rPr>
          <w:rFonts w:ascii="Times New Roman" w:hAnsi="Times New Roman"/>
          <w:b/>
          <w:sz w:val="24"/>
          <w:szCs w:val="24"/>
        </w:rPr>
        <w:t>РЕШЕНИЕ</w:t>
      </w:r>
    </w:p>
    <w:p w:rsidR="00973E70" w:rsidRPr="00992ADA" w:rsidRDefault="00D70849" w:rsidP="00973E70">
      <w:pPr>
        <w:jc w:val="center"/>
        <w:rPr>
          <w:b/>
          <w:szCs w:val="24"/>
        </w:rPr>
      </w:pPr>
      <w:r w:rsidRPr="00992ADA">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00973E70" w:rsidRPr="00992ADA">
        <w:rPr>
          <w:b/>
          <w:szCs w:val="24"/>
        </w:rPr>
        <w:t xml:space="preserve"> </w:t>
      </w:r>
      <w:r w:rsidR="00973E70" w:rsidRPr="00992ADA">
        <w:rPr>
          <w:rFonts w:ascii="Times New Roman" w:hAnsi="Times New Roman"/>
          <w:b/>
          <w:sz w:val="24"/>
          <w:szCs w:val="24"/>
        </w:rPr>
        <w:t>по нормотворчеству, образованию, культуре, здравоохранению, молодежной политике и спорту</w:t>
      </w:r>
    </w:p>
    <w:p w:rsidR="00D97607" w:rsidRPr="00992ADA" w:rsidRDefault="00D97607" w:rsidP="00973E70">
      <w:pPr>
        <w:rPr>
          <w:rFonts w:ascii="Times New Roman" w:hAnsi="Times New Roman"/>
          <w:b/>
          <w:sz w:val="24"/>
          <w:szCs w:val="24"/>
        </w:rPr>
      </w:pPr>
    </w:p>
    <w:p w:rsidR="00D97607" w:rsidRPr="00992ADA" w:rsidRDefault="00992ADA" w:rsidP="00D97607">
      <w:pPr>
        <w:rPr>
          <w:rFonts w:ascii="Times New Roman" w:hAnsi="Times New Roman"/>
          <w:b/>
          <w:sz w:val="24"/>
          <w:szCs w:val="24"/>
        </w:rPr>
      </w:pPr>
      <w:r w:rsidRPr="00992ADA">
        <w:rPr>
          <w:rFonts w:ascii="Times New Roman" w:hAnsi="Times New Roman"/>
          <w:b/>
          <w:sz w:val="24"/>
          <w:szCs w:val="24"/>
        </w:rPr>
        <w:t>19.05</w:t>
      </w:r>
      <w:r w:rsidR="00D97607" w:rsidRPr="00992ADA">
        <w:rPr>
          <w:rFonts w:ascii="Times New Roman" w:hAnsi="Times New Roman"/>
          <w:b/>
          <w:sz w:val="24"/>
          <w:szCs w:val="24"/>
        </w:rPr>
        <w:t>.202</w:t>
      </w:r>
      <w:r w:rsidR="00973E70" w:rsidRPr="00992ADA">
        <w:rPr>
          <w:rFonts w:ascii="Times New Roman" w:hAnsi="Times New Roman"/>
          <w:b/>
          <w:sz w:val="24"/>
          <w:szCs w:val="24"/>
        </w:rPr>
        <w:t>2</w:t>
      </w:r>
      <w:r w:rsidR="00D97607" w:rsidRPr="00992ADA">
        <w:rPr>
          <w:rFonts w:ascii="Times New Roman" w:hAnsi="Times New Roman"/>
          <w:b/>
          <w:sz w:val="24"/>
          <w:szCs w:val="24"/>
        </w:rPr>
        <w:t xml:space="preserve">                                                                                                    </w:t>
      </w:r>
      <w:r w:rsidR="00021B71" w:rsidRPr="00992ADA">
        <w:rPr>
          <w:rFonts w:ascii="Times New Roman" w:hAnsi="Times New Roman"/>
          <w:b/>
          <w:sz w:val="24"/>
          <w:szCs w:val="24"/>
        </w:rPr>
        <w:t xml:space="preserve">                               </w:t>
      </w:r>
      <w:r w:rsidR="00D97607" w:rsidRPr="00992ADA">
        <w:rPr>
          <w:rFonts w:ascii="Times New Roman" w:hAnsi="Times New Roman"/>
          <w:b/>
          <w:sz w:val="24"/>
          <w:szCs w:val="24"/>
        </w:rPr>
        <w:t xml:space="preserve">    № 1   </w:t>
      </w:r>
    </w:p>
    <w:p w:rsidR="00D97607" w:rsidRPr="00602EC9" w:rsidRDefault="00D97607" w:rsidP="00D97607">
      <w:pPr>
        <w:rPr>
          <w:rFonts w:ascii="Times New Roman" w:hAnsi="Times New Roman"/>
          <w:b/>
          <w:sz w:val="24"/>
          <w:szCs w:val="24"/>
          <w:highlight w:val="yellow"/>
        </w:rPr>
      </w:pPr>
    </w:p>
    <w:p w:rsidR="00992ADA" w:rsidRPr="00992ADA" w:rsidRDefault="00992ADA" w:rsidP="00992ADA">
      <w:pPr>
        <w:jc w:val="center"/>
        <w:rPr>
          <w:rFonts w:ascii="Times New Roman" w:hAnsi="Times New Roman"/>
          <w:b/>
          <w:bCs/>
          <w:sz w:val="24"/>
          <w:szCs w:val="24"/>
        </w:rPr>
      </w:pPr>
      <w:r w:rsidRPr="00992ADA">
        <w:rPr>
          <w:rFonts w:ascii="Times New Roman" w:hAnsi="Times New Roman"/>
          <w:b/>
          <w:bCs/>
          <w:sz w:val="24"/>
          <w:szCs w:val="24"/>
        </w:rPr>
        <w:t>О проекте решения «Об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образования «Муниципальный округ Глазовский район Удмуртской Республики» в 2021 году»</w:t>
      </w:r>
    </w:p>
    <w:p w:rsidR="00E31405" w:rsidRPr="00992ADA" w:rsidRDefault="00E31405" w:rsidP="00E31405">
      <w:pPr>
        <w:ind w:firstLine="709"/>
        <w:jc w:val="both"/>
        <w:rPr>
          <w:rFonts w:ascii="Times New Roman" w:eastAsia="Times New Roman" w:hAnsi="Times New Roman"/>
          <w:sz w:val="24"/>
          <w:szCs w:val="24"/>
        </w:rPr>
      </w:pPr>
    </w:p>
    <w:p w:rsidR="00E31405" w:rsidRPr="00992ADA" w:rsidRDefault="00E31405" w:rsidP="00E31405">
      <w:pPr>
        <w:ind w:firstLine="709"/>
        <w:jc w:val="both"/>
        <w:rPr>
          <w:rFonts w:ascii="Times New Roman" w:hAnsi="Times New Roman"/>
          <w:sz w:val="24"/>
          <w:szCs w:val="24"/>
        </w:rPr>
      </w:pPr>
      <w:r w:rsidRPr="00992ADA">
        <w:rPr>
          <w:rFonts w:ascii="Times New Roman" w:eastAsia="Times New Roman" w:hAnsi="Times New Roman"/>
          <w:sz w:val="24"/>
          <w:szCs w:val="24"/>
        </w:rPr>
        <w:t>З</w:t>
      </w:r>
      <w:r w:rsidRPr="00992ADA">
        <w:rPr>
          <w:rFonts w:ascii="Times New Roman" w:hAnsi="Times New Roman"/>
          <w:sz w:val="24"/>
          <w:szCs w:val="24"/>
        </w:rPr>
        <w:t xml:space="preserve">аслушав информацию </w:t>
      </w:r>
      <w:r w:rsidR="00992ADA" w:rsidRPr="00992ADA">
        <w:rPr>
          <w:rFonts w:ascii="Times New Roman" w:hAnsi="Times New Roman"/>
          <w:sz w:val="24"/>
        </w:rPr>
        <w:t>Первого заместителя Г</w:t>
      </w:r>
      <w:r w:rsidR="00992ADA" w:rsidRPr="00992ADA">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992ADA" w:rsidRPr="00992ADA">
        <w:rPr>
          <w:rFonts w:ascii="Times New Roman" w:hAnsi="Times New Roman"/>
          <w:sz w:val="24"/>
          <w:szCs w:val="24"/>
        </w:rPr>
        <w:t>Ю.В.Ушаковой</w:t>
      </w:r>
      <w:proofErr w:type="spellEnd"/>
      <w:r w:rsidR="00992ADA" w:rsidRPr="00992ADA">
        <w:rPr>
          <w:rFonts w:ascii="Times New Roman" w:hAnsi="Times New Roman"/>
          <w:sz w:val="24"/>
          <w:szCs w:val="24"/>
        </w:rPr>
        <w:t xml:space="preserve">, заместителя Главы Администрации Глазовского района по вопросам ЖКХ и строительства </w:t>
      </w:r>
      <w:proofErr w:type="spellStart"/>
      <w:r w:rsidR="00992ADA" w:rsidRPr="00992ADA">
        <w:rPr>
          <w:rFonts w:ascii="Times New Roman" w:hAnsi="Times New Roman"/>
          <w:sz w:val="24"/>
          <w:szCs w:val="24"/>
        </w:rPr>
        <w:t>И.И.Касимова</w:t>
      </w:r>
      <w:proofErr w:type="spellEnd"/>
      <w:r w:rsidR="00992ADA" w:rsidRPr="00992ADA">
        <w:rPr>
          <w:rFonts w:ascii="Times New Roman" w:hAnsi="Times New Roman"/>
          <w:sz w:val="24"/>
          <w:szCs w:val="24"/>
        </w:rPr>
        <w:t xml:space="preserve">, заместитель Главы Администрации Глазовского района по социальным вопросам </w:t>
      </w:r>
      <w:proofErr w:type="spellStart"/>
      <w:r w:rsidR="00992ADA" w:rsidRPr="00992ADA">
        <w:rPr>
          <w:rFonts w:ascii="Times New Roman" w:hAnsi="Times New Roman"/>
          <w:sz w:val="24"/>
          <w:szCs w:val="24"/>
        </w:rPr>
        <w:t>Е.А.Поповой</w:t>
      </w:r>
      <w:proofErr w:type="spellEnd"/>
      <w:r w:rsidRPr="00992ADA">
        <w:rPr>
          <w:rFonts w:ascii="Times New Roman" w:hAnsi="Times New Roman"/>
          <w:sz w:val="24"/>
          <w:szCs w:val="24"/>
        </w:rPr>
        <w:t xml:space="preserve">, </w:t>
      </w:r>
      <w:r w:rsidRPr="00992ADA">
        <w:rPr>
          <w:rFonts w:ascii="Times New Roman" w:hAnsi="Times New Roman"/>
          <w:b/>
          <w:sz w:val="24"/>
          <w:szCs w:val="24"/>
        </w:rPr>
        <w:t>постоянн</w:t>
      </w:r>
      <w:r w:rsidR="00F234F2" w:rsidRPr="00992ADA">
        <w:rPr>
          <w:rFonts w:ascii="Times New Roman" w:hAnsi="Times New Roman"/>
          <w:b/>
          <w:sz w:val="24"/>
          <w:szCs w:val="24"/>
        </w:rPr>
        <w:t>ые</w:t>
      </w:r>
      <w:r w:rsidRPr="00992ADA">
        <w:rPr>
          <w:rFonts w:ascii="Times New Roman" w:hAnsi="Times New Roman"/>
          <w:b/>
          <w:sz w:val="24"/>
          <w:szCs w:val="24"/>
        </w:rPr>
        <w:t xml:space="preserve"> комисси</w:t>
      </w:r>
      <w:r w:rsidR="00F234F2" w:rsidRPr="00992ADA">
        <w:rPr>
          <w:rFonts w:ascii="Times New Roman" w:hAnsi="Times New Roman"/>
          <w:b/>
          <w:sz w:val="24"/>
          <w:szCs w:val="24"/>
        </w:rPr>
        <w:t>и</w:t>
      </w:r>
      <w:r w:rsidRPr="00992ADA">
        <w:rPr>
          <w:rFonts w:ascii="Times New Roman" w:hAnsi="Times New Roman"/>
          <w:b/>
          <w:sz w:val="24"/>
          <w:szCs w:val="24"/>
        </w:rPr>
        <w:t xml:space="preserve"> РЕШИЛ</w:t>
      </w:r>
      <w:r w:rsidR="00F234F2" w:rsidRPr="00992ADA">
        <w:rPr>
          <w:rFonts w:ascii="Times New Roman" w:hAnsi="Times New Roman"/>
          <w:b/>
          <w:sz w:val="24"/>
          <w:szCs w:val="24"/>
        </w:rPr>
        <w:t>И</w:t>
      </w:r>
      <w:r w:rsidRPr="00992ADA">
        <w:rPr>
          <w:rFonts w:ascii="Times New Roman" w:hAnsi="Times New Roman"/>
          <w:b/>
          <w:sz w:val="24"/>
          <w:szCs w:val="24"/>
        </w:rPr>
        <w:t>:</w:t>
      </w:r>
    </w:p>
    <w:p w:rsidR="00E31405" w:rsidRPr="00992ADA" w:rsidRDefault="00E31405" w:rsidP="00E31405">
      <w:pPr>
        <w:ind w:firstLine="709"/>
        <w:jc w:val="both"/>
        <w:rPr>
          <w:rFonts w:ascii="Times New Roman" w:hAnsi="Times New Roman"/>
          <w:sz w:val="24"/>
          <w:szCs w:val="24"/>
        </w:rPr>
      </w:pPr>
    </w:p>
    <w:p w:rsidR="00E31405" w:rsidRPr="00992ADA" w:rsidRDefault="00E31405" w:rsidP="00F234F2">
      <w:pPr>
        <w:ind w:firstLine="709"/>
        <w:jc w:val="both"/>
        <w:rPr>
          <w:rFonts w:ascii="Times New Roman" w:hAnsi="Times New Roman"/>
          <w:sz w:val="24"/>
          <w:szCs w:val="24"/>
        </w:rPr>
      </w:pPr>
      <w:r w:rsidRPr="00992ADA">
        <w:rPr>
          <w:rFonts w:ascii="Times New Roman" w:hAnsi="Times New Roman"/>
          <w:sz w:val="24"/>
          <w:szCs w:val="24"/>
        </w:rPr>
        <w:t xml:space="preserve">1. Информацию </w:t>
      </w:r>
      <w:r w:rsidR="00992ADA" w:rsidRPr="00992ADA">
        <w:rPr>
          <w:rFonts w:ascii="Times New Roman" w:hAnsi="Times New Roman"/>
          <w:sz w:val="24"/>
        </w:rPr>
        <w:t>Первого заместителя Г</w:t>
      </w:r>
      <w:r w:rsidR="00992ADA" w:rsidRPr="00992ADA">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992ADA" w:rsidRPr="00992ADA">
        <w:rPr>
          <w:rFonts w:ascii="Times New Roman" w:hAnsi="Times New Roman"/>
          <w:sz w:val="24"/>
          <w:szCs w:val="24"/>
        </w:rPr>
        <w:t>Ю.В.Ушаковой</w:t>
      </w:r>
      <w:proofErr w:type="spellEnd"/>
      <w:r w:rsidR="00992ADA" w:rsidRPr="00992ADA">
        <w:rPr>
          <w:rFonts w:ascii="Times New Roman" w:hAnsi="Times New Roman"/>
          <w:sz w:val="24"/>
          <w:szCs w:val="24"/>
        </w:rPr>
        <w:t xml:space="preserve">, заместителя Главы Администрации Глазовского района по вопросам ЖКХ и строительства </w:t>
      </w:r>
      <w:proofErr w:type="spellStart"/>
      <w:r w:rsidR="00992ADA" w:rsidRPr="00992ADA">
        <w:rPr>
          <w:rFonts w:ascii="Times New Roman" w:hAnsi="Times New Roman"/>
          <w:sz w:val="24"/>
          <w:szCs w:val="24"/>
        </w:rPr>
        <w:t>И.И.Касимова</w:t>
      </w:r>
      <w:proofErr w:type="spellEnd"/>
      <w:r w:rsidR="00992ADA" w:rsidRPr="00992ADA">
        <w:rPr>
          <w:rFonts w:ascii="Times New Roman" w:hAnsi="Times New Roman"/>
          <w:sz w:val="24"/>
          <w:szCs w:val="24"/>
        </w:rPr>
        <w:t xml:space="preserve">, заместитель Главы Администрации Глазовского района по социальным вопросам </w:t>
      </w:r>
      <w:proofErr w:type="spellStart"/>
      <w:r w:rsidR="00992ADA" w:rsidRPr="00992ADA">
        <w:rPr>
          <w:rFonts w:ascii="Times New Roman" w:hAnsi="Times New Roman"/>
          <w:sz w:val="24"/>
          <w:szCs w:val="24"/>
        </w:rPr>
        <w:t>Е.А.Поповой</w:t>
      </w:r>
      <w:proofErr w:type="spellEnd"/>
      <w:r w:rsidR="00992ADA" w:rsidRPr="00992ADA">
        <w:rPr>
          <w:rFonts w:ascii="Times New Roman" w:hAnsi="Times New Roman"/>
          <w:sz w:val="24"/>
          <w:szCs w:val="24"/>
        </w:rPr>
        <w:t xml:space="preserve"> </w:t>
      </w:r>
      <w:r w:rsidRPr="00992ADA">
        <w:rPr>
          <w:rFonts w:ascii="Times New Roman" w:hAnsi="Times New Roman"/>
          <w:sz w:val="24"/>
          <w:szCs w:val="24"/>
        </w:rPr>
        <w:t>принять к сведению.</w:t>
      </w:r>
    </w:p>
    <w:p w:rsidR="00E31405" w:rsidRDefault="00E31405" w:rsidP="00F234F2">
      <w:pPr>
        <w:ind w:firstLine="708"/>
        <w:jc w:val="both"/>
        <w:rPr>
          <w:rFonts w:ascii="Times New Roman" w:hAnsi="Times New Roman"/>
          <w:sz w:val="24"/>
          <w:szCs w:val="24"/>
        </w:rPr>
      </w:pPr>
      <w:r w:rsidRPr="00992ADA">
        <w:rPr>
          <w:rFonts w:ascii="Times New Roman" w:hAnsi="Times New Roman"/>
          <w:sz w:val="24"/>
          <w:szCs w:val="24"/>
        </w:rPr>
        <w:t xml:space="preserve">2. Вопрос </w:t>
      </w:r>
      <w:r w:rsidR="00992ADA" w:rsidRPr="00FF1C19">
        <w:rPr>
          <w:rFonts w:ascii="Times New Roman" w:hAnsi="Times New Roman"/>
          <w:bCs/>
          <w:sz w:val="24"/>
          <w:szCs w:val="24"/>
        </w:rPr>
        <w:t>«Об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образования «Муниципальный округ Глазовский район Удмуртской Республики» в 2021 году»</w:t>
      </w:r>
      <w:r w:rsidR="00F234F2" w:rsidRPr="00992ADA">
        <w:rPr>
          <w:rFonts w:ascii="Times New Roman" w:hAnsi="Times New Roman"/>
          <w:sz w:val="24"/>
          <w:szCs w:val="24"/>
        </w:rPr>
        <w:t xml:space="preserve"> </w:t>
      </w:r>
      <w:r w:rsidRPr="00992ADA">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F1C19" w:rsidRPr="00992ADA" w:rsidRDefault="00FF1C19" w:rsidP="00F234F2">
      <w:pPr>
        <w:ind w:firstLine="708"/>
        <w:jc w:val="both"/>
        <w:rPr>
          <w:rFonts w:ascii="Times New Roman" w:hAnsi="Times New Roman"/>
          <w:sz w:val="24"/>
          <w:szCs w:val="24"/>
        </w:rPr>
      </w:pPr>
      <w:r>
        <w:rPr>
          <w:rFonts w:ascii="Times New Roman" w:hAnsi="Times New Roman"/>
          <w:sz w:val="24"/>
          <w:szCs w:val="24"/>
        </w:rPr>
        <w:t>3. Рекомендовать Администрации Глазовского района прописать задачи на 2022 год по разделу «Образование», «Физическая культура и спорт» и «Молодежная политика».</w:t>
      </w:r>
    </w:p>
    <w:p w:rsidR="005A4926" w:rsidRPr="00602EC9" w:rsidRDefault="005A4926" w:rsidP="005A4926">
      <w:pPr>
        <w:jc w:val="both"/>
        <w:rPr>
          <w:rFonts w:ascii="Times New Roman" w:hAnsi="Times New Roman"/>
          <w:sz w:val="24"/>
          <w:szCs w:val="24"/>
          <w:highlight w:val="yellow"/>
        </w:rPr>
      </w:pPr>
    </w:p>
    <w:p w:rsidR="00F234F2" w:rsidRPr="00602EC9" w:rsidRDefault="00F234F2" w:rsidP="005A4926">
      <w:pPr>
        <w:jc w:val="both"/>
        <w:rPr>
          <w:rFonts w:ascii="Times New Roman" w:hAnsi="Times New Roman"/>
          <w:sz w:val="24"/>
          <w:szCs w:val="24"/>
          <w:highlight w:val="yellow"/>
        </w:rPr>
      </w:pPr>
    </w:p>
    <w:p w:rsidR="00D70849" w:rsidRPr="00FF1C19" w:rsidRDefault="00D70849" w:rsidP="00D70849">
      <w:pPr>
        <w:tabs>
          <w:tab w:val="left" w:pos="8160"/>
        </w:tabs>
        <w:jc w:val="both"/>
        <w:rPr>
          <w:rFonts w:ascii="Times New Roman" w:hAnsi="Times New Roman"/>
          <w:b/>
          <w:sz w:val="24"/>
          <w:szCs w:val="24"/>
        </w:rPr>
      </w:pPr>
      <w:r w:rsidRPr="00FF1C19">
        <w:rPr>
          <w:rFonts w:ascii="Times New Roman" w:hAnsi="Times New Roman"/>
          <w:b/>
          <w:sz w:val="24"/>
          <w:szCs w:val="24"/>
        </w:rPr>
        <w:t xml:space="preserve">Председатель постоянной комиссии                                                                    </w:t>
      </w:r>
      <w:proofErr w:type="spellStart"/>
      <w:r w:rsidRPr="00FF1C19">
        <w:rPr>
          <w:rFonts w:ascii="Times New Roman" w:eastAsia="Times New Roman" w:hAnsi="Times New Roman"/>
          <w:b/>
          <w:sz w:val="24"/>
          <w:szCs w:val="24"/>
        </w:rPr>
        <w:t>А.А.Туктарева</w:t>
      </w:r>
      <w:proofErr w:type="spellEnd"/>
    </w:p>
    <w:p w:rsidR="00D70849" w:rsidRPr="00FF1C19" w:rsidRDefault="00D70849" w:rsidP="00D70849">
      <w:pPr>
        <w:tabs>
          <w:tab w:val="left" w:pos="8160"/>
        </w:tabs>
        <w:jc w:val="both"/>
        <w:rPr>
          <w:rFonts w:ascii="Times New Roman" w:eastAsia="Times New Roman" w:hAnsi="Times New Roman"/>
          <w:b/>
          <w:sz w:val="24"/>
          <w:szCs w:val="24"/>
        </w:rPr>
      </w:pPr>
      <w:r w:rsidRPr="00FF1C19">
        <w:rPr>
          <w:rFonts w:ascii="Times New Roman" w:hAnsi="Times New Roman"/>
          <w:b/>
          <w:sz w:val="24"/>
          <w:szCs w:val="24"/>
        </w:rPr>
        <w:t xml:space="preserve">по </w:t>
      </w:r>
      <w:r w:rsidRPr="00FF1C19">
        <w:rPr>
          <w:rFonts w:ascii="Times New Roman" w:eastAsia="Times New Roman" w:hAnsi="Times New Roman"/>
          <w:b/>
          <w:sz w:val="24"/>
          <w:szCs w:val="24"/>
        </w:rPr>
        <w:t xml:space="preserve">финансовым, экономическим, </w:t>
      </w:r>
    </w:p>
    <w:p w:rsidR="00D70849" w:rsidRPr="00FF1C19" w:rsidRDefault="00D70849" w:rsidP="00D70849">
      <w:pPr>
        <w:tabs>
          <w:tab w:val="left" w:pos="8160"/>
        </w:tabs>
        <w:jc w:val="both"/>
        <w:rPr>
          <w:rFonts w:ascii="Times New Roman" w:eastAsia="Times New Roman" w:hAnsi="Times New Roman"/>
          <w:b/>
          <w:sz w:val="24"/>
          <w:szCs w:val="24"/>
        </w:rPr>
      </w:pPr>
      <w:r w:rsidRPr="00FF1C19">
        <w:rPr>
          <w:rFonts w:ascii="Times New Roman" w:eastAsia="Times New Roman" w:hAnsi="Times New Roman"/>
          <w:b/>
          <w:sz w:val="24"/>
          <w:szCs w:val="24"/>
        </w:rPr>
        <w:t xml:space="preserve">земельным, имущественным и </w:t>
      </w:r>
    </w:p>
    <w:p w:rsidR="00D70849" w:rsidRPr="00FF1C19" w:rsidRDefault="00D70849" w:rsidP="00D70849">
      <w:pPr>
        <w:tabs>
          <w:tab w:val="left" w:pos="6660"/>
        </w:tabs>
        <w:jc w:val="both"/>
        <w:rPr>
          <w:rFonts w:ascii="Times New Roman" w:eastAsia="Times New Roman" w:hAnsi="Times New Roman"/>
          <w:b/>
          <w:sz w:val="24"/>
          <w:szCs w:val="24"/>
        </w:rPr>
      </w:pPr>
      <w:r w:rsidRPr="00FF1C19">
        <w:rPr>
          <w:rFonts w:ascii="Times New Roman" w:eastAsia="Times New Roman" w:hAnsi="Times New Roman"/>
          <w:b/>
          <w:sz w:val="24"/>
          <w:szCs w:val="24"/>
        </w:rPr>
        <w:t>сельскохозяйственным вопросам</w:t>
      </w:r>
      <w:r w:rsidRPr="00FF1C19">
        <w:rPr>
          <w:rFonts w:ascii="Times New Roman" w:eastAsia="Times New Roman" w:hAnsi="Times New Roman"/>
          <w:b/>
          <w:sz w:val="24"/>
          <w:szCs w:val="24"/>
        </w:rPr>
        <w:tab/>
        <w:t xml:space="preserve">                      </w:t>
      </w:r>
    </w:p>
    <w:p w:rsidR="00E31405" w:rsidRPr="00FF1C19" w:rsidRDefault="00D70849" w:rsidP="00D70849">
      <w:pPr>
        <w:jc w:val="both"/>
        <w:rPr>
          <w:rFonts w:ascii="Times New Roman" w:hAnsi="Times New Roman"/>
          <w:sz w:val="24"/>
          <w:szCs w:val="24"/>
        </w:rPr>
      </w:pPr>
      <w:r w:rsidRPr="00FF1C19">
        <w:rPr>
          <w:rFonts w:ascii="Times New Roman" w:eastAsia="Times New Roman" w:hAnsi="Times New Roman"/>
          <w:b/>
          <w:sz w:val="24"/>
          <w:szCs w:val="24"/>
        </w:rPr>
        <w:tab/>
      </w:r>
    </w:p>
    <w:p w:rsidR="00D70849" w:rsidRPr="00602EC9" w:rsidRDefault="00D70849" w:rsidP="005A4926">
      <w:pPr>
        <w:jc w:val="both"/>
        <w:rPr>
          <w:rFonts w:ascii="Times New Roman" w:hAnsi="Times New Roman"/>
          <w:sz w:val="24"/>
          <w:szCs w:val="24"/>
          <w:highlight w:val="yellow"/>
        </w:rPr>
      </w:pPr>
    </w:p>
    <w:p w:rsidR="005707A5" w:rsidRPr="00602EC9" w:rsidRDefault="005707A5" w:rsidP="005A4926">
      <w:pPr>
        <w:jc w:val="center"/>
        <w:rPr>
          <w:rFonts w:ascii="Times New Roman" w:hAnsi="Times New Roman"/>
          <w:b/>
          <w:sz w:val="24"/>
          <w:szCs w:val="24"/>
          <w:highlight w:val="yellow"/>
        </w:rPr>
      </w:pPr>
    </w:p>
    <w:p w:rsidR="005707A5" w:rsidRPr="00602EC9" w:rsidRDefault="005707A5"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A1540" w:rsidRPr="00602EC9" w:rsidRDefault="00EA1540" w:rsidP="00015C79">
      <w:pPr>
        <w:rPr>
          <w:rFonts w:ascii="Times New Roman" w:hAnsi="Times New Roman"/>
          <w:b/>
          <w:sz w:val="24"/>
          <w:szCs w:val="24"/>
          <w:highlight w:val="yellow"/>
        </w:rPr>
      </w:pPr>
    </w:p>
    <w:p w:rsidR="009E26F7" w:rsidRPr="00602EC9" w:rsidRDefault="009E26F7"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973E70" w:rsidRPr="00602EC9" w:rsidRDefault="00973E70" w:rsidP="00F234F2">
      <w:pPr>
        <w:rPr>
          <w:rFonts w:ascii="Times New Roman" w:hAnsi="Times New Roman"/>
          <w:b/>
          <w:sz w:val="24"/>
          <w:szCs w:val="24"/>
          <w:highlight w:val="yellow"/>
        </w:rPr>
      </w:pPr>
    </w:p>
    <w:p w:rsidR="00973E70" w:rsidRPr="00602EC9" w:rsidRDefault="00973E70" w:rsidP="00F234F2">
      <w:pPr>
        <w:rPr>
          <w:rFonts w:ascii="Times New Roman" w:hAnsi="Times New Roman"/>
          <w:b/>
          <w:sz w:val="24"/>
          <w:szCs w:val="24"/>
          <w:highlight w:val="yellow"/>
        </w:rPr>
      </w:pPr>
    </w:p>
    <w:p w:rsidR="00F234F2" w:rsidRPr="00FF1C19" w:rsidRDefault="00F234F2" w:rsidP="00F234F2">
      <w:pPr>
        <w:jc w:val="center"/>
        <w:rPr>
          <w:rFonts w:ascii="Times New Roman" w:hAnsi="Times New Roman"/>
          <w:b/>
          <w:sz w:val="24"/>
          <w:szCs w:val="24"/>
        </w:rPr>
      </w:pPr>
      <w:r w:rsidRPr="00FF1C19">
        <w:rPr>
          <w:rFonts w:ascii="Times New Roman" w:hAnsi="Times New Roman"/>
          <w:b/>
          <w:sz w:val="24"/>
          <w:szCs w:val="24"/>
        </w:rPr>
        <w:t>РЕШЕНИЕ</w:t>
      </w:r>
    </w:p>
    <w:p w:rsidR="00973E70" w:rsidRPr="00FF1C19" w:rsidRDefault="00973E70" w:rsidP="00973E70">
      <w:pPr>
        <w:jc w:val="center"/>
        <w:rPr>
          <w:b/>
          <w:szCs w:val="24"/>
        </w:rPr>
      </w:pPr>
      <w:r w:rsidRPr="00FF1C19">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FF1C19">
        <w:rPr>
          <w:b/>
          <w:szCs w:val="24"/>
        </w:rPr>
        <w:t xml:space="preserve"> </w:t>
      </w:r>
      <w:r w:rsidRPr="00FF1C19">
        <w:rPr>
          <w:rFonts w:ascii="Times New Roman" w:hAnsi="Times New Roman"/>
          <w:b/>
          <w:sz w:val="24"/>
          <w:szCs w:val="24"/>
        </w:rPr>
        <w:t>по нормотворчеству, образованию, культуре, здравоохранению, молодежной политике и спорту</w:t>
      </w:r>
    </w:p>
    <w:p w:rsidR="00F234F2" w:rsidRPr="00FF1C19" w:rsidRDefault="00F234F2" w:rsidP="00F234F2">
      <w:pPr>
        <w:jc w:val="center"/>
        <w:rPr>
          <w:rFonts w:ascii="Times New Roman" w:hAnsi="Times New Roman"/>
          <w:b/>
          <w:sz w:val="24"/>
          <w:szCs w:val="24"/>
        </w:rPr>
      </w:pPr>
    </w:p>
    <w:p w:rsidR="00F234F2" w:rsidRPr="00FF1C19" w:rsidRDefault="00FF1C19" w:rsidP="00F234F2">
      <w:pPr>
        <w:rPr>
          <w:rFonts w:ascii="Times New Roman" w:hAnsi="Times New Roman"/>
          <w:b/>
          <w:sz w:val="24"/>
          <w:szCs w:val="24"/>
        </w:rPr>
      </w:pPr>
      <w:r w:rsidRPr="00FF1C19">
        <w:rPr>
          <w:rFonts w:ascii="Times New Roman" w:hAnsi="Times New Roman"/>
          <w:b/>
          <w:sz w:val="24"/>
          <w:szCs w:val="24"/>
        </w:rPr>
        <w:t>19</w:t>
      </w:r>
      <w:r w:rsidR="00973E70" w:rsidRPr="00FF1C19">
        <w:rPr>
          <w:rFonts w:ascii="Times New Roman" w:hAnsi="Times New Roman"/>
          <w:b/>
          <w:sz w:val="24"/>
          <w:szCs w:val="24"/>
        </w:rPr>
        <w:t>.0</w:t>
      </w:r>
      <w:r w:rsidRPr="00FF1C19">
        <w:rPr>
          <w:rFonts w:ascii="Times New Roman" w:hAnsi="Times New Roman"/>
          <w:b/>
          <w:sz w:val="24"/>
          <w:szCs w:val="24"/>
        </w:rPr>
        <w:t>5</w:t>
      </w:r>
      <w:r w:rsidR="00973E70" w:rsidRPr="00FF1C19">
        <w:rPr>
          <w:rFonts w:ascii="Times New Roman" w:hAnsi="Times New Roman"/>
          <w:b/>
          <w:sz w:val="24"/>
          <w:szCs w:val="24"/>
        </w:rPr>
        <w:t>.2022</w:t>
      </w:r>
      <w:r w:rsidR="00F234F2" w:rsidRPr="00FF1C19">
        <w:rPr>
          <w:rFonts w:ascii="Times New Roman" w:hAnsi="Times New Roman"/>
          <w:b/>
          <w:sz w:val="24"/>
          <w:szCs w:val="24"/>
        </w:rPr>
        <w:t xml:space="preserve">                                                                                                          </w:t>
      </w:r>
      <w:r w:rsidR="00291980" w:rsidRPr="00FF1C19">
        <w:rPr>
          <w:rFonts w:ascii="Times New Roman" w:hAnsi="Times New Roman"/>
          <w:b/>
          <w:sz w:val="24"/>
          <w:szCs w:val="24"/>
        </w:rPr>
        <w:t xml:space="preserve">                             № 2</w:t>
      </w:r>
      <w:r w:rsidR="00F234F2" w:rsidRPr="00FF1C19">
        <w:rPr>
          <w:rFonts w:ascii="Times New Roman" w:hAnsi="Times New Roman"/>
          <w:b/>
          <w:sz w:val="24"/>
          <w:szCs w:val="24"/>
        </w:rPr>
        <w:t xml:space="preserve">   </w:t>
      </w:r>
    </w:p>
    <w:p w:rsidR="00F234F2" w:rsidRPr="00FF1C19" w:rsidRDefault="00F234F2" w:rsidP="00F234F2">
      <w:pPr>
        <w:rPr>
          <w:rFonts w:ascii="Times New Roman" w:hAnsi="Times New Roman"/>
          <w:b/>
          <w:sz w:val="24"/>
          <w:szCs w:val="24"/>
        </w:rPr>
      </w:pPr>
    </w:p>
    <w:p w:rsidR="00FF1C19" w:rsidRPr="00FF1C19" w:rsidRDefault="00FF1C19" w:rsidP="00FF1C19">
      <w:pPr>
        <w:tabs>
          <w:tab w:val="left" w:pos="8884"/>
        </w:tabs>
        <w:jc w:val="center"/>
        <w:rPr>
          <w:rFonts w:ascii="Times New Roman" w:hAnsi="Times New Roman"/>
          <w:b/>
          <w:color w:val="000000"/>
          <w:sz w:val="24"/>
        </w:rPr>
      </w:pPr>
      <w:r w:rsidRPr="00FF1C19">
        <w:rPr>
          <w:rFonts w:ascii="Times New Roman" w:hAnsi="Times New Roman"/>
          <w:b/>
          <w:color w:val="000000"/>
          <w:sz w:val="24"/>
        </w:rPr>
        <w:t>О проекте решения «Об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p>
    <w:p w:rsidR="00F234F2" w:rsidRPr="00FF1C19" w:rsidRDefault="00F234F2" w:rsidP="00F234F2">
      <w:pPr>
        <w:ind w:firstLine="709"/>
        <w:jc w:val="both"/>
        <w:rPr>
          <w:rFonts w:ascii="Times New Roman" w:eastAsia="Times New Roman" w:hAnsi="Times New Roman"/>
          <w:sz w:val="24"/>
          <w:szCs w:val="24"/>
        </w:rPr>
      </w:pPr>
    </w:p>
    <w:p w:rsidR="00973E70" w:rsidRPr="00FF1C19" w:rsidRDefault="00973E70" w:rsidP="00973E70">
      <w:pPr>
        <w:ind w:firstLine="709"/>
        <w:jc w:val="both"/>
        <w:rPr>
          <w:rFonts w:ascii="Times New Roman" w:hAnsi="Times New Roman"/>
          <w:sz w:val="24"/>
          <w:szCs w:val="24"/>
        </w:rPr>
      </w:pPr>
      <w:r w:rsidRPr="00FF1C19">
        <w:rPr>
          <w:rFonts w:ascii="Times New Roman" w:eastAsia="Times New Roman" w:hAnsi="Times New Roman"/>
          <w:sz w:val="24"/>
          <w:szCs w:val="24"/>
        </w:rPr>
        <w:t>З</w:t>
      </w:r>
      <w:r w:rsidRPr="00FF1C19">
        <w:rPr>
          <w:rFonts w:ascii="Times New Roman" w:hAnsi="Times New Roman"/>
          <w:sz w:val="24"/>
          <w:szCs w:val="24"/>
        </w:rPr>
        <w:t xml:space="preserve">аслушав информацию </w:t>
      </w:r>
      <w:r w:rsidR="00FF1C19" w:rsidRPr="00FF1C19">
        <w:rPr>
          <w:rFonts w:ascii="Times New Roman" w:hAnsi="Times New Roman"/>
          <w:sz w:val="24"/>
        </w:rPr>
        <w:t>Первого заместителя Г</w:t>
      </w:r>
      <w:r w:rsidR="00FF1C19" w:rsidRPr="00FF1C19">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FF1C19" w:rsidRPr="00FF1C19">
        <w:rPr>
          <w:rFonts w:ascii="Times New Roman" w:hAnsi="Times New Roman"/>
          <w:sz w:val="24"/>
          <w:szCs w:val="24"/>
        </w:rPr>
        <w:t>Ю.В.Ушаковой</w:t>
      </w:r>
      <w:proofErr w:type="spellEnd"/>
      <w:r w:rsidRPr="00FF1C19">
        <w:rPr>
          <w:rFonts w:ascii="Times New Roman" w:hAnsi="Times New Roman"/>
          <w:sz w:val="24"/>
          <w:szCs w:val="24"/>
        </w:rPr>
        <w:t xml:space="preserve">, </w:t>
      </w:r>
      <w:r w:rsidRPr="00FF1C19">
        <w:rPr>
          <w:rFonts w:ascii="Times New Roman" w:hAnsi="Times New Roman"/>
          <w:b/>
          <w:sz w:val="24"/>
          <w:szCs w:val="24"/>
        </w:rPr>
        <w:t>постоянные комиссии РЕШИЛИ:</w:t>
      </w:r>
    </w:p>
    <w:p w:rsidR="00973E70" w:rsidRPr="00FF1C19" w:rsidRDefault="00973E70" w:rsidP="00973E70">
      <w:pPr>
        <w:ind w:firstLine="709"/>
        <w:jc w:val="both"/>
        <w:rPr>
          <w:rFonts w:ascii="Times New Roman" w:hAnsi="Times New Roman"/>
          <w:sz w:val="24"/>
          <w:szCs w:val="24"/>
        </w:rPr>
      </w:pPr>
    </w:p>
    <w:p w:rsidR="00973E70" w:rsidRPr="00FF1C19" w:rsidRDefault="00973E70" w:rsidP="00973E70">
      <w:pPr>
        <w:ind w:firstLine="709"/>
        <w:jc w:val="both"/>
        <w:rPr>
          <w:rFonts w:ascii="Times New Roman" w:hAnsi="Times New Roman"/>
          <w:sz w:val="24"/>
          <w:szCs w:val="24"/>
        </w:rPr>
      </w:pPr>
      <w:r w:rsidRPr="00FF1C19">
        <w:rPr>
          <w:rFonts w:ascii="Times New Roman" w:hAnsi="Times New Roman"/>
          <w:sz w:val="24"/>
          <w:szCs w:val="24"/>
        </w:rPr>
        <w:t xml:space="preserve">1. Информацию </w:t>
      </w:r>
      <w:r w:rsidR="00FF1C19" w:rsidRPr="00FF1C19">
        <w:rPr>
          <w:rFonts w:ascii="Times New Roman" w:hAnsi="Times New Roman"/>
          <w:sz w:val="24"/>
        </w:rPr>
        <w:t>Первого заместителя Г</w:t>
      </w:r>
      <w:r w:rsidR="00FF1C19" w:rsidRPr="00FF1C19">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FF1C19" w:rsidRPr="00FF1C19">
        <w:rPr>
          <w:rFonts w:ascii="Times New Roman" w:hAnsi="Times New Roman"/>
          <w:sz w:val="24"/>
          <w:szCs w:val="24"/>
        </w:rPr>
        <w:t>Ю.В.Ушаковой</w:t>
      </w:r>
      <w:proofErr w:type="spellEnd"/>
      <w:r w:rsidR="00FF1C19" w:rsidRPr="00FF1C19">
        <w:rPr>
          <w:rFonts w:ascii="Times New Roman" w:hAnsi="Times New Roman"/>
          <w:sz w:val="24"/>
          <w:szCs w:val="24"/>
        </w:rPr>
        <w:t xml:space="preserve"> </w:t>
      </w:r>
      <w:r w:rsidRPr="00FF1C19">
        <w:rPr>
          <w:rFonts w:ascii="Times New Roman" w:hAnsi="Times New Roman"/>
          <w:sz w:val="24"/>
          <w:szCs w:val="24"/>
        </w:rPr>
        <w:t>принять к сведению.</w:t>
      </w:r>
    </w:p>
    <w:p w:rsidR="00F234F2" w:rsidRPr="00FF1C19" w:rsidRDefault="00F234F2" w:rsidP="00291980">
      <w:pPr>
        <w:ind w:firstLine="708"/>
        <w:jc w:val="both"/>
        <w:rPr>
          <w:rFonts w:ascii="Times New Roman" w:hAnsi="Times New Roman"/>
          <w:sz w:val="24"/>
        </w:rPr>
      </w:pPr>
      <w:r w:rsidRPr="00FF1C19">
        <w:rPr>
          <w:rFonts w:ascii="Times New Roman" w:hAnsi="Times New Roman"/>
          <w:sz w:val="24"/>
          <w:szCs w:val="24"/>
        </w:rPr>
        <w:t xml:space="preserve">2. </w:t>
      </w:r>
      <w:r w:rsidR="00291980" w:rsidRPr="00FF1C19">
        <w:rPr>
          <w:rFonts w:ascii="Times New Roman" w:hAnsi="Times New Roman"/>
          <w:sz w:val="24"/>
          <w:szCs w:val="24"/>
        </w:rPr>
        <w:t>Вопрос</w:t>
      </w:r>
      <w:r w:rsidR="00291980" w:rsidRPr="00FF1C19">
        <w:rPr>
          <w:rFonts w:ascii="Times New Roman" w:hAnsi="Times New Roman"/>
          <w:sz w:val="24"/>
        </w:rPr>
        <w:t xml:space="preserve"> </w:t>
      </w:r>
      <w:r w:rsidR="00FF1C19" w:rsidRPr="00FF1C19">
        <w:rPr>
          <w:rFonts w:ascii="Times New Roman" w:hAnsi="Times New Roman"/>
          <w:color w:val="000000"/>
          <w:sz w:val="24"/>
        </w:rPr>
        <w:t>«Об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r w:rsidR="00FF1C19" w:rsidRPr="00FF1C19">
        <w:rPr>
          <w:rFonts w:ascii="Times New Roman" w:hAnsi="Times New Roman"/>
          <w:b/>
          <w:color w:val="000000"/>
          <w:sz w:val="24"/>
        </w:rPr>
        <w:t xml:space="preserve"> </w:t>
      </w:r>
      <w:r w:rsidRPr="00FF1C19">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234F2" w:rsidRPr="00FF1C19" w:rsidRDefault="00F234F2" w:rsidP="00F234F2">
      <w:pPr>
        <w:jc w:val="both"/>
        <w:rPr>
          <w:rFonts w:ascii="Times New Roman" w:hAnsi="Times New Roman"/>
          <w:sz w:val="24"/>
          <w:szCs w:val="24"/>
        </w:rPr>
      </w:pPr>
    </w:p>
    <w:p w:rsidR="00F234F2" w:rsidRPr="00FF1C19" w:rsidRDefault="00F234F2" w:rsidP="00F234F2">
      <w:pPr>
        <w:jc w:val="both"/>
        <w:rPr>
          <w:rFonts w:ascii="Times New Roman" w:hAnsi="Times New Roman"/>
          <w:sz w:val="24"/>
          <w:szCs w:val="24"/>
        </w:rPr>
      </w:pPr>
    </w:p>
    <w:p w:rsidR="00F234F2" w:rsidRPr="00FF1C19" w:rsidRDefault="00F234F2" w:rsidP="00F234F2">
      <w:pPr>
        <w:jc w:val="both"/>
        <w:rPr>
          <w:rFonts w:ascii="Times New Roman" w:hAnsi="Times New Roman"/>
          <w:sz w:val="24"/>
          <w:szCs w:val="24"/>
        </w:rPr>
      </w:pPr>
    </w:p>
    <w:p w:rsidR="00F234F2" w:rsidRPr="00FF1C19" w:rsidRDefault="00F234F2" w:rsidP="00F234F2">
      <w:pPr>
        <w:tabs>
          <w:tab w:val="left" w:pos="8160"/>
        </w:tabs>
        <w:jc w:val="both"/>
        <w:rPr>
          <w:rFonts w:ascii="Times New Roman" w:hAnsi="Times New Roman"/>
          <w:b/>
          <w:sz w:val="24"/>
          <w:szCs w:val="24"/>
        </w:rPr>
      </w:pPr>
      <w:r w:rsidRPr="00FF1C19">
        <w:rPr>
          <w:rFonts w:ascii="Times New Roman" w:hAnsi="Times New Roman"/>
          <w:b/>
          <w:sz w:val="24"/>
          <w:szCs w:val="24"/>
        </w:rPr>
        <w:t xml:space="preserve">Председатель постоянной комиссии                                                                    </w:t>
      </w:r>
      <w:proofErr w:type="spellStart"/>
      <w:r w:rsidRPr="00FF1C19">
        <w:rPr>
          <w:rFonts w:ascii="Times New Roman" w:eastAsia="Times New Roman" w:hAnsi="Times New Roman"/>
          <w:b/>
          <w:sz w:val="24"/>
          <w:szCs w:val="24"/>
        </w:rPr>
        <w:t>А.А.Туктарева</w:t>
      </w:r>
      <w:proofErr w:type="spellEnd"/>
    </w:p>
    <w:p w:rsidR="00F234F2" w:rsidRPr="00FF1C19" w:rsidRDefault="00F234F2" w:rsidP="00F234F2">
      <w:pPr>
        <w:tabs>
          <w:tab w:val="left" w:pos="8160"/>
        </w:tabs>
        <w:jc w:val="both"/>
        <w:rPr>
          <w:rFonts w:ascii="Times New Roman" w:eastAsia="Times New Roman" w:hAnsi="Times New Roman"/>
          <w:b/>
          <w:sz w:val="24"/>
          <w:szCs w:val="24"/>
        </w:rPr>
      </w:pPr>
      <w:r w:rsidRPr="00FF1C19">
        <w:rPr>
          <w:rFonts w:ascii="Times New Roman" w:hAnsi="Times New Roman"/>
          <w:b/>
          <w:sz w:val="24"/>
          <w:szCs w:val="24"/>
        </w:rPr>
        <w:t xml:space="preserve">по </w:t>
      </w:r>
      <w:r w:rsidRPr="00FF1C19">
        <w:rPr>
          <w:rFonts w:ascii="Times New Roman" w:eastAsia="Times New Roman" w:hAnsi="Times New Roman"/>
          <w:b/>
          <w:sz w:val="24"/>
          <w:szCs w:val="24"/>
        </w:rPr>
        <w:t xml:space="preserve">финансовым, экономическим, </w:t>
      </w:r>
    </w:p>
    <w:p w:rsidR="00F234F2" w:rsidRPr="00FF1C19" w:rsidRDefault="00F234F2" w:rsidP="00F234F2">
      <w:pPr>
        <w:tabs>
          <w:tab w:val="left" w:pos="8160"/>
        </w:tabs>
        <w:jc w:val="both"/>
        <w:rPr>
          <w:rFonts w:ascii="Times New Roman" w:eastAsia="Times New Roman" w:hAnsi="Times New Roman"/>
          <w:b/>
          <w:sz w:val="24"/>
          <w:szCs w:val="24"/>
        </w:rPr>
      </w:pPr>
      <w:r w:rsidRPr="00FF1C19">
        <w:rPr>
          <w:rFonts w:ascii="Times New Roman" w:eastAsia="Times New Roman" w:hAnsi="Times New Roman"/>
          <w:b/>
          <w:sz w:val="24"/>
          <w:szCs w:val="24"/>
        </w:rPr>
        <w:t xml:space="preserve">земельным, имущественным и </w:t>
      </w:r>
    </w:p>
    <w:p w:rsidR="00F234F2" w:rsidRPr="00FF1C19" w:rsidRDefault="00F234F2" w:rsidP="00F234F2">
      <w:pPr>
        <w:tabs>
          <w:tab w:val="left" w:pos="6660"/>
        </w:tabs>
        <w:jc w:val="both"/>
        <w:rPr>
          <w:rFonts w:ascii="Times New Roman" w:eastAsia="Times New Roman" w:hAnsi="Times New Roman"/>
          <w:b/>
          <w:sz w:val="24"/>
          <w:szCs w:val="24"/>
        </w:rPr>
      </w:pPr>
      <w:r w:rsidRPr="00FF1C19">
        <w:rPr>
          <w:rFonts w:ascii="Times New Roman" w:eastAsia="Times New Roman" w:hAnsi="Times New Roman"/>
          <w:b/>
          <w:sz w:val="24"/>
          <w:szCs w:val="24"/>
        </w:rPr>
        <w:t>сельскохозяйственным вопросам</w:t>
      </w:r>
      <w:r w:rsidRPr="00FF1C19">
        <w:rPr>
          <w:rFonts w:ascii="Times New Roman" w:eastAsia="Times New Roman" w:hAnsi="Times New Roman"/>
          <w:b/>
          <w:sz w:val="24"/>
          <w:szCs w:val="24"/>
        </w:rPr>
        <w:tab/>
        <w:t xml:space="preserve">                      </w:t>
      </w:r>
    </w:p>
    <w:p w:rsidR="00F234F2" w:rsidRPr="00FF1C19" w:rsidRDefault="00F234F2" w:rsidP="00F234F2">
      <w:pPr>
        <w:jc w:val="both"/>
        <w:rPr>
          <w:rFonts w:ascii="Times New Roman" w:hAnsi="Times New Roman"/>
          <w:sz w:val="24"/>
          <w:szCs w:val="24"/>
        </w:rPr>
      </w:pPr>
      <w:r w:rsidRPr="00FF1C19">
        <w:rPr>
          <w:rFonts w:ascii="Times New Roman" w:eastAsia="Times New Roman" w:hAnsi="Times New Roman"/>
          <w:b/>
          <w:sz w:val="24"/>
          <w:szCs w:val="24"/>
        </w:rPr>
        <w:tab/>
      </w:r>
    </w:p>
    <w:p w:rsidR="00F234F2" w:rsidRPr="00602EC9" w:rsidRDefault="00F234F2" w:rsidP="00F234F2">
      <w:pPr>
        <w:jc w:val="both"/>
        <w:rPr>
          <w:rFonts w:ascii="Times New Roman" w:hAnsi="Times New Roman"/>
          <w:sz w:val="24"/>
          <w:szCs w:val="24"/>
          <w:highlight w:val="yellow"/>
        </w:rPr>
      </w:pPr>
    </w:p>
    <w:p w:rsidR="00F234F2" w:rsidRPr="00602EC9" w:rsidRDefault="00F234F2" w:rsidP="00F234F2">
      <w:pPr>
        <w:jc w:val="cente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F234F2">
      <w:pPr>
        <w:rPr>
          <w:rFonts w:ascii="Times New Roman" w:hAnsi="Times New Roman"/>
          <w:b/>
          <w:sz w:val="24"/>
          <w:szCs w:val="24"/>
          <w:highlight w:val="yellow"/>
        </w:rPr>
      </w:pPr>
    </w:p>
    <w:p w:rsidR="00F234F2" w:rsidRPr="00602EC9" w:rsidRDefault="00F234F2"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F10881" w:rsidRDefault="00F10881" w:rsidP="00015C79">
      <w:pPr>
        <w:rPr>
          <w:rFonts w:ascii="Times New Roman" w:hAnsi="Times New Roman"/>
          <w:b/>
          <w:sz w:val="24"/>
          <w:szCs w:val="24"/>
          <w:highlight w:val="yellow"/>
        </w:rPr>
      </w:pPr>
    </w:p>
    <w:p w:rsidR="00FF1C19" w:rsidRDefault="00FF1C19" w:rsidP="00015C79">
      <w:pPr>
        <w:rPr>
          <w:rFonts w:ascii="Times New Roman" w:hAnsi="Times New Roman"/>
          <w:b/>
          <w:sz w:val="24"/>
          <w:szCs w:val="24"/>
          <w:highlight w:val="yellow"/>
        </w:rPr>
      </w:pPr>
    </w:p>
    <w:p w:rsidR="00FF1C19" w:rsidRPr="00602EC9" w:rsidRDefault="00FF1C19" w:rsidP="00015C79">
      <w:pPr>
        <w:rPr>
          <w:rFonts w:ascii="Times New Roman" w:hAnsi="Times New Roman"/>
          <w:b/>
          <w:sz w:val="24"/>
          <w:szCs w:val="24"/>
          <w:highlight w:val="yellow"/>
        </w:rPr>
      </w:pPr>
    </w:p>
    <w:p w:rsidR="009E7D4B" w:rsidRPr="00FF1C19" w:rsidRDefault="009E7D4B" w:rsidP="00015C79">
      <w:pPr>
        <w:rPr>
          <w:rFonts w:ascii="Times New Roman" w:hAnsi="Times New Roman"/>
          <w:b/>
          <w:sz w:val="24"/>
          <w:szCs w:val="24"/>
        </w:rPr>
      </w:pPr>
    </w:p>
    <w:p w:rsidR="0032693D" w:rsidRPr="00FF1C19" w:rsidRDefault="0032693D" w:rsidP="0032693D">
      <w:pPr>
        <w:jc w:val="center"/>
        <w:rPr>
          <w:rFonts w:ascii="Times New Roman" w:hAnsi="Times New Roman"/>
          <w:b/>
          <w:sz w:val="24"/>
          <w:szCs w:val="24"/>
        </w:rPr>
      </w:pPr>
      <w:r w:rsidRPr="00FF1C19">
        <w:rPr>
          <w:rFonts w:ascii="Times New Roman" w:hAnsi="Times New Roman"/>
          <w:b/>
          <w:sz w:val="24"/>
          <w:szCs w:val="24"/>
        </w:rPr>
        <w:t>РЕШЕНИЕ</w:t>
      </w:r>
    </w:p>
    <w:p w:rsidR="00973E70" w:rsidRPr="00FF1C19" w:rsidRDefault="00973E70" w:rsidP="00973E70">
      <w:pPr>
        <w:jc w:val="center"/>
        <w:rPr>
          <w:b/>
          <w:szCs w:val="24"/>
        </w:rPr>
      </w:pPr>
      <w:r w:rsidRPr="00FF1C19">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FF1C19">
        <w:rPr>
          <w:b/>
          <w:szCs w:val="24"/>
        </w:rPr>
        <w:t xml:space="preserve"> </w:t>
      </w:r>
      <w:r w:rsidRPr="00FF1C19">
        <w:rPr>
          <w:rFonts w:ascii="Times New Roman" w:hAnsi="Times New Roman"/>
          <w:b/>
          <w:sz w:val="24"/>
          <w:szCs w:val="24"/>
        </w:rPr>
        <w:t>по нормотворчеству, образованию, культуре, здравоохранению, молодежной политике и спорту</w:t>
      </w:r>
    </w:p>
    <w:p w:rsidR="0032693D" w:rsidRPr="00FF1C19" w:rsidRDefault="0032693D" w:rsidP="0032693D">
      <w:pPr>
        <w:jc w:val="center"/>
        <w:rPr>
          <w:rFonts w:ascii="Times New Roman" w:hAnsi="Times New Roman"/>
          <w:b/>
          <w:sz w:val="24"/>
          <w:szCs w:val="24"/>
        </w:rPr>
      </w:pPr>
    </w:p>
    <w:p w:rsidR="0032693D" w:rsidRPr="00FF1C19" w:rsidRDefault="00FF1C19" w:rsidP="0032693D">
      <w:pPr>
        <w:rPr>
          <w:rFonts w:ascii="Times New Roman" w:hAnsi="Times New Roman"/>
          <w:b/>
          <w:sz w:val="24"/>
          <w:szCs w:val="24"/>
        </w:rPr>
      </w:pPr>
      <w:r w:rsidRPr="00FF1C19">
        <w:rPr>
          <w:rFonts w:ascii="Times New Roman" w:hAnsi="Times New Roman"/>
          <w:b/>
          <w:sz w:val="24"/>
          <w:szCs w:val="24"/>
        </w:rPr>
        <w:t>19</w:t>
      </w:r>
      <w:r w:rsidR="00973E70" w:rsidRPr="00FF1C19">
        <w:rPr>
          <w:rFonts w:ascii="Times New Roman" w:hAnsi="Times New Roman"/>
          <w:b/>
          <w:sz w:val="24"/>
          <w:szCs w:val="24"/>
        </w:rPr>
        <w:t>.0</w:t>
      </w:r>
      <w:r w:rsidRPr="00FF1C19">
        <w:rPr>
          <w:rFonts w:ascii="Times New Roman" w:hAnsi="Times New Roman"/>
          <w:b/>
          <w:sz w:val="24"/>
          <w:szCs w:val="24"/>
        </w:rPr>
        <w:t>5</w:t>
      </w:r>
      <w:r w:rsidR="00973E70" w:rsidRPr="00FF1C19">
        <w:rPr>
          <w:rFonts w:ascii="Times New Roman" w:hAnsi="Times New Roman"/>
          <w:b/>
          <w:sz w:val="24"/>
          <w:szCs w:val="24"/>
        </w:rPr>
        <w:t>.2022</w:t>
      </w:r>
      <w:r w:rsidR="0032693D" w:rsidRPr="00FF1C19">
        <w:rPr>
          <w:rFonts w:ascii="Times New Roman" w:hAnsi="Times New Roman"/>
          <w:b/>
          <w:sz w:val="24"/>
          <w:szCs w:val="24"/>
        </w:rPr>
        <w:t xml:space="preserve">                                                                                                                                       № 3 </w:t>
      </w:r>
    </w:p>
    <w:p w:rsidR="0032693D" w:rsidRPr="00FF1C19" w:rsidRDefault="0032693D" w:rsidP="0032693D">
      <w:pPr>
        <w:rPr>
          <w:rFonts w:ascii="Times New Roman" w:hAnsi="Times New Roman"/>
          <w:b/>
          <w:sz w:val="24"/>
          <w:szCs w:val="24"/>
        </w:rPr>
      </w:pPr>
    </w:p>
    <w:p w:rsidR="00FF1C19" w:rsidRPr="00FF1C19" w:rsidRDefault="00FF1C19" w:rsidP="00FF1C19">
      <w:pPr>
        <w:jc w:val="center"/>
        <w:rPr>
          <w:rFonts w:ascii="Times New Roman" w:hAnsi="Times New Roman"/>
          <w:b/>
          <w:sz w:val="24"/>
          <w:szCs w:val="24"/>
        </w:rPr>
      </w:pPr>
      <w:r w:rsidRPr="00FF1C19">
        <w:rPr>
          <w:rFonts w:ascii="Times New Roman" w:hAnsi="Times New Roman"/>
          <w:b/>
          <w:sz w:val="24"/>
          <w:szCs w:val="24"/>
        </w:rPr>
        <w:t xml:space="preserve">О проекте решения «О назначении сходов граждан в </w:t>
      </w:r>
      <w:proofErr w:type="spellStart"/>
      <w:r w:rsidRPr="00FF1C19">
        <w:rPr>
          <w:rFonts w:ascii="Times New Roman" w:hAnsi="Times New Roman"/>
          <w:b/>
          <w:sz w:val="24"/>
          <w:szCs w:val="24"/>
        </w:rPr>
        <w:t>д</w:t>
      </w:r>
      <w:proofErr w:type="gramStart"/>
      <w:r w:rsidRPr="00FF1C19">
        <w:rPr>
          <w:rFonts w:ascii="Times New Roman" w:hAnsi="Times New Roman"/>
          <w:b/>
          <w:sz w:val="24"/>
          <w:szCs w:val="24"/>
        </w:rPr>
        <w:t>.Ш</w:t>
      </w:r>
      <w:proofErr w:type="gramEnd"/>
      <w:r w:rsidRPr="00FF1C19">
        <w:rPr>
          <w:rFonts w:ascii="Times New Roman" w:hAnsi="Times New Roman"/>
          <w:b/>
          <w:sz w:val="24"/>
          <w:szCs w:val="24"/>
        </w:rPr>
        <w:t>танигурт</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х.Березовый</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с.Октябрьский</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с.Парзи</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д.Пусошур</w:t>
      </w:r>
      <w:proofErr w:type="spellEnd"/>
      <w:r w:rsidRPr="00FF1C19">
        <w:rPr>
          <w:rFonts w:ascii="Times New Roman" w:hAnsi="Times New Roman"/>
          <w:b/>
          <w:sz w:val="24"/>
          <w:szCs w:val="24"/>
        </w:rPr>
        <w:t xml:space="preserve"> Глазовского района Удмуртской Республики»</w:t>
      </w:r>
    </w:p>
    <w:p w:rsidR="0032693D" w:rsidRPr="00FF1C19" w:rsidRDefault="0032693D" w:rsidP="0032693D">
      <w:pPr>
        <w:ind w:firstLine="709"/>
        <w:jc w:val="both"/>
        <w:rPr>
          <w:rFonts w:ascii="Times New Roman" w:eastAsia="Times New Roman" w:hAnsi="Times New Roman"/>
          <w:sz w:val="24"/>
          <w:szCs w:val="24"/>
        </w:rPr>
      </w:pPr>
    </w:p>
    <w:p w:rsidR="0032693D" w:rsidRPr="00FF1C19" w:rsidRDefault="0032693D" w:rsidP="0032693D">
      <w:pPr>
        <w:ind w:firstLine="709"/>
        <w:jc w:val="both"/>
        <w:rPr>
          <w:rFonts w:ascii="Times New Roman" w:hAnsi="Times New Roman"/>
          <w:sz w:val="24"/>
          <w:szCs w:val="24"/>
        </w:rPr>
      </w:pPr>
      <w:r w:rsidRPr="00FF1C19">
        <w:rPr>
          <w:rFonts w:ascii="Times New Roman" w:eastAsia="Times New Roman" w:hAnsi="Times New Roman"/>
          <w:sz w:val="24"/>
          <w:szCs w:val="24"/>
        </w:rPr>
        <w:t>З</w:t>
      </w:r>
      <w:r w:rsidRPr="00FF1C19">
        <w:rPr>
          <w:rFonts w:ascii="Times New Roman" w:hAnsi="Times New Roman"/>
          <w:sz w:val="24"/>
          <w:szCs w:val="24"/>
        </w:rPr>
        <w:t xml:space="preserve">аслушав информацию </w:t>
      </w:r>
      <w:r w:rsidR="00FF1C19" w:rsidRPr="00FF1C19">
        <w:rPr>
          <w:rFonts w:ascii="Times New Roman" w:hAnsi="Times New Roman"/>
          <w:sz w:val="24"/>
          <w:szCs w:val="24"/>
        </w:rPr>
        <w:t xml:space="preserve">заместителя Главы Администрации Глазовского района по работе с территориями – начальника </w:t>
      </w:r>
      <w:proofErr w:type="spellStart"/>
      <w:r w:rsidR="00FF1C19" w:rsidRPr="00FF1C19">
        <w:rPr>
          <w:rFonts w:ascii="Times New Roman" w:hAnsi="Times New Roman"/>
          <w:sz w:val="24"/>
          <w:szCs w:val="24"/>
        </w:rPr>
        <w:t>Кочишевского</w:t>
      </w:r>
      <w:proofErr w:type="spellEnd"/>
      <w:r w:rsidR="00FF1C19" w:rsidRPr="00FF1C19">
        <w:rPr>
          <w:rFonts w:ascii="Times New Roman" w:hAnsi="Times New Roman"/>
          <w:sz w:val="24"/>
          <w:szCs w:val="24"/>
        </w:rPr>
        <w:t xml:space="preserve"> территориального отдела </w:t>
      </w:r>
      <w:proofErr w:type="spellStart"/>
      <w:r w:rsidR="00FF1C19" w:rsidRPr="00FF1C19">
        <w:rPr>
          <w:rFonts w:ascii="Times New Roman" w:hAnsi="Times New Roman"/>
          <w:sz w:val="24"/>
          <w:szCs w:val="24"/>
        </w:rPr>
        <w:t>Т.В.Бабинцевой</w:t>
      </w:r>
      <w:proofErr w:type="spellEnd"/>
      <w:r w:rsidRPr="00FF1C19">
        <w:rPr>
          <w:rFonts w:ascii="Times New Roman" w:hAnsi="Times New Roman"/>
          <w:sz w:val="24"/>
          <w:szCs w:val="24"/>
        </w:rPr>
        <w:t xml:space="preserve">, </w:t>
      </w:r>
      <w:r w:rsidRPr="00FF1C19">
        <w:rPr>
          <w:rFonts w:ascii="Times New Roman" w:hAnsi="Times New Roman"/>
          <w:b/>
          <w:sz w:val="24"/>
          <w:szCs w:val="24"/>
        </w:rPr>
        <w:t>постоянные комиссии РЕШИЛИ:</w:t>
      </w:r>
    </w:p>
    <w:p w:rsidR="0032693D" w:rsidRPr="00FF1C19" w:rsidRDefault="0032693D" w:rsidP="0032693D">
      <w:pPr>
        <w:ind w:firstLine="709"/>
        <w:jc w:val="both"/>
        <w:rPr>
          <w:rFonts w:ascii="Times New Roman" w:hAnsi="Times New Roman"/>
          <w:sz w:val="24"/>
          <w:szCs w:val="24"/>
        </w:rPr>
      </w:pPr>
    </w:p>
    <w:p w:rsidR="0032693D" w:rsidRPr="00FF1C19" w:rsidRDefault="0032693D" w:rsidP="0032693D">
      <w:pPr>
        <w:ind w:firstLine="709"/>
        <w:jc w:val="both"/>
        <w:rPr>
          <w:rFonts w:ascii="Times New Roman" w:hAnsi="Times New Roman"/>
          <w:sz w:val="24"/>
          <w:szCs w:val="24"/>
        </w:rPr>
      </w:pPr>
      <w:r w:rsidRPr="00FF1C19">
        <w:rPr>
          <w:rFonts w:ascii="Times New Roman" w:hAnsi="Times New Roman"/>
          <w:sz w:val="24"/>
          <w:szCs w:val="24"/>
        </w:rPr>
        <w:t xml:space="preserve">1. Информацию </w:t>
      </w:r>
      <w:r w:rsidR="00FF1C19" w:rsidRPr="00FF1C19">
        <w:rPr>
          <w:rFonts w:ascii="Times New Roman" w:hAnsi="Times New Roman"/>
          <w:sz w:val="24"/>
          <w:szCs w:val="24"/>
        </w:rPr>
        <w:t xml:space="preserve">заместителя Главы Администрации Глазовского района по работе с территориями – начальника </w:t>
      </w:r>
      <w:proofErr w:type="spellStart"/>
      <w:r w:rsidR="00FF1C19" w:rsidRPr="00FF1C19">
        <w:rPr>
          <w:rFonts w:ascii="Times New Roman" w:hAnsi="Times New Roman"/>
          <w:sz w:val="24"/>
          <w:szCs w:val="24"/>
        </w:rPr>
        <w:t>Кочишевского</w:t>
      </w:r>
      <w:proofErr w:type="spellEnd"/>
      <w:r w:rsidR="00FF1C19" w:rsidRPr="00FF1C19">
        <w:rPr>
          <w:rFonts w:ascii="Times New Roman" w:hAnsi="Times New Roman"/>
          <w:sz w:val="24"/>
          <w:szCs w:val="24"/>
        </w:rPr>
        <w:t xml:space="preserve"> территориального отдела </w:t>
      </w:r>
      <w:proofErr w:type="spellStart"/>
      <w:r w:rsidR="00FF1C19" w:rsidRPr="00FF1C19">
        <w:rPr>
          <w:rFonts w:ascii="Times New Roman" w:hAnsi="Times New Roman"/>
          <w:sz w:val="24"/>
          <w:szCs w:val="24"/>
        </w:rPr>
        <w:t>Т.В.Бабинцевой</w:t>
      </w:r>
      <w:proofErr w:type="spellEnd"/>
      <w:r w:rsidR="00FF1C19" w:rsidRPr="00FF1C19">
        <w:rPr>
          <w:rFonts w:ascii="Times New Roman" w:hAnsi="Times New Roman"/>
          <w:sz w:val="24"/>
          <w:szCs w:val="24"/>
        </w:rPr>
        <w:t xml:space="preserve"> </w:t>
      </w:r>
      <w:r w:rsidRPr="00FF1C19">
        <w:rPr>
          <w:rFonts w:ascii="Times New Roman" w:hAnsi="Times New Roman"/>
          <w:sz w:val="24"/>
          <w:szCs w:val="24"/>
        </w:rPr>
        <w:t>принять к сведению.</w:t>
      </w:r>
    </w:p>
    <w:p w:rsidR="0032693D" w:rsidRPr="00FF1C19" w:rsidRDefault="0032693D" w:rsidP="0032693D">
      <w:pPr>
        <w:ind w:firstLine="708"/>
        <w:jc w:val="both"/>
        <w:rPr>
          <w:rFonts w:ascii="Times New Roman" w:hAnsi="Times New Roman"/>
          <w:sz w:val="24"/>
          <w:szCs w:val="24"/>
        </w:rPr>
      </w:pPr>
      <w:r w:rsidRPr="00FF1C19">
        <w:rPr>
          <w:rFonts w:ascii="Times New Roman" w:hAnsi="Times New Roman"/>
          <w:sz w:val="24"/>
          <w:szCs w:val="24"/>
        </w:rPr>
        <w:t>2. Вопрос</w:t>
      </w:r>
      <w:r w:rsidR="00FF1C19" w:rsidRPr="00FF1C19">
        <w:rPr>
          <w:rFonts w:ascii="Times New Roman" w:hAnsi="Times New Roman"/>
          <w:sz w:val="24"/>
        </w:rPr>
        <w:t xml:space="preserve"> «</w:t>
      </w:r>
      <w:r w:rsidR="00FF1C19" w:rsidRPr="00FF1C19">
        <w:rPr>
          <w:rFonts w:ascii="Times New Roman" w:hAnsi="Times New Roman"/>
          <w:sz w:val="24"/>
          <w:szCs w:val="24"/>
        </w:rPr>
        <w:t xml:space="preserve">О назначении сходов граждан в </w:t>
      </w:r>
      <w:proofErr w:type="spellStart"/>
      <w:r w:rsidR="00FF1C19" w:rsidRPr="00FF1C19">
        <w:rPr>
          <w:rFonts w:ascii="Times New Roman" w:hAnsi="Times New Roman"/>
          <w:sz w:val="24"/>
          <w:szCs w:val="24"/>
        </w:rPr>
        <w:t>д</w:t>
      </w:r>
      <w:proofErr w:type="gramStart"/>
      <w:r w:rsidR="00FF1C19" w:rsidRPr="00FF1C19">
        <w:rPr>
          <w:rFonts w:ascii="Times New Roman" w:hAnsi="Times New Roman"/>
          <w:sz w:val="24"/>
          <w:szCs w:val="24"/>
        </w:rPr>
        <w:t>.Ш</w:t>
      </w:r>
      <w:proofErr w:type="gramEnd"/>
      <w:r w:rsidR="00FF1C19" w:rsidRPr="00FF1C19">
        <w:rPr>
          <w:rFonts w:ascii="Times New Roman" w:hAnsi="Times New Roman"/>
          <w:sz w:val="24"/>
          <w:szCs w:val="24"/>
        </w:rPr>
        <w:t>танигурт</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х.Березовый</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с.Октябрьский</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с.Парзи</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д.Пусошур</w:t>
      </w:r>
      <w:proofErr w:type="spellEnd"/>
      <w:r w:rsidR="00FF1C19" w:rsidRPr="00FF1C19">
        <w:rPr>
          <w:rFonts w:ascii="Times New Roman" w:hAnsi="Times New Roman"/>
          <w:sz w:val="24"/>
          <w:szCs w:val="24"/>
        </w:rPr>
        <w:t xml:space="preserve"> Глазовского района Удмуртской Республики»</w:t>
      </w:r>
      <w:r w:rsidR="00FF1C19" w:rsidRPr="00FF1C19">
        <w:rPr>
          <w:rFonts w:ascii="Times New Roman" w:hAnsi="Times New Roman"/>
          <w:b/>
          <w:sz w:val="24"/>
          <w:szCs w:val="24"/>
        </w:rPr>
        <w:t xml:space="preserve"> </w:t>
      </w:r>
      <w:r w:rsidRPr="00FF1C19">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32693D" w:rsidRPr="00FF1C19" w:rsidRDefault="0032693D" w:rsidP="0032693D">
      <w:pPr>
        <w:jc w:val="both"/>
        <w:rPr>
          <w:rFonts w:ascii="Times New Roman" w:hAnsi="Times New Roman"/>
          <w:sz w:val="24"/>
          <w:szCs w:val="24"/>
        </w:rPr>
      </w:pPr>
    </w:p>
    <w:p w:rsidR="0032693D" w:rsidRPr="00FF1C19" w:rsidRDefault="0032693D" w:rsidP="0032693D">
      <w:pPr>
        <w:jc w:val="both"/>
        <w:rPr>
          <w:rFonts w:ascii="Times New Roman" w:hAnsi="Times New Roman"/>
          <w:sz w:val="24"/>
          <w:szCs w:val="24"/>
        </w:rPr>
      </w:pPr>
    </w:p>
    <w:p w:rsidR="0032693D" w:rsidRPr="00FF1C19" w:rsidRDefault="0032693D" w:rsidP="0032693D">
      <w:pPr>
        <w:jc w:val="both"/>
        <w:rPr>
          <w:rFonts w:ascii="Times New Roman" w:hAnsi="Times New Roman"/>
          <w:sz w:val="24"/>
          <w:szCs w:val="24"/>
        </w:rPr>
      </w:pPr>
    </w:p>
    <w:p w:rsidR="0032693D" w:rsidRPr="00FF1C19" w:rsidRDefault="0032693D" w:rsidP="0032693D">
      <w:pPr>
        <w:tabs>
          <w:tab w:val="left" w:pos="8160"/>
        </w:tabs>
        <w:jc w:val="both"/>
        <w:rPr>
          <w:rFonts w:ascii="Times New Roman" w:hAnsi="Times New Roman"/>
          <w:b/>
          <w:sz w:val="24"/>
          <w:szCs w:val="24"/>
        </w:rPr>
      </w:pPr>
      <w:r w:rsidRPr="00FF1C19">
        <w:rPr>
          <w:rFonts w:ascii="Times New Roman" w:hAnsi="Times New Roman"/>
          <w:b/>
          <w:sz w:val="24"/>
          <w:szCs w:val="24"/>
        </w:rPr>
        <w:t xml:space="preserve">Председатель постоянной комиссии                                                                    </w:t>
      </w:r>
      <w:proofErr w:type="spellStart"/>
      <w:r w:rsidRPr="00FF1C19">
        <w:rPr>
          <w:rFonts w:ascii="Times New Roman" w:eastAsia="Times New Roman" w:hAnsi="Times New Roman"/>
          <w:b/>
          <w:sz w:val="24"/>
          <w:szCs w:val="24"/>
        </w:rPr>
        <w:t>А.А.Туктарева</w:t>
      </w:r>
      <w:proofErr w:type="spellEnd"/>
    </w:p>
    <w:p w:rsidR="0032693D" w:rsidRPr="00FF1C19" w:rsidRDefault="0032693D" w:rsidP="0032693D">
      <w:pPr>
        <w:tabs>
          <w:tab w:val="left" w:pos="8160"/>
        </w:tabs>
        <w:jc w:val="both"/>
        <w:rPr>
          <w:rFonts w:ascii="Times New Roman" w:eastAsia="Times New Roman" w:hAnsi="Times New Roman"/>
          <w:b/>
          <w:sz w:val="24"/>
          <w:szCs w:val="24"/>
        </w:rPr>
      </w:pPr>
      <w:r w:rsidRPr="00FF1C19">
        <w:rPr>
          <w:rFonts w:ascii="Times New Roman" w:hAnsi="Times New Roman"/>
          <w:b/>
          <w:sz w:val="24"/>
          <w:szCs w:val="24"/>
        </w:rPr>
        <w:t xml:space="preserve">по </w:t>
      </w:r>
      <w:r w:rsidRPr="00FF1C19">
        <w:rPr>
          <w:rFonts w:ascii="Times New Roman" w:eastAsia="Times New Roman" w:hAnsi="Times New Roman"/>
          <w:b/>
          <w:sz w:val="24"/>
          <w:szCs w:val="24"/>
        </w:rPr>
        <w:t xml:space="preserve">финансовым, экономическим, </w:t>
      </w:r>
    </w:p>
    <w:p w:rsidR="0032693D" w:rsidRPr="00FF1C19" w:rsidRDefault="0032693D" w:rsidP="0032693D">
      <w:pPr>
        <w:tabs>
          <w:tab w:val="left" w:pos="8160"/>
        </w:tabs>
        <w:jc w:val="both"/>
        <w:rPr>
          <w:rFonts w:ascii="Times New Roman" w:eastAsia="Times New Roman" w:hAnsi="Times New Roman"/>
          <w:b/>
          <w:sz w:val="24"/>
          <w:szCs w:val="24"/>
        </w:rPr>
      </w:pPr>
      <w:r w:rsidRPr="00FF1C19">
        <w:rPr>
          <w:rFonts w:ascii="Times New Roman" w:eastAsia="Times New Roman" w:hAnsi="Times New Roman"/>
          <w:b/>
          <w:sz w:val="24"/>
          <w:szCs w:val="24"/>
        </w:rPr>
        <w:t xml:space="preserve">земельным, имущественным и </w:t>
      </w:r>
    </w:p>
    <w:p w:rsidR="0032693D" w:rsidRPr="00FF1C19" w:rsidRDefault="0032693D" w:rsidP="0032693D">
      <w:pPr>
        <w:tabs>
          <w:tab w:val="left" w:pos="6660"/>
        </w:tabs>
        <w:jc w:val="both"/>
        <w:rPr>
          <w:rFonts w:ascii="Times New Roman" w:eastAsia="Times New Roman" w:hAnsi="Times New Roman"/>
          <w:b/>
          <w:sz w:val="24"/>
          <w:szCs w:val="24"/>
        </w:rPr>
      </w:pPr>
      <w:r w:rsidRPr="00FF1C19">
        <w:rPr>
          <w:rFonts w:ascii="Times New Roman" w:eastAsia="Times New Roman" w:hAnsi="Times New Roman"/>
          <w:b/>
          <w:sz w:val="24"/>
          <w:szCs w:val="24"/>
        </w:rPr>
        <w:t>сельскохозяйственным вопросам</w:t>
      </w:r>
      <w:r w:rsidRPr="00FF1C19">
        <w:rPr>
          <w:rFonts w:ascii="Times New Roman" w:eastAsia="Times New Roman" w:hAnsi="Times New Roman"/>
          <w:b/>
          <w:sz w:val="24"/>
          <w:szCs w:val="24"/>
        </w:rPr>
        <w:tab/>
        <w:t xml:space="preserve">                      </w:t>
      </w:r>
    </w:p>
    <w:p w:rsidR="0032693D" w:rsidRPr="00FF1C19" w:rsidRDefault="0032693D" w:rsidP="0032693D">
      <w:pPr>
        <w:jc w:val="both"/>
        <w:rPr>
          <w:rFonts w:ascii="Times New Roman" w:hAnsi="Times New Roman"/>
          <w:sz w:val="24"/>
          <w:szCs w:val="24"/>
        </w:rPr>
      </w:pPr>
      <w:r w:rsidRPr="00FF1C19">
        <w:rPr>
          <w:rFonts w:ascii="Times New Roman" w:eastAsia="Times New Roman" w:hAnsi="Times New Roman"/>
          <w:b/>
          <w:sz w:val="24"/>
          <w:szCs w:val="24"/>
        </w:rPr>
        <w:tab/>
      </w:r>
    </w:p>
    <w:p w:rsidR="0032693D" w:rsidRPr="00602EC9" w:rsidRDefault="0032693D" w:rsidP="0032693D">
      <w:pPr>
        <w:jc w:val="both"/>
        <w:rPr>
          <w:rFonts w:ascii="Times New Roman" w:hAnsi="Times New Roman"/>
          <w:sz w:val="24"/>
          <w:szCs w:val="24"/>
          <w:highlight w:val="yellow"/>
        </w:rPr>
      </w:pPr>
    </w:p>
    <w:p w:rsidR="0032693D" w:rsidRPr="00602EC9" w:rsidRDefault="0032693D" w:rsidP="0032693D">
      <w:pPr>
        <w:jc w:val="cente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973E70" w:rsidRPr="00602EC9" w:rsidRDefault="00973E70" w:rsidP="0032693D">
      <w:pPr>
        <w:rPr>
          <w:rFonts w:ascii="Times New Roman" w:hAnsi="Times New Roman"/>
          <w:b/>
          <w:sz w:val="24"/>
          <w:szCs w:val="24"/>
          <w:highlight w:val="yellow"/>
        </w:rPr>
      </w:pPr>
    </w:p>
    <w:p w:rsidR="00973E70" w:rsidRPr="00602EC9" w:rsidRDefault="00973E70" w:rsidP="0032693D">
      <w:pPr>
        <w:rPr>
          <w:rFonts w:ascii="Times New Roman" w:hAnsi="Times New Roman"/>
          <w:b/>
          <w:sz w:val="24"/>
          <w:szCs w:val="24"/>
          <w:highlight w:val="yellow"/>
        </w:rPr>
      </w:pPr>
    </w:p>
    <w:p w:rsidR="00973E70" w:rsidRPr="00602EC9" w:rsidRDefault="00973E70" w:rsidP="0032693D">
      <w:pPr>
        <w:rPr>
          <w:rFonts w:ascii="Times New Roman" w:hAnsi="Times New Roman"/>
          <w:b/>
          <w:sz w:val="24"/>
          <w:szCs w:val="24"/>
          <w:highlight w:val="yellow"/>
        </w:rPr>
      </w:pPr>
    </w:p>
    <w:p w:rsidR="00973E70" w:rsidRPr="00602EC9" w:rsidRDefault="00973E70" w:rsidP="0032693D">
      <w:pPr>
        <w:rPr>
          <w:rFonts w:ascii="Times New Roman" w:hAnsi="Times New Roman"/>
          <w:b/>
          <w:sz w:val="24"/>
          <w:szCs w:val="24"/>
          <w:highlight w:val="yellow"/>
        </w:rPr>
      </w:pPr>
    </w:p>
    <w:p w:rsidR="00973E70" w:rsidRPr="00602EC9" w:rsidRDefault="00973E70" w:rsidP="0032693D">
      <w:pPr>
        <w:rPr>
          <w:rFonts w:ascii="Times New Roman" w:hAnsi="Times New Roman"/>
          <w:b/>
          <w:sz w:val="24"/>
          <w:szCs w:val="24"/>
          <w:highlight w:val="yellow"/>
        </w:rPr>
      </w:pPr>
    </w:p>
    <w:p w:rsidR="00973E70" w:rsidRPr="00602EC9" w:rsidRDefault="00973E70" w:rsidP="0032693D">
      <w:pPr>
        <w:rPr>
          <w:rFonts w:ascii="Times New Roman" w:hAnsi="Times New Roman"/>
          <w:b/>
          <w:sz w:val="24"/>
          <w:szCs w:val="24"/>
          <w:highlight w:val="yellow"/>
        </w:rPr>
      </w:pPr>
    </w:p>
    <w:p w:rsidR="00973E70" w:rsidRPr="00602EC9" w:rsidRDefault="00973E70" w:rsidP="0032693D">
      <w:pPr>
        <w:rPr>
          <w:rFonts w:ascii="Times New Roman" w:hAnsi="Times New Roman"/>
          <w:b/>
          <w:sz w:val="24"/>
          <w:szCs w:val="24"/>
          <w:highlight w:val="yellow"/>
        </w:rPr>
      </w:pPr>
    </w:p>
    <w:p w:rsidR="0032693D" w:rsidRDefault="0032693D"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Pr="00602EC9" w:rsidRDefault="00FF1C19" w:rsidP="0032693D">
      <w:pPr>
        <w:rPr>
          <w:rFonts w:ascii="Times New Roman" w:hAnsi="Times New Roman"/>
          <w:b/>
          <w:sz w:val="24"/>
          <w:szCs w:val="24"/>
          <w:highlight w:val="yellow"/>
        </w:rPr>
      </w:pPr>
    </w:p>
    <w:p w:rsidR="0032693D" w:rsidRPr="00FF1C19" w:rsidRDefault="0032693D" w:rsidP="0032693D">
      <w:pPr>
        <w:jc w:val="center"/>
        <w:rPr>
          <w:rFonts w:ascii="Times New Roman" w:hAnsi="Times New Roman"/>
          <w:b/>
          <w:sz w:val="24"/>
          <w:szCs w:val="24"/>
        </w:rPr>
      </w:pPr>
      <w:r w:rsidRPr="00FF1C19">
        <w:rPr>
          <w:rFonts w:ascii="Times New Roman" w:hAnsi="Times New Roman"/>
          <w:b/>
          <w:sz w:val="24"/>
          <w:szCs w:val="24"/>
        </w:rPr>
        <w:t>РЕШЕНИЕ</w:t>
      </w:r>
    </w:p>
    <w:p w:rsidR="00973E70" w:rsidRPr="00FF1C19" w:rsidRDefault="00973E70" w:rsidP="00973E70">
      <w:pPr>
        <w:jc w:val="center"/>
        <w:rPr>
          <w:b/>
          <w:szCs w:val="24"/>
        </w:rPr>
      </w:pPr>
      <w:r w:rsidRPr="00FF1C19">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FF1C19">
        <w:rPr>
          <w:b/>
          <w:szCs w:val="24"/>
        </w:rPr>
        <w:t xml:space="preserve"> </w:t>
      </w:r>
      <w:r w:rsidRPr="00FF1C19">
        <w:rPr>
          <w:rFonts w:ascii="Times New Roman" w:hAnsi="Times New Roman"/>
          <w:b/>
          <w:sz w:val="24"/>
          <w:szCs w:val="24"/>
        </w:rPr>
        <w:t>по нормотворчеству, образованию, культуре, здравоохранению, молодежной политике и спорту</w:t>
      </w:r>
    </w:p>
    <w:p w:rsidR="0032693D" w:rsidRPr="00FF1C19" w:rsidRDefault="0032693D" w:rsidP="0032693D">
      <w:pPr>
        <w:jc w:val="center"/>
        <w:rPr>
          <w:rFonts w:ascii="Times New Roman" w:hAnsi="Times New Roman"/>
          <w:b/>
          <w:sz w:val="24"/>
          <w:szCs w:val="24"/>
        </w:rPr>
      </w:pPr>
    </w:p>
    <w:p w:rsidR="0032693D" w:rsidRPr="00FF1C19" w:rsidRDefault="00FF1C19" w:rsidP="0032693D">
      <w:pPr>
        <w:rPr>
          <w:rFonts w:ascii="Times New Roman" w:hAnsi="Times New Roman"/>
          <w:b/>
          <w:sz w:val="24"/>
          <w:szCs w:val="24"/>
        </w:rPr>
      </w:pPr>
      <w:r w:rsidRPr="00FF1C19">
        <w:rPr>
          <w:rFonts w:ascii="Times New Roman" w:hAnsi="Times New Roman"/>
          <w:b/>
          <w:sz w:val="24"/>
          <w:szCs w:val="24"/>
        </w:rPr>
        <w:t>19.</w:t>
      </w:r>
      <w:r w:rsidR="00973E70" w:rsidRPr="00FF1C19">
        <w:rPr>
          <w:rFonts w:ascii="Times New Roman" w:hAnsi="Times New Roman"/>
          <w:b/>
          <w:sz w:val="24"/>
          <w:szCs w:val="24"/>
        </w:rPr>
        <w:t>0</w:t>
      </w:r>
      <w:r w:rsidRPr="00FF1C19">
        <w:rPr>
          <w:rFonts w:ascii="Times New Roman" w:hAnsi="Times New Roman"/>
          <w:b/>
          <w:sz w:val="24"/>
          <w:szCs w:val="24"/>
        </w:rPr>
        <w:t>5</w:t>
      </w:r>
      <w:r w:rsidR="00973E70" w:rsidRPr="00FF1C19">
        <w:rPr>
          <w:rFonts w:ascii="Times New Roman" w:hAnsi="Times New Roman"/>
          <w:b/>
          <w:sz w:val="24"/>
          <w:szCs w:val="24"/>
        </w:rPr>
        <w:t>.2022</w:t>
      </w:r>
      <w:r w:rsidR="0032693D" w:rsidRPr="00FF1C19">
        <w:rPr>
          <w:rFonts w:ascii="Times New Roman" w:hAnsi="Times New Roman"/>
          <w:b/>
          <w:sz w:val="24"/>
          <w:szCs w:val="24"/>
        </w:rPr>
        <w:t xml:space="preserve">                                                                                                                                       № 4 </w:t>
      </w:r>
    </w:p>
    <w:p w:rsidR="0032693D" w:rsidRPr="00FF1C19" w:rsidRDefault="0032693D" w:rsidP="0032693D">
      <w:pPr>
        <w:rPr>
          <w:rFonts w:ascii="Times New Roman" w:hAnsi="Times New Roman"/>
          <w:b/>
          <w:sz w:val="24"/>
          <w:szCs w:val="24"/>
        </w:rPr>
      </w:pPr>
    </w:p>
    <w:p w:rsidR="00FF1C19" w:rsidRPr="00FF1C19" w:rsidRDefault="00FF1C19" w:rsidP="00FF1C19">
      <w:pPr>
        <w:jc w:val="center"/>
        <w:rPr>
          <w:rFonts w:ascii="Times New Roman" w:hAnsi="Times New Roman"/>
          <w:b/>
          <w:sz w:val="24"/>
          <w:szCs w:val="24"/>
        </w:rPr>
      </w:pPr>
      <w:r w:rsidRPr="00FF1C19">
        <w:rPr>
          <w:rFonts w:ascii="Times New Roman" w:hAnsi="Times New Roman"/>
          <w:b/>
          <w:sz w:val="24"/>
          <w:szCs w:val="24"/>
        </w:rPr>
        <w:t>Информация о ходе весенних полевых работ в сельскохозяйственных предприятиях Глазовского района.</w:t>
      </w:r>
    </w:p>
    <w:p w:rsidR="0032693D" w:rsidRPr="00FF1C19" w:rsidRDefault="0032693D" w:rsidP="0032693D">
      <w:pPr>
        <w:ind w:firstLine="709"/>
        <w:jc w:val="both"/>
        <w:rPr>
          <w:rFonts w:ascii="Times New Roman" w:eastAsia="Times New Roman" w:hAnsi="Times New Roman"/>
          <w:sz w:val="24"/>
          <w:szCs w:val="24"/>
        </w:rPr>
      </w:pPr>
    </w:p>
    <w:p w:rsidR="00973E70" w:rsidRPr="00FF1C19" w:rsidRDefault="00973E70" w:rsidP="00973E70">
      <w:pPr>
        <w:ind w:firstLine="709"/>
        <w:jc w:val="both"/>
        <w:rPr>
          <w:rFonts w:ascii="Times New Roman" w:hAnsi="Times New Roman"/>
          <w:sz w:val="24"/>
          <w:szCs w:val="24"/>
        </w:rPr>
      </w:pPr>
      <w:r w:rsidRPr="00FF1C19">
        <w:rPr>
          <w:rFonts w:ascii="Times New Roman" w:eastAsia="Times New Roman" w:hAnsi="Times New Roman"/>
          <w:sz w:val="24"/>
          <w:szCs w:val="24"/>
        </w:rPr>
        <w:t>З</w:t>
      </w:r>
      <w:r w:rsidRPr="00FF1C19">
        <w:rPr>
          <w:rFonts w:ascii="Times New Roman" w:hAnsi="Times New Roman"/>
          <w:sz w:val="24"/>
          <w:szCs w:val="24"/>
        </w:rPr>
        <w:t xml:space="preserve">аслушав информацию </w:t>
      </w:r>
      <w:r w:rsidR="00FF1C19" w:rsidRPr="00FF1C19">
        <w:rPr>
          <w:rFonts w:ascii="Times New Roman" w:hAnsi="Times New Roman"/>
          <w:sz w:val="24"/>
          <w:szCs w:val="24"/>
        </w:rPr>
        <w:t xml:space="preserve">главного специалиста – эксперта отдела сельского хозяйства Администрации Глазовского района </w:t>
      </w:r>
      <w:proofErr w:type="spellStart"/>
      <w:r w:rsidR="00FF1C19" w:rsidRPr="00FF1C19">
        <w:rPr>
          <w:rFonts w:ascii="Times New Roman" w:hAnsi="Times New Roman"/>
          <w:sz w:val="24"/>
          <w:szCs w:val="24"/>
        </w:rPr>
        <w:t>М.В.Набокова</w:t>
      </w:r>
      <w:proofErr w:type="spellEnd"/>
      <w:r w:rsidRPr="00FF1C19">
        <w:rPr>
          <w:rFonts w:ascii="Times New Roman" w:hAnsi="Times New Roman"/>
          <w:sz w:val="24"/>
          <w:szCs w:val="24"/>
        </w:rPr>
        <w:t xml:space="preserve">, </w:t>
      </w:r>
      <w:r w:rsidRPr="00FF1C19">
        <w:rPr>
          <w:rFonts w:ascii="Times New Roman" w:hAnsi="Times New Roman"/>
          <w:b/>
          <w:sz w:val="24"/>
          <w:szCs w:val="24"/>
        </w:rPr>
        <w:t>постоянные комиссии РЕШИЛИ:</w:t>
      </w:r>
    </w:p>
    <w:p w:rsidR="00973E70" w:rsidRPr="00FF1C19" w:rsidRDefault="00973E70" w:rsidP="00973E70">
      <w:pPr>
        <w:ind w:firstLine="709"/>
        <w:jc w:val="both"/>
        <w:rPr>
          <w:rFonts w:ascii="Times New Roman" w:hAnsi="Times New Roman"/>
          <w:sz w:val="24"/>
          <w:szCs w:val="24"/>
        </w:rPr>
      </w:pPr>
    </w:p>
    <w:p w:rsidR="00973E70" w:rsidRPr="00FF1C19" w:rsidRDefault="00973E70" w:rsidP="00973E70">
      <w:pPr>
        <w:ind w:firstLine="709"/>
        <w:jc w:val="both"/>
        <w:rPr>
          <w:rFonts w:ascii="Times New Roman" w:hAnsi="Times New Roman"/>
          <w:sz w:val="24"/>
          <w:szCs w:val="24"/>
        </w:rPr>
      </w:pPr>
      <w:r w:rsidRPr="00FF1C19">
        <w:rPr>
          <w:rFonts w:ascii="Times New Roman" w:hAnsi="Times New Roman"/>
          <w:sz w:val="24"/>
          <w:szCs w:val="24"/>
        </w:rPr>
        <w:t>1. Информацию</w:t>
      </w:r>
      <w:r w:rsidR="00FF1C19" w:rsidRPr="00FF1C19">
        <w:rPr>
          <w:rFonts w:ascii="Times New Roman" w:hAnsi="Times New Roman"/>
          <w:sz w:val="24"/>
          <w:szCs w:val="24"/>
        </w:rPr>
        <w:t xml:space="preserve"> главного специалиста – эксперта отдела сельского хозяйства Администрации Глазовского района </w:t>
      </w:r>
      <w:proofErr w:type="spellStart"/>
      <w:r w:rsidR="00FF1C19" w:rsidRPr="00FF1C19">
        <w:rPr>
          <w:rFonts w:ascii="Times New Roman" w:hAnsi="Times New Roman"/>
          <w:sz w:val="24"/>
          <w:szCs w:val="24"/>
        </w:rPr>
        <w:t>М.В.Набокова</w:t>
      </w:r>
      <w:proofErr w:type="spellEnd"/>
      <w:r w:rsidR="00FF1C19" w:rsidRPr="00FF1C19">
        <w:rPr>
          <w:rFonts w:ascii="Times New Roman" w:hAnsi="Times New Roman"/>
          <w:sz w:val="24"/>
          <w:szCs w:val="24"/>
        </w:rPr>
        <w:t xml:space="preserve"> </w:t>
      </w:r>
      <w:r w:rsidRPr="00FF1C19">
        <w:rPr>
          <w:rFonts w:ascii="Times New Roman" w:hAnsi="Times New Roman"/>
          <w:sz w:val="24"/>
          <w:szCs w:val="24"/>
        </w:rPr>
        <w:t>принять к сведению.</w:t>
      </w:r>
    </w:p>
    <w:p w:rsidR="0032693D" w:rsidRPr="00FF1C19" w:rsidRDefault="0032693D" w:rsidP="0032693D">
      <w:pPr>
        <w:jc w:val="both"/>
        <w:rPr>
          <w:rFonts w:ascii="Times New Roman" w:hAnsi="Times New Roman"/>
          <w:sz w:val="24"/>
          <w:szCs w:val="24"/>
        </w:rPr>
      </w:pPr>
    </w:p>
    <w:p w:rsidR="0032693D" w:rsidRPr="00FF1C19" w:rsidRDefault="0032693D" w:rsidP="0032693D">
      <w:pPr>
        <w:jc w:val="both"/>
        <w:rPr>
          <w:rFonts w:ascii="Times New Roman" w:hAnsi="Times New Roman"/>
          <w:sz w:val="24"/>
          <w:szCs w:val="24"/>
        </w:rPr>
      </w:pPr>
    </w:p>
    <w:p w:rsidR="0032693D" w:rsidRPr="00FF1C19" w:rsidRDefault="0032693D" w:rsidP="0032693D">
      <w:pPr>
        <w:jc w:val="both"/>
        <w:rPr>
          <w:rFonts w:ascii="Times New Roman" w:hAnsi="Times New Roman"/>
          <w:sz w:val="24"/>
          <w:szCs w:val="24"/>
        </w:rPr>
      </w:pPr>
    </w:p>
    <w:p w:rsidR="0032693D" w:rsidRPr="00FF1C19" w:rsidRDefault="0032693D" w:rsidP="0032693D">
      <w:pPr>
        <w:tabs>
          <w:tab w:val="left" w:pos="8160"/>
        </w:tabs>
        <w:jc w:val="both"/>
        <w:rPr>
          <w:rFonts w:ascii="Times New Roman" w:hAnsi="Times New Roman"/>
          <w:b/>
          <w:sz w:val="24"/>
          <w:szCs w:val="24"/>
        </w:rPr>
      </w:pPr>
      <w:r w:rsidRPr="00FF1C19">
        <w:rPr>
          <w:rFonts w:ascii="Times New Roman" w:hAnsi="Times New Roman"/>
          <w:b/>
          <w:sz w:val="24"/>
          <w:szCs w:val="24"/>
        </w:rPr>
        <w:t xml:space="preserve">Председатель постоянной комиссии                                                                    </w:t>
      </w:r>
      <w:proofErr w:type="spellStart"/>
      <w:r w:rsidRPr="00FF1C19">
        <w:rPr>
          <w:rFonts w:ascii="Times New Roman" w:eastAsia="Times New Roman" w:hAnsi="Times New Roman"/>
          <w:b/>
          <w:sz w:val="24"/>
          <w:szCs w:val="24"/>
        </w:rPr>
        <w:t>А.А.Туктарева</w:t>
      </w:r>
      <w:proofErr w:type="spellEnd"/>
    </w:p>
    <w:p w:rsidR="0032693D" w:rsidRPr="00FF1C19" w:rsidRDefault="0032693D" w:rsidP="0032693D">
      <w:pPr>
        <w:tabs>
          <w:tab w:val="left" w:pos="8160"/>
        </w:tabs>
        <w:jc w:val="both"/>
        <w:rPr>
          <w:rFonts w:ascii="Times New Roman" w:eastAsia="Times New Roman" w:hAnsi="Times New Roman"/>
          <w:b/>
          <w:sz w:val="24"/>
          <w:szCs w:val="24"/>
        </w:rPr>
      </w:pPr>
      <w:r w:rsidRPr="00FF1C19">
        <w:rPr>
          <w:rFonts w:ascii="Times New Roman" w:hAnsi="Times New Roman"/>
          <w:b/>
          <w:sz w:val="24"/>
          <w:szCs w:val="24"/>
        </w:rPr>
        <w:t xml:space="preserve">по </w:t>
      </w:r>
      <w:r w:rsidRPr="00FF1C19">
        <w:rPr>
          <w:rFonts w:ascii="Times New Roman" w:eastAsia="Times New Roman" w:hAnsi="Times New Roman"/>
          <w:b/>
          <w:sz w:val="24"/>
          <w:szCs w:val="24"/>
        </w:rPr>
        <w:t xml:space="preserve">финансовым, экономическим, </w:t>
      </w:r>
    </w:p>
    <w:p w:rsidR="0032693D" w:rsidRPr="00FF1C19" w:rsidRDefault="0032693D" w:rsidP="0032693D">
      <w:pPr>
        <w:tabs>
          <w:tab w:val="left" w:pos="8160"/>
        </w:tabs>
        <w:jc w:val="both"/>
        <w:rPr>
          <w:rFonts w:ascii="Times New Roman" w:eastAsia="Times New Roman" w:hAnsi="Times New Roman"/>
          <w:b/>
          <w:sz w:val="24"/>
          <w:szCs w:val="24"/>
        </w:rPr>
      </w:pPr>
      <w:r w:rsidRPr="00FF1C19">
        <w:rPr>
          <w:rFonts w:ascii="Times New Roman" w:eastAsia="Times New Roman" w:hAnsi="Times New Roman"/>
          <w:b/>
          <w:sz w:val="24"/>
          <w:szCs w:val="24"/>
        </w:rPr>
        <w:t xml:space="preserve">земельным, имущественным и </w:t>
      </w:r>
    </w:p>
    <w:p w:rsidR="0032693D" w:rsidRPr="00FF1C19" w:rsidRDefault="0032693D" w:rsidP="0032693D">
      <w:pPr>
        <w:tabs>
          <w:tab w:val="left" w:pos="6660"/>
        </w:tabs>
        <w:jc w:val="both"/>
        <w:rPr>
          <w:rFonts w:ascii="Times New Roman" w:eastAsia="Times New Roman" w:hAnsi="Times New Roman"/>
          <w:b/>
          <w:sz w:val="24"/>
          <w:szCs w:val="24"/>
        </w:rPr>
      </w:pPr>
      <w:r w:rsidRPr="00FF1C19">
        <w:rPr>
          <w:rFonts w:ascii="Times New Roman" w:eastAsia="Times New Roman" w:hAnsi="Times New Roman"/>
          <w:b/>
          <w:sz w:val="24"/>
          <w:szCs w:val="24"/>
        </w:rPr>
        <w:t>сельскохозяйственным вопросам</w:t>
      </w:r>
      <w:r w:rsidRPr="00FF1C19">
        <w:rPr>
          <w:rFonts w:ascii="Times New Roman" w:eastAsia="Times New Roman" w:hAnsi="Times New Roman"/>
          <w:b/>
          <w:sz w:val="24"/>
          <w:szCs w:val="24"/>
        </w:rPr>
        <w:tab/>
        <w:t xml:space="preserve">                      </w:t>
      </w:r>
    </w:p>
    <w:p w:rsidR="0032693D" w:rsidRPr="00FF1C19" w:rsidRDefault="0032693D" w:rsidP="0032693D">
      <w:pPr>
        <w:jc w:val="both"/>
        <w:rPr>
          <w:rFonts w:ascii="Times New Roman" w:hAnsi="Times New Roman"/>
          <w:sz w:val="24"/>
          <w:szCs w:val="24"/>
        </w:rPr>
      </w:pPr>
      <w:r w:rsidRPr="00FF1C19">
        <w:rPr>
          <w:rFonts w:ascii="Times New Roman" w:eastAsia="Times New Roman" w:hAnsi="Times New Roman"/>
          <w:b/>
          <w:sz w:val="24"/>
          <w:szCs w:val="24"/>
        </w:rPr>
        <w:tab/>
      </w:r>
    </w:p>
    <w:p w:rsidR="0032693D" w:rsidRPr="00602EC9" w:rsidRDefault="0032693D" w:rsidP="0032693D">
      <w:pPr>
        <w:jc w:val="both"/>
        <w:rPr>
          <w:rFonts w:ascii="Times New Roman" w:hAnsi="Times New Roman"/>
          <w:sz w:val="24"/>
          <w:szCs w:val="24"/>
          <w:highlight w:val="yellow"/>
        </w:rPr>
      </w:pPr>
    </w:p>
    <w:p w:rsidR="0032693D" w:rsidRPr="00602EC9" w:rsidRDefault="0032693D" w:rsidP="0032693D">
      <w:pPr>
        <w:jc w:val="cente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Default="008A572E"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Pr="00602EC9" w:rsidRDefault="00FF1C19" w:rsidP="0032693D">
      <w:pPr>
        <w:rPr>
          <w:rFonts w:ascii="Times New Roman" w:hAnsi="Times New Roman"/>
          <w:b/>
          <w:sz w:val="24"/>
          <w:szCs w:val="24"/>
          <w:highlight w:val="yellow"/>
        </w:rPr>
      </w:pPr>
    </w:p>
    <w:p w:rsidR="0032693D" w:rsidRDefault="0032693D"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Default="00FF1C19" w:rsidP="0032693D">
      <w:pPr>
        <w:rPr>
          <w:rFonts w:ascii="Times New Roman" w:hAnsi="Times New Roman"/>
          <w:b/>
          <w:sz w:val="24"/>
          <w:szCs w:val="24"/>
          <w:highlight w:val="yellow"/>
        </w:rPr>
      </w:pPr>
    </w:p>
    <w:p w:rsidR="00FF1C19" w:rsidRPr="00602EC9" w:rsidRDefault="00FF1C19" w:rsidP="0032693D">
      <w:pPr>
        <w:rPr>
          <w:rFonts w:ascii="Times New Roman" w:hAnsi="Times New Roman"/>
          <w:b/>
          <w:sz w:val="24"/>
          <w:szCs w:val="24"/>
          <w:highlight w:val="yellow"/>
        </w:rPr>
      </w:pPr>
    </w:p>
    <w:p w:rsidR="0032693D" w:rsidRPr="005F05DB" w:rsidRDefault="0032693D" w:rsidP="0032693D">
      <w:pPr>
        <w:rPr>
          <w:rFonts w:ascii="Times New Roman" w:hAnsi="Times New Roman"/>
          <w:b/>
          <w:sz w:val="24"/>
          <w:szCs w:val="24"/>
        </w:rPr>
      </w:pPr>
    </w:p>
    <w:p w:rsidR="00AB2F13" w:rsidRPr="005F05DB" w:rsidRDefault="00AB2F13" w:rsidP="00AB2F13">
      <w:pPr>
        <w:jc w:val="center"/>
        <w:rPr>
          <w:rFonts w:ascii="Times New Roman" w:hAnsi="Times New Roman"/>
          <w:b/>
          <w:sz w:val="24"/>
          <w:szCs w:val="24"/>
        </w:rPr>
      </w:pPr>
      <w:r w:rsidRPr="005F05DB">
        <w:rPr>
          <w:rFonts w:ascii="Times New Roman" w:hAnsi="Times New Roman"/>
          <w:b/>
          <w:sz w:val="24"/>
          <w:szCs w:val="24"/>
        </w:rPr>
        <w:t>РЕШЕНИЕ</w:t>
      </w:r>
    </w:p>
    <w:p w:rsidR="008A572E" w:rsidRPr="005F05DB" w:rsidRDefault="008A572E" w:rsidP="008A572E">
      <w:pPr>
        <w:jc w:val="center"/>
        <w:rPr>
          <w:b/>
          <w:szCs w:val="24"/>
        </w:rPr>
      </w:pPr>
      <w:r w:rsidRPr="005F05DB">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5F05DB">
        <w:rPr>
          <w:b/>
          <w:szCs w:val="24"/>
        </w:rPr>
        <w:t xml:space="preserve"> </w:t>
      </w:r>
      <w:r w:rsidRPr="005F05DB">
        <w:rPr>
          <w:rFonts w:ascii="Times New Roman" w:hAnsi="Times New Roman"/>
          <w:b/>
          <w:sz w:val="24"/>
          <w:szCs w:val="24"/>
        </w:rPr>
        <w:t>по нормотворчеству, образованию, культуре, здравоохранению, молодежной политике и спорту</w:t>
      </w:r>
    </w:p>
    <w:p w:rsidR="00AB2F13" w:rsidRPr="005F05DB" w:rsidRDefault="00AB2F13" w:rsidP="00AB2F13">
      <w:pPr>
        <w:jc w:val="center"/>
        <w:rPr>
          <w:rFonts w:ascii="Times New Roman" w:hAnsi="Times New Roman"/>
          <w:b/>
          <w:sz w:val="24"/>
          <w:szCs w:val="24"/>
        </w:rPr>
      </w:pPr>
    </w:p>
    <w:p w:rsidR="00AB2F13" w:rsidRPr="005F05DB" w:rsidRDefault="00FF1C19" w:rsidP="00AB2F13">
      <w:pPr>
        <w:rPr>
          <w:rFonts w:ascii="Times New Roman" w:hAnsi="Times New Roman"/>
          <w:b/>
          <w:sz w:val="24"/>
          <w:szCs w:val="24"/>
        </w:rPr>
      </w:pPr>
      <w:r w:rsidRPr="005F05DB">
        <w:rPr>
          <w:rFonts w:ascii="Times New Roman" w:hAnsi="Times New Roman"/>
          <w:b/>
          <w:sz w:val="24"/>
          <w:szCs w:val="24"/>
        </w:rPr>
        <w:t>19.05</w:t>
      </w:r>
      <w:r w:rsidR="008A572E" w:rsidRPr="005F05DB">
        <w:rPr>
          <w:rFonts w:ascii="Times New Roman" w:hAnsi="Times New Roman"/>
          <w:b/>
          <w:sz w:val="24"/>
          <w:szCs w:val="24"/>
        </w:rPr>
        <w:t>.2022</w:t>
      </w:r>
      <w:r w:rsidR="00AB2F13" w:rsidRPr="005F05DB">
        <w:rPr>
          <w:rFonts w:ascii="Times New Roman" w:hAnsi="Times New Roman"/>
          <w:b/>
          <w:sz w:val="24"/>
          <w:szCs w:val="24"/>
        </w:rPr>
        <w:t xml:space="preserve">                                                                                                                                       № 5 </w:t>
      </w:r>
    </w:p>
    <w:p w:rsidR="00AB2F13" w:rsidRPr="005F05DB" w:rsidRDefault="00AB2F13" w:rsidP="00AB2F13">
      <w:pPr>
        <w:rPr>
          <w:rFonts w:ascii="Times New Roman" w:hAnsi="Times New Roman"/>
          <w:b/>
          <w:sz w:val="24"/>
          <w:szCs w:val="24"/>
        </w:rPr>
      </w:pPr>
    </w:p>
    <w:p w:rsidR="00FF1C19" w:rsidRPr="005F05DB" w:rsidRDefault="00FF1C19" w:rsidP="00FF1C19">
      <w:pPr>
        <w:jc w:val="center"/>
        <w:rPr>
          <w:rFonts w:ascii="Times New Roman" w:hAnsi="Times New Roman"/>
          <w:b/>
          <w:color w:val="000000"/>
          <w:sz w:val="24"/>
          <w:szCs w:val="24"/>
        </w:rPr>
      </w:pPr>
      <w:r w:rsidRPr="005F05D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p>
    <w:p w:rsidR="00AB2F13" w:rsidRPr="005F05DB" w:rsidRDefault="00AB2F13" w:rsidP="00AB2F13">
      <w:pPr>
        <w:ind w:firstLine="709"/>
        <w:jc w:val="both"/>
        <w:rPr>
          <w:rFonts w:ascii="Times New Roman" w:eastAsia="Times New Roman" w:hAnsi="Times New Roman"/>
          <w:sz w:val="24"/>
          <w:szCs w:val="24"/>
        </w:rPr>
      </w:pPr>
    </w:p>
    <w:p w:rsidR="008A572E" w:rsidRPr="005F05DB" w:rsidRDefault="008A572E" w:rsidP="008A572E">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w:t>
      </w:r>
      <w:r w:rsidR="00FF1C19" w:rsidRPr="005F05DB">
        <w:rPr>
          <w:rFonts w:ascii="Times New Roman" w:hAnsi="Times New Roman"/>
          <w:sz w:val="24"/>
          <w:szCs w:val="24"/>
        </w:rPr>
        <w:t>Управления финансов</w:t>
      </w:r>
      <w:r w:rsidRPr="005F05DB">
        <w:rPr>
          <w:rFonts w:ascii="Times New Roman" w:hAnsi="Times New Roman"/>
          <w:sz w:val="24"/>
          <w:szCs w:val="24"/>
        </w:rPr>
        <w:t xml:space="preserve"> Администрации Глазовского района </w:t>
      </w:r>
      <w:proofErr w:type="spellStart"/>
      <w:r w:rsidR="00FF1C19"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постоянные комиссии РЕШИЛИ:</w:t>
      </w:r>
    </w:p>
    <w:p w:rsidR="008A572E" w:rsidRPr="005F05DB" w:rsidRDefault="008A572E" w:rsidP="008A572E">
      <w:pPr>
        <w:ind w:firstLine="709"/>
        <w:jc w:val="both"/>
        <w:rPr>
          <w:rFonts w:ascii="Times New Roman" w:hAnsi="Times New Roman"/>
          <w:sz w:val="24"/>
          <w:szCs w:val="24"/>
        </w:rPr>
      </w:pPr>
    </w:p>
    <w:p w:rsidR="008A572E" w:rsidRPr="005F05DB" w:rsidRDefault="008A572E" w:rsidP="008A572E">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w:t>
      </w:r>
      <w:r w:rsidR="005F05DB" w:rsidRPr="005F05DB">
        <w:rPr>
          <w:rFonts w:ascii="Times New Roman" w:hAnsi="Times New Roman"/>
          <w:sz w:val="24"/>
          <w:szCs w:val="24"/>
        </w:rPr>
        <w:t xml:space="preserve">Управления финансов Администрации Глазовского района </w:t>
      </w:r>
      <w:proofErr w:type="spellStart"/>
      <w:r w:rsidR="005F05DB" w:rsidRPr="005F05DB">
        <w:rPr>
          <w:rFonts w:ascii="Times New Roman" w:hAnsi="Times New Roman"/>
          <w:sz w:val="24"/>
          <w:szCs w:val="24"/>
        </w:rPr>
        <w:t>Н.Н.Поздеевой</w:t>
      </w:r>
      <w:proofErr w:type="spellEnd"/>
      <w:r w:rsidR="005F05DB" w:rsidRPr="005F05DB">
        <w:rPr>
          <w:rFonts w:ascii="Times New Roman" w:hAnsi="Times New Roman"/>
          <w:sz w:val="24"/>
          <w:szCs w:val="24"/>
        </w:rPr>
        <w:t xml:space="preserve"> </w:t>
      </w:r>
      <w:r w:rsidRPr="005F05DB">
        <w:rPr>
          <w:rFonts w:ascii="Times New Roman" w:hAnsi="Times New Roman"/>
          <w:sz w:val="24"/>
          <w:szCs w:val="24"/>
        </w:rPr>
        <w:t>принять к сведению.</w:t>
      </w:r>
    </w:p>
    <w:p w:rsidR="00AB2F13" w:rsidRPr="005F05DB" w:rsidRDefault="00AB2F13" w:rsidP="008A572E">
      <w:pPr>
        <w:ind w:firstLine="708"/>
        <w:jc w:val="both"/>
        <w:rPr>
          <w:rFonts w:ascii="Times New Roman" w:hAnsi="Times New Roman"/>
          <w:sz w:val="24"/>
          <w:szCs w:val="24"/>
        </w:rPr>
      </w:pPr>
      <w:r w:rsidRPr="005F05DB">
        <w:rPr>
          <w:rFonts w:ascii="Times New Roman" w:hAnsi="Times New Roman"/>
          <w:sz w:val="24"/>
          <w:szCs w:val="24"/>
        </w:rPr>
        <w:t xml:space="preserve">2. Вопрос </w:t>
      </w:r>
      <w:r w:rsidR="005F05DB" w:rsidRPr="005F05D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r w:rsidR="005F05DB" w:rsidRPr="005F05DB">
        <w:rPr>
          <w:rFonts w:ascii="Times New Roman" w:hAnsi="Times New Roman"/>
          <w:b/>
          <w:color w:val="000000"/>
          <w:sz w:val="24"/>
          <w:szCs w:val="24"/>
        </w:rPr>
        <w:t xml:space="preserve">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AB2F13" w:rsidRPr="005F05DB" w:rsidRDefault="00AB2F13" w:rsidP="00AB2F13">
      <w:pPr>
        <w:jc w:val="both"/>
        <w:rPr>
          <w:rFonts w:ascii="Times New Roman" w:hAnsi="Times New Roman"/>
          <w:sz w:val="24"/>
          <w:szCs w:val="24"/>
        </w:rPr>
      </w:pPr>
    </w:p>
    <w:p w:rsidR="00AB2F13" w:rsidRPr="005F05DB" w:rsidRDefault="00AB2F13" w:rsidP="00AB2F13">
      <w:pPr>
        <w:jc w:val="both"/>
        <w:rPr>
          <w:rFonts w:ascii="Times New Roman" w:hAnsi="Times New Roman"/>
          <w:sz w:val="24"/>
          <w:szCs w:val="24"/>
        </w:rPr>
      </w:pPr>
    </w:p>
    <w:p w:rsidR="00AB2F13" w:rsidRPr="005F05DB" w:rsidRDefault="00AB2F13" w:rsidP="00AB2F13">
      <w:pPr>
        <w:jc w:val="both"/>
        <w:rPr>
          <w:rFonts w:ascii="Times New Roman" w:hAnsi="Times New Roman"/>
          <w:sz w:val="24"/>
          <w:szCs w:val="24"/>
        </w:rPr>
      </w:pPr>
    </w:p>
    <w:p w:rsidR="00AB2F13" w:rsidRPr="005F05DB" w:rsidRDefault="00AB2F13" w:rsidP="00AB2F13">
      <w:pPr>
        <w:tabs>
          <w:tab w:val="left" w:pos="8160"/>
        </w:tabs>
        <w:jc w:val="both"/>
        <w:rPr>
          <w:rFonts w:ascii="Times New Roman" w:hAnsi="Times New Roman"/>
          <w:b/>
          <w:sz w:val="24"/>
          <w:szCs w:val="24"/>
        </w:rPr>
      </w:pPr>
      <w:r w:rsidRPr="005F05DB">
        <w:rPr>
          <w:rFonts w:ascii="Times New Roman" w:hAnsi="Times New Roman"/>
          <w:b/>
          <w:sz w:val="24"/>
          <w:szCs w:val="24"/>
        </w:rPr>
        <w:t xml:space="preserve">Председатель постоянной комиссии                                                                    </w:t>
      </w:r>
      <w:proofErr w:type="spellStart"/>
      <w:r w:rsidRPr="005F05DB">
        <w:rPr>
          <w:rFonts w:ascii="Times New Roman" w:eastAsia="Times New Roman" w:hAnsi="Times New Roman"/>
          <w:b/>
          <w:sz w:val="24"/>
          <w:szCs w:val="24"/>
        </w:rPr>
        <w:t>А.А.Туктарева</w:t>
      </w:r>
      <w:proofErr w:type="spellEnd"/>
    </w:p>
    <w:p w:rsidR="00AB2F13" w:rsidRPr="005F05DB" w:rsidRDefault="00AB2F13" w:rsidP="00AB2F13">
      <w:pPr>
        <w:tabs>
          <w:tab w:val="left" w:pos="8160"/>
        </w:tabs>
        <w:jc w:val="both"/>
        <w:rPr>
          <w:rFonts w:ascii="Times New Roman" w:eastAsia="Times New Roman" w:hAnsi="Times New Roman"/>
          <w:b/>
          <w:sz w:val="24"/>
          <w:szCs w:val="24"/>
        </w:rPr>
      </w:pPr>
      <w:r w:rsidRPr="005F05DB">
        <w:rPr>
          <w:rFonts w:ascii="Times New Roman" w:hAnsi="Times New Roman"/>
          <w:b/>
          <w:sz w:val="24"/>
          <w:szCs w:val="24"/>
        </w:rPr>
        <w:t xml:space="preserve">по </w:t>
      </w:r>
      <w:r w:rsidRPr="005F05DB">
        <w:rPr>
          <w:rFonts w:ascii="Times New Roman" w:eastAsia="Times New Roman" w:hAnsi="Times New Roman"/>
          <w:b/>
          <w:sz w:val="24"/>
          <w:szCs w:val="24"/>
        </w:rPr>
        <w:t xml:space="preserve">финансовым, экономическим, </w:t>
      </w:r>
    </w:p>
    <w:p w:rsidR="00AB2F13" w:rsidRPr="005F05DB" w:rsidRDefault="00AB2F13" w:rsidP="00AB2F13">
      <w:pPr>
        <w:tabs>
          <w:tab w:val="left" w:pos="8160"/>
        </w:tabs>
        <w:jc w:val="both"/>
        <w:rPr>
          <w:rFonts w:ascii="Times New Roman" w:eastAsia="Times New Roman" w:hAnsi="Times New Roman"/>
          <w:b/>
          <w:sz w:val="24"/>
          <w:szCs w:val="24"/>
        </w:rPr>
      </w:pPr>
      <w:r w:rsidRPr="005F05DB">
        <w:rPr>
          <w:rFonts w:ascii="Times New Roman" w:eastAsia="Times New Roman" w:hAnsi="Times New Roman"/>
          <w:b/>
          <w:sz w:val="24"/>
          <w:szCs w:val="24"/>
        </w:rPr>
        <w:t xml:space="preserve">земельным, имущественным и </w:t>
      </w:r>
    </w:p>
    <w:p w:rsidR="00AB2F13" w:rsidRPr="005F05DB" w:rsidRDefault="00AB2F13" w:rsidP="00AB2F13">
      <w:pPr>
        <w:tabs>
          <w:tab w:val="left" w:pos="6660"/>
        </w:tabs>
        <w:jc w:val="both"/>
        <w:rPr>
          <w:rFonts w:ascii="Times New Roman" w:eastAsia="Times New Roman" w:hAnsi="Times New Roman"/>
          <w:b/>
          <w:sz w:val="24"/>
          <w:szCs w:val="24"/>
        </w:rPr>
      </w:pPr>
      <w:r w:rsidRPr="005F05DB">
        <w:rPr>
          <w:rFonts w:ascii="Times New Roman" w:eastAsia="Times New Roman" w:hAnsi="Times New Roman"/>
          <w:b/>
          <w:sz w:val="24"/>
          <w:szCs w:val="24"/>
        </w:rPr>
        <w:t>сельскохозяйственным вопросам</w:t>
      </w:r>
      <w:r w:rsidRPr="005F05DB">
        <w:rPr>
          <w:rFonts w:ascii="Times New Roman" w:eastAsia="Times New Roman" w:hAnsi="Times New Roman"/>
          <w:b/>
          <w:sz w:val="24"/>
          <w:szCs w:val="24"/>
        </w:rPr>
        <w:tab/>
        <w:t xml:space="preserve">                      </w:t>
      </w:r>
    </w:p>
    <w:p w:rsidR="00AB2F13" w:rsidRPr="005F05DB" w:rsidRDefault="00AB2F13" w:rsidP="00AB2F13">
      <w:pPr>
        <w:jc w:val="both"/>
        <w:rPr>
          <w:rFonts w:ascii="Times New Roman" w:hAnsi="Times New Roman"/>
          <w:sz w:val="24"/>
          <w:szCs w:val="24"/>
        </w:rPr>
      </w:pPr>
      <w:r w:rsidRPr="005F05DB">
        <w:rPr>
          <w:rFonts w:ascii="Times New Roman" w:eastAsia="Times New Roman" w:hAnsi="Times New Roman"/>
          <w:b/>
          <w:sz w:val="24"/>
          <w:szCs w:val="24"/>
        </w:rPr>
        <w:tab/>
      </w:r>
    </w:p>
    <w:p w:rsidR="00AB2F13" w:rsidRPr="00602EC9" w:rsidRDefault="00AB2F13" w:rsidP="00AB2F13">
      <w:pPr>
        <w:jc w:val="both"/>
        <w:rPr>
          <w:rFonts w:ascii="Times New Roman" w:hAnsi="Times New Roman"/>
          <w:sz w:val="24"/>
          <w:szCs w:val="24"/>
          <w:highlight w:val="yellow"/>
        </w:rPr>
      </w:pPr>
    </w:p>
    <w:p w:rsidR="00AB2F13" w:rsidRPr="00602EC9" w:rsidRDefault="00AB2F13" w:rsidP="00AB2F13">
      <w:pPr>
        <w:jc w:val="cente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AB2F13" w:rsidRPr="00602EC9" w:rsidRDefault="00AB2F13" w:rsidP="00AB2F13">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Default="008A572E" w:rsidP="0032693D">
      <w:pPr>
        <w:rPr>
          <w:rFonts w:ascii="Times New Roman" w:hAnsi="Times New Roman"/>
          <w:b/>
          <w:sz w:val="24"/>
          <w:szCs w:val="24"/>
          <w:highlight w:val="yellow"/>
        </w:rPr>
      </w:pPr>
    </w:p>
    <w:p w:rsidR="005F05DB" w:rsidRDefault="005F05DB" w:rsidP="0032693D">
      <w:pPr>
        <w:rPr>
          <w:rFonts w:ascii="Times New Roman" w:hAnsi="Times New Roman"/>
          <w:b/>
          <w:sz w:val="24"/>
          <w:szCs w:val="24"/>
          <w:highlight w:val="yellow"/>
        </w:rPr>
      </w:pPr>
    </w:p>
    <w:p w:rsidR="005F05DB" w:rsidRDefault="005F05DB" w:rsidP="0032693D">
      <w:pPr>
        <w:rPr>
          <w:rFonts w:ascii="Times New Roman" w:hAnsi="Times New Roman"/>
          <w:b/>
          <w:sz w:val="24"/>
          <w:szCs w:val="24"/>
          <w:highlight w:val="yellow"/>
        </w:rPr>
      </w:pPr>
    </w:p>
    <w:p w:rsidR="005F05DB" w:rsidRPr="00602EC9" w:rsidRDefault="005F05DB"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8A572E" w:rsidRPr="00602EC9" w:rsidRDefault="008A572E" w:rsidP="0032693D">
      <w:pPr>
        <w:rPr>
          <w:rFonts w:ascii="Times New Roman" w:hAnsi="Times New Roman"/>
          <w:b/>
          <w:sz w:val="24"/>
          <w:szCs w:val="24"/>
          <w:highlight w:val="yellow"/>
        </w:rPr>
      </w:pPr>
    </w:p>
    <w:p w:rsidR="0032693D" w:rsidRPr="00602EC9" w:rsidRDefault="0032693D" w:rsidP="0032693D">
      <w:pPr>
        <w:rPr>
          <w:rFonts w:ascii="Times New Roman" w:hAnsi="Times New Roman"/>
          <w:b/>
          <w:sz w:val="24"/>
          <w:szCs w:val="24"/>
          <w:highlight w:val="yellow"/>
        </w:rPr>
      </w:pPr>
    </w:p>
    <w:p w:rsidR="00F418AC" w:rsidRPr="005F05DB" w:rsidRDefault="00F418AC" w:rsidP="00F418AC">
      <w:pPr>
        <w:jc w:val="center"/>
        <w:rPr>
          <w:rFonts w:ascii="Times New Roman" w:hAnsi="Times New Roman"/>
          <w:b/>
          <w:sz w:val="24"/>
          <w:szCs w:val="24"/>
        </w:rPr>
      </w:pPr>
      <w:r w:rsidRPr="005F05DB">
        <w:rPr>
          <w:rFonts w:ascii="Times New Roman" w:hAnsi="Times New Roman"/>
          <w:b/>
          <w:sz w:val="24"/>
          <w:szCs w:val="24"/>
        </w:rPr>
        <w:t>РЕШЕНИЕ</w:t>
      </w:r>
    </w:p>
    <w:p w:rsidR="008A572E" w:rsidRPr="005F05DB" w:rsidRDefault="008A572E" w:rsidP="008A572E">
      <w:pPr>
        <w:jc w:val="center"/>
        <w:rPr>
          <w:b/>
          <w:szCs w:val="24"/>
        </w:rPr>
      </w:pPr>
      <w:r w:rsidRPr="005F05DB">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5F05DB">
        <w:rPr>
          <w:b/>
          <w:szCs w:val="24"/>
        </w:rPr>
        <w:t xml:space="preserve"> </w:t>
      </w:r>
      <w:r w:rsidRPr="005F05DB">
        <w:rPr>
          <w:rFonts w:ascii="Times New Roman" w:hAnsi="Times New Roman"/>
          <w:b/>
          <w:sz w:val="24"/>
          <w:szCs w:val="24"/>
        </w:rPr>
        <w:t>по нормотворчеству, образованию, культуре, здравоохранению, молодежной политике и спорту</w:t>
      </w:r>
    </w:p>
    <w:p w:rsidR="00F418AC" w:rsidRPr="005F05DB" w:rsidRDefault="00F418AC" w:rsidP="00F418AC">
      <w:pPr>
        <w:jc w:val="center"/>
        <w:rPr>
          <w:rFonts w:ascii="Times New Roman" w:hAnsi="Times New Roman"/>
          <w:b/>
          <w:sz w:val="24"/>
          <w:szCs w:val="24"/>
        </w:rPr>
      </w:pPr>
    </w:p>
    <w:p w:rsidR="00F418AC" w:rsidRPr="005F05DB" w:rsidRDefault="005F05DB" w:rsidP="00F418AC">
      <w:pPr>
        <w:rPr>
          <w:rFonts w:ascii="Times New Roman" w:hAnsi="Times New Roman"/>
          <w:b/>
          <w:sz w:val="24"/>
          <w:szCs w:val="24"/>
        </w:rPr>
      </w:pPr>
      <w:r w:rsidRPr="005F05DB">
        <w:rPr>
          <w:rFonts w:ascii="Times New Roman" w:hAnsi="Times New Roman"/>
          <w:b/>
          <w:sz w:val="24"/>
          <w:szCs w:val="24"/>
        </w:rPr>
        <w:t>19</w:t>
      </w:r>
      <w:r w:rsidR="008A572E" w:rsidRPr="005F05DB">
        <w:rPr>
          <w:rFonts w:ascii="Times New Roman" w:hAnsi="Times New Roman"/>
          <w:b/>
          <w:sz w:val="24"/>
          <w:szCs w:val="24"/>
        </w:rPr>
        <w:t>.0</w:t>
      </w:r>
      <w:r w:rsidRPr="005F05DB">
        <w:rPr>
          <w:rFonts w:ascii="Times New Roman" w:hAnsi="Times New Roman"/>
          <w:b/>
          <w:sz w:val="24"/>
          <w:szCs w:val="24"/>
        </w:rPr>
        <w:t>5</w:t>
      </w:r>
      <w:r w:rsidR="008A572E" w:rsidRPr="005F05DB">
        <w:rPr>
          <w:rFonts w:ascii="Times New Roman" w:hAnsi="Times New Roman"/>
          <w:b/>
          <w:sz w:val="24"/>
          <w:szCs w:val="24"/>
        </w:rPr>
        <w:t>.2022</w:t>
      </w:r>
      <w:r w:rsidR="00F418AC" w:rsidRPr="005F05DB">
        <w:rPr>
          <w:rFonts w:ascii="Times New Roman" w:hAnsi="Times New Roman"/>
          <w:b/>
          <w:sz w:val="24"/>
          <w:szCs w:val="24"/>
        </w:rPr>
        <w:t xml:space="preserve">                                                                                                                                       № 6 </w:t>
      </w:r>
    </w:p>
    <w:p w:rsidR="00F418AC" w:rsidRPr="005F05DB" w:rsidRDefault="00F418AC" w:rsidP="00F418AC">
      <w:pPr>
        <w:rPr>
          <w:rFonts w:ascii="Times New Roman" w:hAnsi="Times New Roman"/>
          <w:b/>
          <w:sz w:val="24"/>
          <w:szCs w:val="24"/>
        </w:rPr>
      </w:pPr>
    </w:p>
    <w:p w:rsidR="005F05DB" w:rsidRPr="005F05DB" w:rsidRDefault="005F05DB" w:rsidP="005F05DB">
      <w:pPr>
        <w:jc w:val="center"/>
        <w:rPr>
          <w:rFonts w:ascii="Times New Roman" w:hAnsi="Times New Roman"/>
          <w:b/>
          <w:sz w:val="24"/>
          <w:szCs w:val="24"/>
        </w:rPr>
      </w:pPr>
      <w:r w:rsidRPr="005F05DB">
        <w:rPr>
          <w:rFonts w:ascii="Times New Roman" w:hAnsi="Times New Roman"/>
          <w:b/>
          <w:sz w:val="24"/>
          <w:szCs w:val="24"/>
        </w:rPr>
        <w:t>О проекте решения «Об исполнении бюджета муниципального образования «Глазовский район» за 2021 год»</w:t>
      </w:r>
    </w:p>
    <w:p w:rsidR="00F418AC" w:rsidRPr="005F05DB" w:rsidRDefault="00F418AC" w:rsidP="00F418AC">
      <w:pPr>
        <w:ind w:firstLine="709"/>
        <w:jc w:val="both"/>
        <w:rPr>
          <w:rFonts w:ascii="Times New Roman" w:eastAsia="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постоянные комиссии РЕШИЛИ:</w:t>
      </w:r>
    </w:p>
    <w:p w:rsidR="005F05DB" w:rsidRPr="005F05DB" w:rsidRDefault="005F05DB" w:rsidP="005F05DB">
      <w:pPr>
        <w:ind w:firstLine="709"/>
        <w:jc w:val="both"/>
        <w:rPr>
          <w:rFonts w:ascii="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принять к сведению.</w:t>
      </w:r>
    </w:p>
    <w:p w:rsidR="00F418AC" w:rsidRPr="005F05DB" w:rsidRDefault="00F418AC" w:rsidP="005F05DB">
      <w:pPr>
        <w:ind w:firstLine="708"/>
        <w:jc w:val="both"/>
        <w:rPr>
          <w:sz w:val="24"/>
          <w:szCs w:val="24"/>
        </w:rPr>
      </w:pPr>
      <w:r w:rsidRPr="005F05DB">
        <w:rPr>
          <w:rFonts w:ascii="Times New Roman" w:hAnsi="Times New Roman"/>
          <w:sz w:val="24"/>
          <w:szCs w:val="24"/>
        </w:rPr>
        <w:t xml:space="preserve">2. Вопрос </w:t>
      </w:r>
      <w:r w:rsidR="005F05DB" w:rsidRPr="005F05DB">
        <w:rPr>
          <w:rFonts w:ascii="Times New Roman" w:hAnsi="Times New Roman"/>
          <w:sz w:val="24"/>
          <w:szCs w:val="24"/>
        </w:rPr>
        <w:t>«Об исполнении бюджета муниципального образования «Глазовский район» за 2021 год»</w:t>
      </w:r>
      <w:r w:rsidR="008A572E" w:rsidRPr="005F05DB">
        <w:rPr>
          <w:rFonts w:ascii="Times New Roman" w:hAnsi="Times New Roman"/>
          <w:sz w:val="24"/>
          <w:szCs w:val="24"/>
        </w:rPr>
        <w:t xml:space="preserve">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418AC" w:rsidRPr="005F05DB" w:rsidRDefault="00CA23F9" w:rsidP="00F418AC">
      <w:pPr>
        <w:jc w:val="both"/>
        <w:rPr>
          <w:rFonts w:ascii="Times New Roman" w:hAnsi="Times New Roman"/>
          <w:sz w:val="24"/>
          <w:szCs w:val="24"/>
        </w:rPr>
      </w:pPr>
      <w:r>
        <w:rPr>
          <w:rFonts w:ascii="Times New Roman" w:hAnsi="Times New Roman"/>
          <w:sz w:val="24"/>
          <w:szCs w:val="24"/>
        </w:rPr>
        <w:tab/>
        <w:t xml:space="preserve">3. Рекомендовать Администрации Глазовского района составить план мероприятий по работе с населением по выплате налога на имущество физических лиц. </w:t>
      </w:r>
    </w:p>
    <w:p w:rsidR="00F418AC" w:rsidRPr="005F05DB" w:rsidRDefault="00F418AC" w:rsidP="00F418AC">
      <w:pPr>
        <w:jc w:val="both"/>
        <w:rPr>
          <w:rFonts w:ascii="Times New Roman" w:hAnsi="Times New Roman"/>
          <w:sz w:val="24"/>
          <w:szCs w:val="24"/>
        </w:rPr>
      </w:pPr>
    </w:p>
    <w:p w:rsidR="00F418AC" w:rsidRPr="005F05DB" w:rsidRDefault="00F418AC" w:rsidP="00F418AC">
      <w:pPr>
        <w:jc w:val="both"/>
        <w:rPr>
          <w:rFonts w:ascii="Times New Roman" w:hAnsi="Times New Roman"/>
          <w:sz w:val="24"/>
          <w:szCs w:val="24"/>
        </w:rPr>
      </w:pPr>
    </w:p>
    <w:p w:rsidR="00F418AC" w:rsidRPr="005F05DB" w:rsidRDefault="00F418AC" w:rsidP="00F418AC">
      <w:pPr>
        <w:tabs>
          <w:tab w:val="left" w:pos="8160"/>
        </w:tabs>
        <w:jc w:val="both"/>
        <w:rPr>
          <w:rFonts w:ascii="Times New Roman" w:hAnsi="Times New Roman"/>
          <w:b/>
          <w:sz w:val="24"/>
          <w:szCs w:val="24"/>
        </w:rPr>
      </w:pPr>
      <w:r w:rsidRPr="005F05DB">
        <w:rPr>
          <w:rFonts w:ascii="Times New Roman" w:hAnsi="Times New Roman"/>
          <w:b/>
          <w:sz w:val="24"/>
          <w:szCs w:val="24"/>
        </w:rPr>
        <w:t xml:space="preserve">Председатель постоянной комиссии                                                                    </w:t>
      </w:r>
      <w:proofErr w:type="spellStart"/>
      <w:r w:rsidRPr="005F05DB">
        <w:rPr>
          <w:rFonts w:ascii="Times New Roman" w:eastAsia="Times New Roman" w:hAnsi="Times New Roman"/>
          <w:b/>
          <w:sz w:val="24"/>
          <w:szCs w:val="24"/>
        </w:rPr>
        <w:t>А.А.Туктарева</w:t>
      </w:r>
      <w:proofErr w:type="spellEnd"/>
    </w:p>
    <w:p w:rsidR="00F418AC" w:rsidRPr="005F05DB" w:rsidRDefault="00F418AC" w:rsidP="00F418AC">
      <w:pPr>
        <w:tabs>
          <w:tab w:val="left" w:pos="8160"/>
        </w:tabs>
        <w:jc w:val="both"/>
        <w:rPr>
          <w:rFonts w:ascii="Times New Roman" w:eastAsia="Times New Roman" w:hAnsi="Times New Roman"/>
          <w:b/>
          <w:sz w:val="24"/>
          <w:szCs w:val="24"/>
        </w:rPr>
      </w:pPr>
      <w:r w:rsidRPr="005F05DB">
        <w:rPr>
          <w:rFonts w:ascii="Times New Roman" w:hAnsi="Times New Roman"/>
          <w:b/>
          <w:sz w:val="24"/>
          <w:szCs w:val="24"/>
        </w:rPr>
        <w:t xml:space="preserve">по </w:t>
      </w:r>
      <w:r w:rsidRPr="005F05DB">
        <w:rPr>
          <w:rFonts w:ascii="Times New Roman" w:eastAsia="Times New Roman" w:hAnsi="Times New Roman"/>
          <w:b/>
          <w:sz w:val="24"/>
          <w:szCs w:val="24"/>
        </w:rPr>
        <w:t xml:space="preserve">финансовым, экономическим, </w:t>
      </w:r>
    </w:p>
    <w:p w:rsidR="00F418AC" w:rsidRPr="005F05DB" w:rsidRDefault="00F418AC" w:rsidP="00F418AC">
      <w:pPr>
        <w:tabs>
          <w:tab w:val="left" w:pos="8160"/>
        </w:tabs>
        <w:jc w:val="both"/>
        <w:rPr>
          <w:rFonts w:ascii="Times New Roman" w:eastAsia="Times New Roman" w:hAnsi="Times New Roman"/>
          <w:b/>
          <w:sz w:val="24"/>
          <w:szCs w:val="24"/>
        </w:rPr>
      </w:pPr>
      <w:r w:rsidRPr="005F05DB">
        <w:rPr>
          <w:rFonts w:ascii="Times New Roman" w:eastAsia="Times New Roman" w:hAnsi="Times New Roman"/>
          <w:b/>
          <w:sz w:val="24"/>
          <w:szCs w:val="24"/>
        </w:rPr>
        <w:t xml:space="preserve">земельным, имущественным и </w:t>
      </w:r>
    </w:p>
    <w:p w:rsidR="00F418AC" w:rsidRPr="005F05DB" w:rsidRDefault="00F418AC" w:rsidP="00F418AC">
      <w:pPr>
        <w:tabs>
          <w:tab w:val="left" w:pos="6660"/>
        </w:tabs>
        <w:jc w:val="both"/>
        <w:rPr>
          <w:rFonts w:ascii="Times New Roman" w:eastAsia="Times New Roman" w:hAnsi="Times New Roman"/>
          <w:b/>
          <w:sz w:val="24"/>
          <w:szCs w:val="24"/>
        </w:rPr>
      </w:pPr>
      <w:r w:rsidRPr="005F05DB">
        <w:rPr>
          <w:rFonts w:ascii="Times New Roman" w:eastAsia="Times New Roman" w:hAnsi="Times New Roman"/>
          <w:b/>
          <w:sz w:val="24"/>
          <w:szCs w:val="24"/>
        </w:rPr>
        <w:t>сельскохозяйственным вопросам</w:t>
      </w:r>
      <w:r w:rsidRPr="005F05DB">
        <w:rPr>
          <w:rFonts w:ascii="Times New Roman" w:eastAsia="Times New Roman" w:hAnsi="Times New Roman"/>
          <w:b/>
          <w:sz w:val="24"/>
          <w:szCs w:val="24"/>
        </w:rPr>
        <w:tab/>
        <w:t xml:space="preserve">                      </w:t>
      </w:r>
    </w:p>
    <w:p w:rsidR="00F418AC" w:rsidRPr="005F05DB" w:rsidRDefault="00F418AC" w:rsidP="00F418AC">
      <w:pPr>
        <w:jc w:val="both"/>
        <w:rPr>
          <w:rFonts w:ascii="Times New Roman" w:hAnsi="Times New Roman"/>
          <w:sz w:val="24"/>
          <w:szCs w:val="24"/>
        </w:rPr>
      </w:pPr>
      <w:r w:rsidRPr="005F05DB">
        <w:rPr>
          <w:rFonts w:ascii="Times New Roman" w:eastAsia="Times New Roman" w:hAnsi="Times New Roman"/>
          <w:b/>
          <w:sz w:val="24"/>
          <w:szCs w:val="24"/>
        </w:rPr>
        <w:tab/>
      </w:r>
    </w:p>
    <w:p w:rsidR="00F418AC" w:rsidRPr="005F05DB" w:rsidRDefault="00F418AC" w:rsidP="00F418AC">
      <w:pPr>
        <w:jc w:val="both"/>
        <w:rPr>
          <w:rFonts w:ascii="Times New Roman" w:hAnsi="Times New Roman"/>
          <w:sz w:val="24"/>
          <w:szCs w:val="24"/>
        </w:rPr>
      </w:pPr>
    </w:p>
    <w:p w:rsidR="00F418AC" w:rsidRPr="005F05DB" w:rsidRDefault="00F418AC" w:rsidP="00F418AC">
      <w:pPr>
        <w:jc w:val="center"/>
        <w:rPr>
          <w:rFonts w:ascii="Times New Roman" w:hAnsi="Times New Roman"/>
          <w:b/>
          <w:sz w:val="24"/>
          <w:szCs w:val="24"/>
        </w:rPr>
      </w:pPr>
    </w:p>
    <w:p w:rsidR="00F418AC" w:rsidRPr="005F05DB" w:rsidRDefault="00F418AC" w:rsidP="00F418AC">
      <w:pPr>
        <w:rPr>
          <w:rFonts w:ascii="Times New Roman" w:hAnsi="Times New Roman"/>
          <w:b/>
          <w:sz w:val="24"/>
          <w:szCs w:val="24"/>
        </w:rPr>
      </w:pPr>
    </w:p>
    <w:p w:rsidR="00F418AC" w:rsidRPr="005F05DB" w:rsidRDefault="00F418AC" w:rsidP="00F418AC">
      <w:pPr>
        <w:rPr>
          <w:rFonts w:ascii="Times New Roman" w:hAnsi="Times New Roman"/>
          <w:b/>
          <w:sz w:val="24"/>
          <w:szCs w:val="24"/>
        </w:rPr>
      </w:pPr>
    </w:p>
    <w:p w:rsidR="00F418AC" w:rsidRPr="005F05DB" w:rsidRDefault="00F418AC" w:rsidP="00F418AC">
      <w:pPr>
        <w:rPr>
          <w:rFonts w:ascii="Times New Roman" w:hAnsi="Times New Roman"/>
          <w:b/>
          <w:sz w:val="24"/>
          <w:szCs w:val="24"/>
        </w:rPr>
      </w:pPr>
    </w:p>
    <w:p w:rsidR="00F418AC" w:rsidRPr="005F05DB" w:rsidRDefault="00F418AC" w:rsidP="00F418AC">
      <w:pPr>
        <w:rPr>
          <w:rFonts w:ascii="Times New Roman" w:hAnsi="Times New Roman"/>
          <w:b/>
          <w:sz w:val="24"/>
          <w:szCs w:val="24"/>
        </w:rPr>
      </w:pPr>
    </w:p>
    <w:p w:rsidR="00F418AC" w:rsidRPr="005F05DB" w:rsidRDefault="00F418AC" w:rsidP="00F418AC">
      <w:pPr>
        <w:rPr>
          <w:rFonts w:ascii="Times New Roman" w:hAnsi="Times New Roman"/>
          <w:b/>
          <w:sz w:val="24"/>
          <w:szCs w:val="24"/>
        </w:rPr>
      </w:pPr>
    </w:p>
    <w:p w:rsidR="00F418AC" w:rsidRPr="005F05DB" w:rsidRDefault="00F418AC" w:rsidP="00F418AC">
      <w:pPr>
        <w:rPr>
          <w:rFonts w:ascii="Times New Roman" w:hAnsi="Times New Roman"/>
          <w:b/>
          <w:sz w:val="24"/>
          <w:szCs w:val="24"/>
        </w:rPr>
      </w:pPr>
    </w:p>
    <w:p w:rsidR="00F418AC" w:rsidRPr="005F05DB" w:rsidRDefault="00F418AC" w:rsidP="00F418AC">
      <w:pPr>
        <w:rPr>
          <w:rFonts w:ascii="Times New Roman" w:hAnsi="Times New Roman"/>
          <w:b/>
          <w:sz w:val="24"/>
          <w:szCs w:val="24"/>
        </w:rPr>
      </w:pPr>
    </w:p>
    <w:p w:rsidR="0032693D" w:rsidRPr="005F05DB" w:rsidRDefault="0032693D" w:rsidP="0032693D">
      <w:pPr>
        <w:rPr>
          <w:rFonts w:ascii="Times New Roman" w:hAnsi="Times New Roman"/>
          <w:b/>
          <w:sz w:val="24"/>
          <w:szCs w:val="24"/>
        </w:rPr>
      </w:pPr>
    </w:p>
    <w:p w:rsidR="003C70C0" w:rsidRPr="005F05DB" w:rsidRDefault="003C70C0" w:rsidP="00015C79">
      <w:pPr>
        <w:rPr>
          <w:rFonts w:ascii="Times New Roman" w:hAnsi="Times New Roman"/>
          <w:b/>
          <w:sz w:val="24"/>
          <w:szCs w:val="24"/>
        </w:rPr>
      </w:pPr>
    </w:p>
    <w:p w:rsidR="00E31405" w:rsidRPr="005F05DB" w:rsidRDefault="00E31405" w:rsidP="00015C79">
      <w:pPr>
        <w:rPr>
          <w:rFonts w:ascii="Times New Roman" w:hAnsi="Times New Roman"/>
          <w:b/>
          <w:sz w:val="24"/>
          <w:szCs w:val="24"/>
        </w:rPr>
      </w:pPr>
    </w:p>
    <w:p w:rsidR="00E31405" w:rsidRPr="005F05DB" w:rsidRDefault="00E31405" w:rsidP="00015C79">
      <w:pPr>
        <w:rPr>
          <w:rFonts w:ascii="Times New Roman" w:hAnsi="Times New Roman"/>
          <w:b/>
          <w:sz w:val="24"/>
          <w:szCs w:val="24"/>
        </w:rPr>
      </w:pPr>
    </w:p>
    <w:p w:rsidR="00E31405" w:rsidRPr="005F05DB" w:rsidRDefault="00E31405" w:rsidP="00015C79">
      <w:pPr>
        <w:rPr>
          <w:rFonts w:ascii="Times New Roman" w:hAnsi="Times New Roman"/>
          <w:b/>
          <w:sz w:val="24"/>
          <w:szCs w:val="24"/>
        </w:rPr>
      </w:pPr>
    </w:p>
    <w:p w:rsidR="00D97607" w:rsidRPr="00602EC9" w:rsidRDefault="00D97607" w:rsidP="005F4464">
      <w:pPr>
        <w:rPr>
          <w:rFonts w:ascii="Times New Roman" w:hAnsi="Times New Roman"/>
          <w:b/>
          <w:sz w:val="24"/>
          <w:szCs w:val="24"/>
          <w:highlight w:val="yellow"/>
        </w:rPr>
      </w:pPr>
    </w:p>
    <w:p w:rsidR="00D97607" w:rsidRPr="00602EC9" w:rsidRDefault="00D97607" w:rsidP="00E75DF8">
      <w:pPr>
        <w:jc w:val="center"/>
        <w:rPr>
          <w:rFonts w:ascii="Times New Roman" w:hAnsi="Times New Roman"/>
          <w:b/>
          <w:sz w:val="24"/>
          <w:szCs w:val="24"/>
          <w:highlight w:val="yellow"/>
        </w:rPr>
      </w:pPr>
    </w:p>
    <w:p w:rsidR="00F418AC" w:rsidRPr="00602EC9" w:rsidRDefault="00F418AC" w:rsidP="00E75DF8">
      <w:pPr>
        <w:jc w:val="center"/>
        <w:rPr>
          <w:rFonts w:ascii="Times New Roman" w:hAnsi="Times New Roman"/>
          <w:b/>
          <w:sz w:val="24"/>
          <w:szCs w:val="24"/>
          <w:highlight w:val="yellow"/>
        </w:rPr>
      </w:pPr>
    </w:p>
    <w:p w:rsidR="00F418AC" w:rsidRPr="00602EC9" w:rsidRDefault="00F418AC" w:rsidP="00E75DF8">
      <w:pPr>
        <w:jc w:val="center"/>
        <w:rPr>
          <w:rFonts w:ascii="Times New Roman" w:hAnsi="Times New Roman"/>
          <w:b/>
          <w:sz w:val="24"/>
          <w:szCs w:val="24"/>
          <w:highlight w:val="yellow"/>
        </w:rPr>
      </w:pPr>
    </w:p>
    <w:p w:rsidR="00F418AC" w:rsidRPr="00602EC9" w:rsidRDefault="00F418AC" w:rsidP="00E75DF8">
      <w:pPr>
        <w:jc w:val="center"/>
        <w:rPr>
          <w:rFonts w:ascii="Times New Roman" w:hAnsi="Times New Roman"/>
          <w:b/>
          <w:sz w:val="24"/>
          <w:szCs w:val="24"/>
          <w:highlight w:val="yellow"/>
        </w:rPr>
      </w:pPr>
    </w:p>
    <w:p w:rsidR="00F418AC" w:rsidRPr="00602EC9" w:rsidRDefault="00F418AC" w:rsidP="00E75DF8">
      <w:pPr>
        <w:jc w:val="center"/>
        <w:rPr>
          <w:rFonts w:ascii="Times New Roman" w:hAnsi="Times New Roman"/>
          <w:b/>
          <w:sz w:val="24"/>
          <w:szCs w:val="24"/>
          <w:highlight w:val="yellow"/>
        </w:rPr>
      </w:pPr>
    </w:p>
    <w:p w:rsidR="00F418AC" w:rsidRPr="00602EC9" w:rsidRDefault="00F418AC" w:rsidP="00E75DF8">
      <w:pPr>
        <w:jc w:val="center"/>
        <w:rPr>
          <w:rFonts w:ascii="Times New Roman" w:hAnsi="Times New Roman"/>
          <w:b/>
          <w:sz w:val="24"/>
          <w:szCs w:val="24"/>
          <w:highlight w:val="yellow"/>
        </w:rPr>
      </w:pPr>
    </w:p>
    <w:p w:rsidR="00F418AC" w:rsidRPr="00602EC9" w:rsidRDefault="00F418AC"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5F05DB" w:rsidRDefault="005F05DB" w:rsidP="00E75DF8">
      <w:pPr>
        <w:jc w:val="center"/>
        <w:rPr>
          <w:rFonts w:ascii="Times New Roman" w:hAnsi="Times New Roman"/>
          <w:b/>
          <w:sz w:val="24"/>
          <w:szCs w:val="24"/>
          <w:highlight w:val="yellow"/>
        </w:rPr>
      </w:pPr>
    </w:p>
    <w:p w:rsidR="00CA23F9" w:rsidRDefault="00CA23F9" w:rsidP="00E75DF8">
      <w:pPr>
        <w:jc w:val="center"/>
        <w:rPr>
          <w:rFonts w:ascii="Times New Roman" w:hAnsi="Times New Roman"/>
          <w:b/>
          <w:sz w:val="24"/>
          <w:szCs w:val="24"/>
          <w:highlight w:val="yellow"/>
        </w:rPr>
      </w:pPr>
    </w:p>
    <w:p w:rsidR="00CA23F9" w:rsidRDefault="00CA23F9" w:rsidP="00E75DF8">
      <w:pPr>
        <w:jc w:val="center"/>
        <w:rPr>
          <w:rFonts w:ascii="Times New Roman" w:hAnsi="Times New Roman"/>
          <w:b/>
          <w:sz w:val="24"/>
          <w:szCs w:val="24"/>
          <w:highlight w:val="yellow"/>
        </w:rPr>
      </w:pPr>
    </w:p>
    <w:p w:rsidR="005F05DB" w:rsidRDefault="005F05DB" w:rsidP="00E75DF8">
      <w:pPr>
        <w:jc w:val="center"/>
        <w:rPr>
          <w:rFonts w:ascii="Times New Roman" w:hAnsi="Times New Roman"/>
          <w:b/>
          <w:sz w:val="24"/>
          <w:szCs w:val="24"/>
          <w:highlight w:val="yellow"/>
        </w:rPr>
      </w:pPr>
    </w:p>
    <w:p w:rsidR="005F05DB" w:rsidRPr="005F05DB" w:rsidRDefault="005F05DB" w:rsidP="00E75DF8">
      <w:pPr>
        <w:jc w:val="center"/>
        <w:rPr>
          <w:rFonts w:ascii="Times New Roman" w:hAnsi="Times New Roman"/>
          <w:b/>
          <w:sz w:val="24"/>
          <w:szCs w:val="24"/>
        </w:rPr>
      </w:pPr>
    </w:p>
    <w:p w:rsidR="00F418AC" w:rsidRPr="005F05DB" w:rsidRDefault="00F418AC" w:rsidP="00F418AC">
      <w:pPr>
        <w:jc w:val="center"/>
        <w:rPr>
          <w:rFonts w:ascii="Times New Roman" w:hAnsi="Times New Roman"/>
          <w:b/>
          <w:sz w:val="24"/>
          <w:szCs w:val="24"/>
        </w:rPr>
      </w:pPr>
      <w:r w:rsidRPr="005F05DB">
        <w:rPr>
          <w:rFonts w:ascii="Times New Roman" w:hAnsi="Times New Roman"/>
          <w:b/>
          <w:sz w:val="24"/>
          <w:szCs w:val="24"/>
        </w:rPr>
        <w:t>РЕШЕНИЕ</w:t>
      </w:r>
    </w:p>
    <w:p w:rsidR="00C909ED" w:rsidRPr="005F05DB" w:rsidRDefault="00C909ED" w:rsidP="00C909ED">
      <w:pPr>
        <w:jc w:val="center"/>
        <w:rPr>
          <w:b/>
          <w:szCs w:val="24"/>
        </w:rPr>
      </w:pPr>
      <w:r w:rsidRPr="005F05DB">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5F05DB">
        <w:rPr>
          <w:b/>
          <w:szCs w:val="24"/>
        </w:rPr>
        <w:t xml:space="preserve"> </w:t>
      </w:r>
      <w:r w:rsidRPr="005F05DB">
        <w:rPr>
          <w:rFonts w:ascii="Times New Roman" w:hAnsi="Times New Roman"/>
          <w:b/>
          <w:sz w:val="24"/>
          <w:szCs w:val="24"/>
        </w:rPr>
        <w:t>по нормотворчеству, образованию, культуре, здравоохранению, молодежной политике и спорту</w:t>
      </w:r>
    </w:p>
    <w:p w:rsidR="00F418AC" w:rsidRPr="005F05DB" w:rsidRDefault="00F418AC" w:rsidP="00F418AC">
      <w:pPr>
        <w:jc w:val="center"/>
        <w:rPr>
          <w:rFonts w:ascii="Times New Roman" w:hAnsi="Times New Roman"/>
          <w:b/>
          <w:sz w:val="24"/>
          <w:szCs w:val="24"/>
        </w:rPr>
      </w:pPr>
    </w:p>
    <w:p w:rsidR="00F418AC" w:rsidRPr="005F05DB" w:rsidRDefault="005F05DB" w:rsidP="00F418AC">
      <w:pPr>
        <w:rPr>
          <w:rFonts w:ascii="Times New Roman" w:hAnsi="Times New Roman"/>
          <w:b/>
          <w:sz w:val="24"/>
          <w:szCs w:val="24"/>
        </w:rPr>
      </w:pPr>
      <w:r w:rsidRPr="005F05DB">
        <w:rPr>
          <w:rFonts w:ascii="Times New Roman" w:hAnsi="Times New Roman"/>
          <w:b/>
          <w:sz w:val="24"/>
          <w:szCs w:val="24"/>
        </w:rPr>
        <w:t>19</w:t>
      </w:r>
      <w:r w:rsidR="00C909ED" w:rsidRPr="005F05DB">
        <w:rPr>
          <w:rFonts w:ascii="Times New Roman" w:hAnsi="Times New Roman"/>
          <w:b/>
          <w:sz w:val="24"/>
          <w:szCs w:val="24"/>
        </w:rPr>
        <w:t>.0</w:t>
      </w:r>
      <w:r w:rsidRPr="005F05DB">
        <w:rPr>
          <w:rFonts w:ascii="Times New Roman" w:hAnsi="Times New Roman"/>
          <w:b/>
          <w:sz w:val="24"/>
          <w:szCs w:val="24"/>
        </w:rPr>
        <w:t>5</w:t>
      </w:r>
      <w:r w:rsidR="00C909ED" w:rsidRPr="005F05DB">
        <w:rPr>
          <w:rFonts w:ascii="Times New Roman" w:hAnsi="Times New Roman"/>
          <w:b/>
          <w:sz w:val="24"/>
          <w:szCs w:val="24"/>
        </w:rPr>
        <w:t>.2022</w:t>
      </w:r>
      <w:r w:rsidR="00F418AC" w:rsidRPr="005F05DB">
        <w:rPr>
          <w:rFonts w:ascii="Times New Roman" w:hAnsi="Times New Roman"/>
          <w:b/>
          <w:sz w:val="24"/>
          <w:szCs w:val="24"/>
        </w:rPr>
        <w:t xml:space="preserve">                                                                                                                                      № 7 </w:t>
      </w:r>
    </w:p>
    <w:p w:rsidR="00F418AC" w:rsidRPr="005F05DB" w:rsidRDefault="00F418AC" w:rsidP="00F418AC">
      <w:pPr>
        <w:rPr>
          <w:rFonts w:ascii="Times New Roman" w:hAnsi="Times New Roman"/>
          <w:b/>
          <w:sz w:val="24"/>
          <w:szCs w:val="24"/>
        </w:rPr>
      </w:pPr>
    </w:p>
    <w:p w:rsidR="005F05DB" w:rsidRPr="005F05DB" w:rsidRDefault="005F05DB" w:rsidP="005F05DB">
      <w:pPr>
        <w:jc w:val="center"/>
        <w:rPr>
          <w:rFonts w:ascii="Times New Roman" w:hAnsi="Times New Roman"/>
          <w:b/>
          <w:color w:val="000000"/>
          <w:sz w:val="24"/>
          <w:szCs w:val="24"/>
        </w:rPr>
      </w:pPr>
      <w:r w:rsidRPr="005F05D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p>
    <w:p w:rsidR="00F418AC" w:rsidRPr="005F05DB" w:rsidRDefault="00F418AC" w:rsidP="00F418AC">
      <w:pPr>
        <w:ind w:firstLine="709"/>
        <w:jc w:val="both"/>
        <w:rPr>
          <w:rFonts w:ascii="Times New Roman" w:eastAsia="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постоянные комиссии РЕШИЛИ:</w:t>
      </w:r>
    </w:p>
    <w:p w:rsidR="005F05DB" w:rsidRPr="005F05DB" w:rsidRDefault="005F05DB" w:rsidP="005F05DB">
      <w:pPr>
        <w:ind w:firstLine="709"/>
        <w:jc w:val="both"/>
        <w:rPr>
          <w:rFonts w:ascii="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принять к сведению.</w:t>
      </w:r>
    </w:p>
    <w:p w:rsidR="00F418AC" w:rsidRPr="005F05DB" w:rsidRDefault="00F418AC" w:rsidP="005F05DB">
      <w:pPr>
        <w:ind w:firstLine="708"/>
        <w:jc w:val="both"/>
        <w:rPr>
          <w:rFonts w:ascii="Times New Roman" w:hAnsi="Times New Roman"/>
          <w:b/>
          <w:sz w:val="24"/>
          <w:szCs w:val="22"/>
        </w:rPr>
      </w:pPr>
      <w:r w:rsidRPr="005F05DB">
        <w:rPr>
          <w:rFonts w:ascii="Times New Roman" w:hAnsi="Times New Roman"/>
          <w:sz w:val="24"/>
          <w:szCs w:val="24"/>
        </w:rPr>
        <w:t>2. Вопрос</w:t>
      </w:r>
      <w:r w:rsidRPr="005F05DB">
        <w:rPr>
          <w:rFonts w:ascii="Times New Roman" w:hAnsi="Times New Roman"/>
          <w:sz w:val="24"/>
        </w:rPr>
        <w:t xml:space="preserve"> </w:t>
      </w:r>
      <w:r w:rsidR="005F05DB" w:rsidRPr="005F05D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r w:rsidR="00C909ED" w:rsidRPr="005F05DB">
        <w:rPr>
          <w:rFonts w:ascii="Times New Roman" w:hAnsi="Times New Roman"/>
          <w:b/>
          <w:sz w:val="24"/>
          <w:szCs w:val="22"/>
        </w:rPr>
        <w:t xml:space="preserve">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418AC" w:rsidRPr="005F05DB" w:rsidRDefault="00F418AC" w:rsidP="00F418AC">
      <w:pPr>
        <w:jc w:val="both"/>
        <w:rPr>
          <w:rFonts w:ascii="Times New Roman" w:hAnsi="Times New Roman"/>
          <w:sz w:val="24"/>
          <w:szCs w:val="24"/>
        </w:rPr>
      </w:pPr>
    </w:p>
    <w:p w:rsidR="00F418AC" w:rsidRPr="005F05DB" w:rsidRDefault="00F418AC" w:rsidP="00F418AC">
      <w:pPr>
        <w:jc w:val="both"/>
        <w:rPr>
          <w:rFonts w:ascii="Times New Roman" w:hAnsi="Times New Roman"/>
          <w:sz w:val="24"/>
          <w:szCs w:val="24"/>
        </w:rPr>
      </w:pPr>
    </w:p>
    <w:p w:rsidR="00F418AC" w:rsidRPr="005F05DB" w:rsidRDefault="00F418AC" w:rsidP="00F418AC">
      <w:pPr>
        <w:jc w:val="both"/>
        <w:rPr>
          <w:rFonts w:ascii="Times New Roman" w:hAnsi="Times New Roman"/>
          <w:sz w:val="24"/>
          <w:szCs w:val="24"/>
        </w:rPr>
      </w:pPr>
    </w:p>
    <w:p w:rsidR="00F418AC" w:rsidRPr="005F05DB" w:rsidRDefault="00F418AC" w:rsidP="00F418AC">
      <w:pPr>
        <w:tabs>
          <w:tab w:val="left" w:pos="8160"/>
        </w:tabs>
        <w:jc w:val="both"/>
        <w:rPr>
          <w:rFonts w:ascii="Times New Roman" w:hAnsi="Times New Roman"/>
          <w:b/>
          <w:sz w:val="24"/>
          <w:szCs w:val="24"/>
        </w:rPr>
      </w:pPr>
      <w:r w:rsidRPr="005F05DB">
        <w:rPr>
          <w:rFonts w:ascii="Times New Roman" w:hAnsi="Times New Roman"/>
          <w:b/>
          <w:sz w:val="24"/>
          <w:szCs w:val="24"/>
        </w:rPr>
        <w:t xml:space="preserve">Председатель постоянной комиссии                                                                    </w:t>
      </w:r>
      <w:proofErr w:type="spellStart"/>
      <w:r w:rsidRPr="005F05DB">
        <w:rPr>
          <w:rFonts w:ascii="Times New Roman" w:eastAsia="Times New Roman" w:hAnsi="Times New Roman"/>
          <w:b/>
          <w:sz w:val="24"/>
          <w:szCs w:val="24"/>
        </w:rPr>
        <w:t>А.А.Туктарева</w:t>
      </w:r>
      <w:proofErr w:type="spellEnd"/>
    </w:p>
    <w:p w:rsidR="00F418AC" w:rsidRPr="005F05DB" w:rsidRDefault="00F418AC" w:rsidP="00F418AC">
      <w:pPr>
        <w:tabs>
          <w:tab w:val="left" w:pos="8160"/>
        </w:tabs>
        <w:jc w:val="both"/>
        <w:rPr>
          <w:rFonts w:ascii="Times New Roman" w:eastAsia="Times New Roman" w:hAnsi="Times New Roman"/>
          <w:b/>
          <w:sz w:val="24"/>
          <w:szCs w:val="24"/>
        </w:rPr>
      </w:pPr>
      <w:r w:rsidRPr="005F05DB">
        <w:rPr>
          <w:rFonts w:ascii="Times New Roman" w:hAnsi="Times New Roman"/>
          <w:b/>
          <w:sz w:val="24"/>
          <w:szCs w:val="24"/>
        </w:rPr>
        <w:t xml:space="preserve">по </w:t>
      </w:r>
      <w:r w:rsidRPr="005F05DB">
        <w:rPr>
          <w:rFonts w:ascii="Times New Roman" w:eastAsia="Times New Roman" w:hAnsi="Times New Roman"/>
          <w:b/>
          <w:sz w:val="24"/>
          <w:szCs w:val="24"/>
        </w:rPr>
        <w:t xml:space="preserve">финансовым, экономическим, </w:t>
      </w:r>
    </w:p>
    <w:p w:rsidR="00F418AC" w:rsidRPr="005F05DB" w:rsidRDefault="00F418AC" w:rsidP="00F418AC">
      <w:pPr>
        <w:tabs>
          <w:tab w:val="left" w:pos="8160"/>
        </w:tabs>
        <w:jc w:val="both"/>
        <w:rPr>
          <w:rFonts w:ascii="Times New Roman" w:eastAsia="Times New Roman" w:hAnsi="Times New Roman"/>
          <w:b/>
          <w:sz w:val="24"/>
          <w:szCs w:val="24"/>
        </w:rPr>
      </w:pPr>
      <w:r w:rsidRPr="005F05DB">
        <w:rPr>
          <w:rFonts w:ascii="Times New Roman" w:eastAsia="Times New Roman" w:hAnsi="Times New Roman"/>
          <w:b/>
          <w:sz w:val="24"/>
          <w:szCs w:val="24"/>
        </w:rPr>
        <w:t xml:space="preserve">земельным, имущественным и </w:t>
      </w:r>
    </w:p>
    <w:p w:rsidR="00F418AC" w:rsidRPr="005F05DB" w:rsidRDefault="00F418AC" w:rsidP="00F418AC">
      <w:pPr>
        <w:tabs>
          <w:tab w:val="left" w:pos="6660"/>
        </w:tabs>
        <w:jc w:val="both"/>
        <w:rPr>
          <w:rFonts w:ascii="Times New Roman" w:eastAsia="Times New Roman" w:hAnsi="Times New Roman"/>
          <w:b/>
          <w:sz w:val="24"/>
          <w:szCs w:val="24"/>
        </w:rPr>
      </w:pPr>
      <w:r w:rsidRPr="005F05DB">
        <w:rPr>
          <w:rFonts w:ascii="Times New Roman" w:eastAsia="Times New Roman" w:hAnsi="Times New Roman"/>
          <w:b/>
          <w:sz w:val="24"/>
          <w:szCs w:val="24"/>
        </w:rPr>
        <w:t>сельскохозяйственным вопросам</w:t>
      </w:r>
      <w:r w:rsidRPr="005F05DB">
        <w:rPr>
          <w:rFonts w:ascii="Times New Roman" w:eastAsia="Times New Roman" w:hAnsi="Times New Roman"/>
          <w:b/>
          <w:sz w:val="24"/>
          <w:szCs w:val="24"/>
        </w:rPr>
        <w:tab/>
        <w:t xml:space="preserve">                      </w:t>
      </w:r>
    </w:p>
    <w:p w:rsidR="00F418AC" w:rsidRPr="005F05DB" w:rsidRDefault="00F418AC" w:rsidP="00F418AC">
      <w:pPr>
        <w:jc w:val="both"/>
        <w:rPr>
          <w:rFonts w:ascii="Times New Roman" w:hAnsi="Times New Roman"/>
          <w:sz w:val="24"/>
          <w:szCs w:val="24"/>
        </w:rPr>
      </w:pPr>
      <w:r w:rsidRPr="005F05DB">
        <w:rPr>
          <w:rFonts w:ascii="Times New Roman" w:eastAsia="Times New Roman" w:hAnsi="Times New Roman"/>
          <w:b/>
          <w:sz w:val="24"/>
          <w:szCs w:val="24"/>
        </w:rPr>
        <w:tab/>
      </w:r>
    </w:p>
    <w:p w:rsidR="00F418AC" w:rsidRPr="00602EC9" w:rsidRDefault="00F418AC" w:rsidP="00F418AC">
      <w:pPr>
        <w:jc w:val="both"/>
        <w:rPr>
          <w:rFonts w:ascii="Times New Roman" w:hAnsi="Times New Roman"/>
          <w:sz w:val="24"/>
          <w:szCs w:val="24"/>
          <w:highlight w:val="yellow"/>
        </w:rPr>
      </w:pPr>
    </w:p>
    <w:p w:rsidR="00F418AC" w:rsidRPr="00602EC9" w:rsidRDefault="00F418AC"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5F05DB" w:rsidRDefault="006A0502" w:rsidP="00E75DF8">
      <w:pPr>
        <w:jc w:val="center"/>
        <w:rPr>
          <w:rFonts w:ascii="Times New Roman" w:hAnsi="Times New Roman"/>
          <w:b/>
          <w:sz w:val="24"/>
          <w:szCs w:val="24"/>
        </w:rPr>
      </w:pPr>
    </w:p>
    <w:p w:rsidR="006A0502" w:rsidRPr="005F05DB" w:rsidRDefault="006A0502" w:rsidP="00E75DF8">
      <w:pPr>
        <w:jc w:val="center"/>
        <w:rPr>
          <w:rFonts w:ascii="Times New Roman" w:hAnsi="Times New Roman"/>
          <w:b/>
          <w:sz w:val="24"/>
          <w:szCs w:val="24"/>
        </w:rPr>
      </w:pPr>
    </w:p>
    <w:p w:rsidR="006A0502" w:rsidRPr="005F05DB" w:rsidRDefault="006A0502" w:rsidP="006A0502">
      <w:pPr>
        <w:jc w:val="center"/>
        <w:rPr>
          <w:rFonts w:ascii="Times New Roman" w:hAnsi="Times New Roman"/>
          <w:b/>
          <w:sz w:val="24"/>
          <w:szCs w:val="24"/>
        </w:rPr>
      </w:pPr>
    </w:p>
    <w:p w:rsidR="006A0502" w:rsidRPr="005F05DB" w:rsidRDefault="006A0502" w:rsidP="006A0502">
      <w:pPr>
        <w:jc w:val="center"/>
        <w:rPr>
          <w:rFonts w:ascii="Times New Roman" w:hAnsi="Times New Roman"/>
          <w:b/>
          <w:sz w:val="24"/>
          <w:szCs w:val="24"/>
        </w:rPr>
      </w:pPr>
      <w:r w:rsidRPr="005F05DB">
        <w:rPr>
          <w:rFonts w:ascii="Times New Roman" w:hAnsi="Times New Roman"/>
          <w:b/>
          <w:sz w:val="24"/>
          <w:szCs w:val="24"/>
        </w:rPr>
        <w:t>РЕШЕНИЕ</w:t>
      </w:r>
    </w:p>
    <w:p w:rsidR="00AB63D2" w:rsidRPr="005F05DB" w:rsidRDefault="00AB63D2" w:rsidP="00AB63D2">
      <w:pPr>
        <w:jc w:val="center"/>
        <w:rPr>
          <w:b/>
          <w:szCs w:val="24"/>
        </w:rPr>
      </w:pPr>
      <w:r w:rsidRPr="005F05DB">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5F05DB">
        <w:rPr>
          <w:b/>
          <w:szCs w:val="24"/>
        </w:rPr>
        <w:t xml:space="preserve"> </w:t>
      </w:r>
      <w:r w:rsidRPr="005F05DB">
        <w:rPr>
          <w:rFonts w:ascii="Times New Roman" w:hAnsi="Times New Roman"/>
          <w:b/>
          <w:sz w:val="24"/>
          <w:szCs w:val="24"/>
        </w:rPr>
        <w:t>по нормотворчеству, образованию, культуре, здравоохранению, молодежной политике и спорту</w:t>
      </w:r>
    </w:p>
    <w:p w:rsidR="006A0502" w:rsidRPr="005F05DB" w:rsidRDefault="006A0502" w:rsidP="006A0502">
      <w:pPr>
        <w:jc w:val="center"/>
        <w:rPr>
          <w:rFonts w:ascii="Times New Roman" w:hAnsi="Times New Roman"/>
          <w:b/>
          <w:sz w:val="24"/>
          <w:szCs w:val="24"/>
        </w:rPr>
      </w:pPr>
    </w:p>
    <w:p w:rsidR="006A0502" w:rsidRPr="005F05DB" w:rsidRDefault="005F05DB" w:rsidP="006A0502">
      <w:pPr>
        <w:rPr>
          <w:rFonts w:ascii="Times New Roman" w:hAnsi="Times New Roman"/>
          <w:b/>
          <w:sz w:val="24"/>
          <w:szCs w:val="24"/>
        </w:rPr>
      </w:pPr>
      <w:r w:rsidRPr="005F05DB">
        <w:rPr>
          <w:rFonts w:ascii="Times New Roman" w:hAnsi="Times New Roman"/>
          <w:b/>
          <w:sz w:val="24"/>
          <w:szCs w:val="24"/>
        </w:rPr>
        <w:t>19</w:t>
      </w:r>
      <w:r w:rsidR="00AB63D2" w:rsidRPr="005F05DB">
        <w:rPr>
          <w:rFonts w:ascii="Times New Roman" w:hAnsi="Times New Roman"/>
          <w:b/>
          <w:sz w:val="24"/>
          <w:szCs w:val="24"/>
        </w:rPr>
        <w:t>.0</w:t>
      </w:r>
      <w:r w:rsidRPr="005F05DB">
        <w:rPr>
          <w:rFonts w:ascii="Times New Roman" w:hAnsi="Times New Roman"/>
          <w:b/>
          <w:sz w:val="24"/>
          <w:szCs w:val="24"/>
        </w:rPr>
        <w:t>5</w:t>
      </w:r>
      <w:r w:rsidR="00AB63D2" w:rsidRPr="005F05DB">
        <w:rPr>
          <w:rFonts w:ascii="Times New Roman" w:hAnsi="Times New Roman"/>
          <w:b/>
          <w:sz w:val="24"/>
          <w:szCs w:val="24"/>
        </w:rPr>
        <w:t>.2022</w:t>
      </w:r>
      <w:r w:rsidR="006A0502" w:rsidRPr="005F05DB">
        <w:rPr>
          <w:rFonts w:ascii="Times New Roman" w:hAnsi="Times New Roman"/>
          <w:b/>
          <w:sz w:val="24"/>
          <w:szCs w:val="24"/>
        </w:rPr>
        <w:t xml:space="preserve">                                                                                                                                       № 8 </w:t>
      </w:r>
    </w:p>
    <w:p w:rsidR="006A0502" w:rsidRPr="005F05DB" w:rsidRDefault="006A0502" w:rsidP="006A0502">
      <w:pPr>
        <w:rPr>
          <w:rFonts w:ascii="Times New Roman" w:hAnsi="Times New Roman"/>
          <w:b/>
          <w:sz w:val="24"/>
          <w:szCs w:val="24"/>
        </w:rPr>
      </w:pPr>
    </w:p>
    <w:p w:rsidR="005F05DB" w:rsidRPr="005F05DB" w:rsidRDefault="005F05DB" w:rsidP="005F05DB">
      <w:pPr>
        <w:jc w:val="center"/>
        <w:rPr>
          <w:rFonts w:ascii="Times New Roman" w:hAnsi="Times New Roman"/>
          <w:b/>
          <w:i/>
          <w:spacing w:val="-6"/>
          <w:sz w:val="24"/>
          <w:szCs w:val="24"/>
          <w:u w:val="single"/>
          <w:lang w:eastAsia="en-US"/>
        </w:rPr>
      </w:pPr>
      <w:r w:rsidRPr="005F05DB">
        <w:rPr>
          <w:rFonts w:ascii="Times New Roman" w:hAnsi="Times New Roman"/>
          <w:b/>
          <w:sz w:val="24"/>
          <w:szCs w:val="24"/>
        </w:rPr>
        <w:t>О проекте решения «Об исполнении бюджета муниципального образования «Адамское» за 2021 год»</w:t>
      </w:r>
    </w:p>
    <w:p w:rsidR="005F05DB" w:rsidRPr="005F05DB" w:rsidRDefault="005F05DB" w:rsidP="005F05DB">
      <w:pPr>
        <w:ind w:firstLine="709"/>
        <w:jc w:val="both"/>
        <w:rPr>
          <w:rFonts w:ascii="Times New Roman" w:eastAsia="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постоянные комиссии РЕШИЛИ:</w:t>
      </w:r>
    </w:p>
    <w:p w:rsidR="005F05DB" w:rsidRPr="005F05DB" w:rsidRDefault="005F05DB" w:rsidP="005F05DB">
      <w:pPr>
        <w:ind w:firstLine="709"/>
        <w:jc w:val="both"/>
        <w:rPr>
          <w:rFonts w:ascii="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принять к сведению.</w:t>
      </w:r>
    </w:p>
    <w:p w:rsidR="006A0502" w:rsidRPr="005F05DB" w:rsidRDefault="006A0502" w:rsidP="006A0502">
      <w:pPr>
        <w:ind w:firstLine="708"/>
        <w:jc w:val="both"/>
        <w:rPr>
          <w:rFonts w:ascii="Times New Roman" w:hAnsi="Times New Roman"/>
          <w:bCs/>
          <w:sz w:val="24"/>
          <w:szCs w:val="24"/>
        </w:rPr>
      </w:pPr>
      <w:r w:rsidRPr="005F05DB">
        <w:rPr>
          <w:rFonts w:ascii="Times New Roman" w:hAnsi="Times New Roman"/>
          <w:sz w:val="24"/>
          <w:szCs w:val="24"/>
        </w:rPr>
        <w:t>2. Вопрос</w:t>
      </w:r>
      <w:r w:rsidRPr="005F05DB">
        <w:rPr>
          <w:rFonts w:ascii="Times New Roman" w:hAnsi="Times New Roman"/>
          <w:sz w:val="24"/>
        </w:rPr>
        <w:t xml:space="preserve"> </w:t>
      </w:r>
      <w:r w:rsidR="005F05DB" w:rsidRPr="005F05DB">
        <w:rPr>
          <w:rFonts w:ascii="Times New Roman" w:hAnsi="Times New Roman"/>
          <w:sz w:val="24"/>
          <w:szCs w:val="24"/>
        </w:rPr>
        <w:t xml:space="preserve">«Об исполнении бюджета муниципального образования «Адамское» за 2021 год»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A0502" w:rsidRPr="005F05DB" w:rsidRDefault="006A0502" w:rsidP="006A0502">
      <w:pPr>
        <w:jc w:val="both"/>
        <w:rPr>
          <w:rFonts w:ascii="Times New Roman" w:hAnsi="Times New Roman"/>
          <w:sz w:val="24"/>
          <w:szCs w:val="24"/>
        </w:rPr>
      </w:pPr>
    </w:p>
    <w:p w:rsidR="006A0502" w:rsidRPr="005F05DB" w:rsidRDefault="006A0502" w:rsidP="006A0502">
      <w:pPr>
        <w:jc w:val="both"/>
        <w:rPr>
          <w:rFonts w:ascii="Times New Roman" w:hAnsi="Times New Roman"/>
          <w:sz w:val="24"/>
          <w:szCs w:val="24"/>
        </w:rPr>
      </w:pPr>
    </w:p>
    <w:p w:rsidR="006A0502" w:rsidRPr="005F05DB" w:rsidRDefault="006A0502" w:rsidP="006A0502">
      <w:pPr>
        <w:jc w:val="both"/>
        <w:rPr>
          <w:rFonts w:ascii="Times New Roman" w:hAnsi="Times New Roman"/>
          <w:sz w:val="24"/>
          <w:szCs w:val="24"/>
        </w:rPr>
      </w:pPr>
    </w:p>
    <w:p w:rsidR="006A0502" w:rsidRPr="005F05DB" w:rsidRDefault="006A0502" w:rsidP="006A0502">
      <w:pPr>
        <w:tabs>
          <w:tab w:val="left" w:pos="8160"/>
        </w:tabs>
        <w:jc w:val="both"/>
        <w:rPr>
          <w:rFonts w:ascii="Times New Roman" w:hAnsi="Times New Roman"/>
          <w:b/>
          <w:sz w:val="24"/>
          <w:szCs w:val="24"/>
        </w:rPr>
      </w:pPr>
      <w:r w:rsidRPr="005F05DB">
        <w:rPr>
          <w:rFonts w:ascii="Times New Roman" w:hAnsi="Times New Roman"/>
          <w:b/>
          <w:sz w:val="24"/>
          <w:szCs w:val="24"/>
        </w:rPr>
        <w:t xml:space="preserve">Председатель постоянной комиссии                                                                    </w:t>
      </w:r>
      <w:proofErr w:type="spellStart"/>
      <w:r w:rsidRPr="005F05DB">
        <w:rPr>
          <w:rFonts w:ascii="Times New Roman" w:eastAsia="Times New Roman" w:hAnsi="Times New Roman"/>
          <w:b/>
          <w:sz w:val="24"/>
          <w:szCs w:val="24"/>
        </w:rPr>
        <w:t>А.А.Туктарева</w:t>
      </w:r>
      <w:proofErr w:type="spellEnd"/>
    </w:p>
    <w:p w:rsidR="006A0502" w:rsidRPr="005F05DB" w:rsidRDefault="006A0502" w:rsidP="006A0502">
      <w:pPr>
        <w:tabs>
          <w:tab w:val="left" w:pos="8160"/>
        </w:tabs>
        <w:jc w:val="both"/>
        <w:rPr>
          <w:rFonts w:ascii="Times New Roman" w:eastAsia="Times New Roman" w:hAnsi="Times New Roman"/>
          <w:b/>
          <w:sz w:val="24"/>
          <w:szCs w:val="24"/>
        </w:rPr>
      </w:pPr>
      <w:r w:rsidRPr="005F05DB">
        <w:rPr>
          <w:rFonts w:ascii="Times New Roman" w:hAnsi="Times New Roman"/>
          <w:b/>
          <w:sz w:val="24"/>
          <w:szCs w:val="24"/>
        </w:rPr>
        <w:t xml:space="preserve">по </w:t>
      </w:r>
      <w:r w:rsidRPr="005F05DB">
        <w:rPr>
          <w:rFonts w:ascii="Times New Roman" w:eastAsia="Times New Roman" w:hAnsi="Times New Roman"/>
          <w:b/>
          <w:sz w:val="24"/>
          <w:szCs w:val="24"/>
        </w:rPr>
        <w:t xml:space="preserve">финансовым, экономическим, </w:t>
      </w:r>
    </w:p>
    <w:p w:rsidR="006A0502" w:rsidRPr="005F05DB" w:rsidRDefault="006A0502" w:rsidP="006A0502">
      <w:pPr>
        <w:tabs>
          <w:tab w:val="left" w:pos="8160"/>
        </w:tabs>
        <w:jc w:val="both"/>
        <w:rPr>
          <w:rFonts w:ascii="Times New Roman" w:eastAsia="Times New Roman" w:hAnsi="Times New Roman"/>
          <w:b/>
          <w:sz w:val="24"/>
          <w:szCs w:val="24"/>
        </w:rPr>
      </w:pPr>
      <w:r w:rsidRPr="005F05DB">
        <w:rPr>
          <w:rFonts w:ascii="Times New Roman" w:eastAsia="Times New Roman" w:hAnsi="Times New Roman"/>
          <w:b/>
          <w:sz w:val="24"/>
          <w:szCs w:val="24"/>
        </w:rPr>
        <w:t xml:space="preserve">земельным, имущественным и </w:t>
      </w:r>
    </w:p>
    <w:p w:rsidR="006A0502" w:rsidRPr="005F05DB" w:rsidRDefault="006A0502" w:rsidP="006A0502">
      <w:pPr>
        <w:tabs>
          <w:tab w:val="left" w:pos="6660"/>
        </w:tabs>
        <w:jc w:val="both"/>
        <w:rPr>
          <w:rFonts w:ascii="Times New Roman" w:eastAsia="Times New Roman" w:hAnsi="Times New Roman"/>
          <w:b/>
          <w:sz w:val="24"/>
          <w:szCs w:val="24"/>
        </w:rPr>
      </w:pPr>
      <w:r w:rsidRPr="005F05DB">
        <w:rPr>
          <w:rFonts w:ascii="Times New Roman" w:eastAsia="Times New Roman" w:hAnsi="Times New Roman"/>
          <w:b/>
          <w:sz w:val="24"/>
          <w:szCs w:val="24"/>
        </w:rPr>
        <w:t>сельскохозяйственным вопросам</w:t>
      </w:r>
      <w:r w:rsidRPr="005F05DB">
        <w:rPr>
          <w:rFonts w:ascii="Times New Roman" w:eastAsia="Times New Roman" w:hAnsi="Times New Roman"/>
          <w:b/>
          <w:sz w:val="24"/>
          <w:szCs w:val="24"/>
        </w:rPr>
        <w:tab/>
        <w:t xml:space="preserve">                      </w:t>
      </w:r>
    </w:p>
    <w:p w:rsidR="006A0502" w:rsidRPr="005F05DB" w:rsidRDefault="006A0502" w:rsidP="006A0502">
      <w:pPr>
        <w:jc w:val="both"/>
        <w:rPr>
          <w:rFonts w:ascii="Times New Roman" w:hAnsi="Times New Roman"/>
          <w:sz w:val="24"/>
          <w:szCs w:val="24"/>
        </w:rPr>
      </w:pPr>
      <w:r w:rsidRPr="005F05DB">
        <w:rPr>
          <w:rFonts w:ascii="Times New Roman" w:eastAsia="Times New Roman" w:hAnsi="Times New Roman"/>
          <w:b/>
          <w:sz w:val="24"/>
          <w:szCs w:val="24"/>
        </w:rPr>
        <w:tab/>
      </w:r>
    </w:p>
    <w:p w:rsidR="006A0502" w:rsidRPr="00602EC9" w:rsidRDefault="006A0502" w:rsidP="006A0502">
      <w:pPr>
        <w:jc w:val="both"/>
        <w:rPr>
          <w:rFonts w:ascii="Times New Roman" w:hAnsi="Times New Roman"/>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Default="0099727E" w:rsidP="00E75DF8">
      <w:pPr>
        <w:jc w:val="center"/>
        <w:rPr>
          <w:rFonts w:ascii="Times New Roman" w:hAnsi="Times New Roman"/>
          <w:b/>
          <w:sz w:val="24"/>
          <w:szCs w:val="24"/>
          <w:highlight w:val="yellow"/>
        </w:rPr>
      </w:pPr>
    </w:p>
    <w:p w:rsidR="005F05DB" w:rsidRDefault="005F05DB" w:rsidP="00E75DF8">
      <w:pPr>
        <w:jc w:val="center"/>
        <w:rPr>
          <w:rFonts w:ascii="Times New Roman" w:hAnsi="Times New Roman"/>
          <w:b/>
          <w:sz w:val="24"/>
          <w:szCs w:val="24"/>
          <w:highlight w:val="yellow"/>
        </w:rPr>
      </w:pPr>
    </w:p>
    <w:p w:rsidR="005F05DB" w:rsidRDefault="005F05DB" w:rsidP="00E75DF8">
      <w:pPr>
        <w:jc w:val="center"/>
        <w:rPr>
          <w:rFonts w:ascii="Times New Roman" w:hAnsi="Times New Roman"/>
          <w:b/>
          <w:sz w:val="24"/>
          <w:szCs w:val="24"/>
          <w:highlight w:val="yellow"/>
        </w:rPr>
      </w:pPr>
    </w:p>
    <w:p w:rsidR="005F05DB" w:rsidRDefault="005F05DB" w:rsidP="00E75DF8">
      <w:pPr>
        <w:jc w:val="center"/>
        <w:rPr>
          <w:rFonts w:ascii="Times New Roman" w:hAnsi="Times New Roman"/>
          <w:b/>
          <w:sz w:val="24"/>
          <w:szCs w:val="24"/>
          <w:highlight w:val="yellow"/>
        </w:rPr>
      </w:pPr>
    </w:p>
    <w:p w:rsidR="005F05DB" w:rsidRPr="00AA661E" w:rsidRDefault="005F05DB" w:rsidP="00E75DF8">
      <w:pPr>
        <w:jc w:val="center"/>
        <w:rPr>
          <w:rFonts w:ascii="Times New Roman" w:hAnsi="Times New Roman"/>
          <w:b/>
          <w:sz w:val="24"/>
          <w:szCs w:val="24"/>
        </w:rPr>
      </w:pPr>
    </w:p>
    <w:p w:rsidR="00093562" w:rsidRPr="00AA661E" w:rsidRDefault="00093562" w:rsidP="00E75DF8">
      <w:pPr>
        <w:jc w:val="center"/>
        <w:rPr>
          <w:rFonts w:ascii="Times New Roman" w:hAnsi="Times New Roman"/>
          <w:b/>
          <w:sz w:val="24"/>
          <w:szCs w:val="24"/>
        </w:rPr>
      </w:pPr>
    </w:p>
    <w:p w:rsidR="00093562" w:rsidRPr="00AA661E" w:rsidRDefault="00093562" w:rsidP="00093562">
      <w:pPr>
        <w:jc w:val="center"/>
        <w:rPr>
          <w:rFonts w:ascii="Times New Roman" w:hAnsi="Times New Roman"/>
          <w:b/>
          <w:sz w:val="24"/>
          <w:szCs w:val="24"/>
        </w:rPr>
      </w:pPr>
      <w:r w:rsidRPr="00AA661E">
        <w:rPr>
          <w:rFonts w:ascii="Times New Roman" w:hAnsi="Times New Roman"/>
          <w:b/>
          <w:sz w:val="24"/>
          <w:szCs w:val="24"/>
        </w:rPr>
        <w:t>РЕШЕНИЕ</w:t>
      </w:r>
    </w:p>
    <w:p w:rsidR="0099727E" w:rsidRPr="00AA661E" w:rsidRDefault="0099727E" w:rsidP="0099727E">
      <w:pPr>
        <w:jc w:val="center"/>
        <w:rPr>
          <w:b/>
          <w:szCs w:val="24"/>
        </w:rPr>
      </w:pPr>
      <w:r w:rsidRPr="00AA661E">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AA661E">
        <w:rPr>
          <w:b/>
          <w:szCs w:val="24"/>
        </w:rPr>
        <w:t xml:space="preserve"> </w:t>
      </w:r>
      <w:r w:rsidRPr="00AA661E">
        <w:rPr>
          <w:rFonts w:ascii="Times New Roman" w:hAnsi="Times New Roman"/>
          <w:b/>
          <w:sz w:val="24"/>
          <w:szCs w:val="24"/>
        </w:rPr>
        <w:t>по нормотворчеству, образованию, культуре, здравоохранению, молодежной политике и спорту</w:t>
      </w:r>
    </w:p>
    <w:p w:rsidR="00093562" w:rsidRPr="00AA661E" w:rsidRDefault="00093562" w:rsidP="00093562">
      <w:pPr>
        <w:jc w:val="center"/>
        <w:rPr>
          <w:rFonts w:ascii="Times New Roman" w:hAnsi="Times New Roman"/>
          <w:b/>
          <w:sz w:val="24"/>
          <w:szCs w:val="24"/>
        </w:rPr>
      </w:pPr>
    </w:p>
    <w:p w:rsidR="00093562" w:rsidRPr="00AA661E" w:rsidRDefault="00AA661E" w:rsidP="00093562">
      <w:pPr>
        <w:rPr>
          <w:rFonts w:ascii="Times New Roman" w:hAnsi="Times New Roman"/>
          <w:b/>
          <w:sz w:val="24"/>
          <w:szCs w:val="24"/>
        </w:rPr>
      </w:pPr>
      <w:r w:rsidRPr="00AA661E">
        <w:rPr>
          <w:rFonts w:ascii="Times New Roman" w:hAnsi="Times New Roman"/>
          <w:b/>
          <w:sz w:val="24"/>
          <w:szCs w:val="24"/>
        </w:rPr>
        <w:t>19.05</w:t>
      </w:r>
      <w:r w:rsidR="0099727E" w:rsidRPr="00AA661E">
        <w:rPr>
          <w:rFonts w:ascii="Times New Roman" w:hAnsi="Times New Roman"/>
          <w:b/>
          <w:sz w:val="24"/>
          <w:szCs w:val="24"/>
        </w:rPr>
        <w:t>.2022</w:t>
      </w:r>
      <w:r w:rsidR="00093562" w:rsidRPr="00AA661E">
        <w:rPr>
          <w:rFonts w:ascii="Times New Roman" w:hAnsi="Times New Roman"/>
          <w:b/>
          <w:sz w:val="24"/>
          <w:szCs w:val="24"/>
        </w:rPr>
        <w:t xml:space="preserve">                                                                                                                                       № 9 </w:t>
      </w:r>
    </w:p>
    <w:p w:rsidR="00093562" w:rsidRPr="00AA661E" w:rsidRDefault="00093562" w:rsidP="00093562">
      <w:pPr>
        <w:rPr>
          <w:rFonts w:ascii="Times New Roman" w:hAnsi="Times New Roman"/>
          <w:b/>
          <w:sz w:val="24"/>
          <w:szCs w:val="24"/>
        </w:rPr>
      </w:pPr>
    </w:p>
    <w:p w:rsidR="00AA661E" w:rsidRPr="00AA661E" w:rsidRDefault="00AA661E" w:rsidP="00AA661E">
      <w:pPr>
        <w:jc w:val="center"/>
        <w:rPr>
          <w:rFonts w:ascii="Times New Roman" w:hAnsi="Times New Roman"/>
          <w:b/>
          <w:color w:val="000000"/>
          <w:sz w:val="24"/>
          <w:szCs w:val="24"/>
        </w:rPr>
      </w:pPr>
      <w:r w:rsidRPr="00AA661E">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w:t>
      </w:r>
    </w:p>
    <w:p w:rsidR="00093562" w:rsidRPr="00AA661E" w:rsidRDefault="00093562" w:rsidP="00093562">
      <w:pPr>
        <w:ind w:firstLine="709"/>
        <w:jc w:val="both"/>
        <w:rPr>
          <w:rFonts w:ascii="Times New Roman" w:eastAsia="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eastAsia="Times New Roman" w:hAnsi="Times New Roman"/>
          <w:sz w:val="24"/>
          <w:szCs w:val="24"/>
        </w:rPr>
        <w:t>З</w:t>
      </w:r>
      <w:r w:rsidRPr="00AA661E">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w:t>
      </w:r>
      <w:r w:rsidRPr="00AA661E">
        <w:rPr>
          <w:rFonts w:ascii="Times New Roman" w:hAnsi="Times New Roman"/>
          <w:b/>
          <w:sz w:val="24"/>
          <w:szCs w:val="24"/>
        </w:rPr>
        <w:t>постоянные комиссии РЕШИЛИ:</w:t>
      </w:r>
    </w:p>
    <w:p w:rsidR="00AA661E" w:rsidRPr="00AA661E" w:rsidRDefault="00AA661E" w:rsidP="00AA661E">
      <w:pPr>
        <w:ind w:firstLine="709"/>
        <w:jc w:val="both"/>
        <w:rPr>
          <w:rFonts w:ascii="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принять к сведению.</w:t>
      </w:r>
    </w:p>
    <w:p w:rsidR="0099727E" w:rsidRPr="00AA661E" w:rsidRDefault="0099727E" w:rsidP="00AA661E">
      <w:pPr>
        <w:ind w:firstLine="708"/>
        <w:jc w:val="both"/>
        <w:rPr>
          <w:rFonts w:ascii="Times New Roman" w:hAnsi="Times New Roman"/>
          <w:b/>
          <w:color w:val="000000"/>
          <w:sz w:val="24"/>
          <w:szCs w:val="24"/>
        </w:rPr>
      </w:pPr>
      <w:r w:rsidRPr="00AA661E">
        <w:rPr>
          <w:rFonts w:ascii="Times New Roman" w:hAnsi="Times New Roman"/>
          <w:sz w:val="24"/>
          <w:szCs w:val="24"/>
        </w:rPr>
        <w:t xml:space="preserve">2. Вопрос </w:t>
      </w:r>
      <w:r w:rsidR="00AA661E" w:rsidRPr="00AA661E">
        <w:rPr>
          <w:rFonts w:ascii="Times New Roman" w:hAnsi="Times New Roman"/>
          <w:color w:val="000000"/>
          <w:sz w:val="24"/>
          <w:szCs w:val="24"/>
        </w:rPr>
        <w:t xml:space="preserve">«Об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 </w:t>
      </w:r>
      <w:r w:rsidRPr="00AA661E">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093562" w:rsidRPr="00AA661E" w:rsidRDefault="00093562" w:rsidP="00093562">
      <w:pPr>
        <w:jc w:val="both"/>
        <w:rPr>
          <w:rFonts w:ascii="Times New Roman" w:hAnsi="Times New Roman"/>
          <w:sz w:val="24"/>
          <w:szCs w:val="24"/>
        </w:rPr>
      </w:pPr>
    </w:p>
    <w:p w:rsidR="00093562" w:rsidRPr="00AA661E" w:rsidRDefault="00093562" w:rsidP="00093562">
      <w:pPr>
        <w:jc w:val="both"/>
        <w:rPr>
          <w:rFonts w:ascii="Times New Roman" w:hAnsi="Times New Roman"/>
          <w:sz w:val="24"/>
          <w:szCs w:val="24"/>
        </w:rPr>
      </w:pPr>
    </w:p>
    <w:p w:rsidR="00093562" w:rsidRPr="00AA661E" w:rsidRDefault="00093562" w:rsidP="00093562">
      <w:pPr>
        <w:jc w:val="both"/>
        <w:rPr>
          <w:rFonts w:ascii="Times New Roman" w:hAnsi="Times New Roman"/>
          <w:sz w:val="24"/>
          <w:szCs w:val="24"/>
        </w:rPr>
      </w:pPr>
    </w:p>
    <w:p w:rsidR="00093562" w:rsidRPr="00AA661E" w:rsidRDefault="00093562" w:rsidP="00093562">
      <w:pPr>
        <w:tabs>
          <w:tab w:val="left" w:pos="8160"/>
        </w:tabs>
        <w:jc w:val="both"/>
        <w:rPr>
          <w:rFonts w:ascii="Times New Roman" w:hAnsi="Times New Roman"/>
          <w:b/>
          <w:sz w:val="24"/>
          <w:szCs w:val="24"/>
        </w:rPr>
      </w:pPr>
      <w:r w:rsidRPr="00AA661E">
        <w:rPr>
          <w:rFonts w:ascii="Times New Roman" w:hAnsi="Times New Roman"/>
          <w:b/>
          <w:sz w:val="24"/>
          <w:szCs w:val="24"/>
        </w:rPr>
        <w:t xml:space="preserve">Председатель постоянной комиссии                                                                    </w:t>
      </w:r>
      <w:proofErr w:type="spellStart"/>
      <w:r w:rsidRPr="00AA661E">
        <w:rPr>
          <w:rFonts w:ascii="Times New Roman" w:eastAsia="Times New Roman" w:hAnsi="Times New Roman"/>
          <w:b/>
          <w:sz w:val="24"/>
          <w:szCs w:val="24"/>
        </w:rPr>
        <w:t>А.А.Туктарева</w:t>
      </w:r>
      <w:proofErr w:type="spellEnd"/>
    </w:p>
    <w:p w:rsidR="00093562" w:rsidRPr="00AA661E" w:rsidRDefault="00093562" w:rsidP="00093562">
      <w:pPr>
        <w:tabs>
          <w:tab w:val="left" w:pos="8160"/>
        </w:tabs>
        <w:jc w:val="both"/>
        <w:rPr>
          <w:rFonts w:ascii="Times New Roman" w:eastAsia="Times New Roman" w:hAnsi="Times New Roman"/>
          <w:b/>
          <w:sz w:val="24"/>
          <w:szCs w:val="24"/>
        </w:rPr>
      </w:pPr>
      <w:r w:rsidRPr="00AA661E">
        <w:rPr>
          <w:rFonts w:ascii="Times New Roman" w:hAnsi="Times New Roman"/>
          <w:b/>
          <w:sz w:val="24"/>
          <w:szCs w:val="24"/>
        </w:rPr>
        <w:t xml:space="preserve">по </w:t>
      </w:r>
      <w:r w:rsidRPr="00AA661E">
        <w:rPr>
          <w:rFonts w:ascii="Times New Roman" w:eastAsia="Times New Roman" w:hAnsi="Times New Roman"/>
          <w:b/>
          <w:sz w:val="24"/>
          <w:szCs w:val="24"/>
        </w:rPr>
        <w:t xml:space="preserve">финансовым, экономическим, </w:t>
      </w:r>
    </w:p>
    <w:p w:rsidR="00093562" w:rsidRPr="00AA661E" w:rsidRDefault="00093562" w:rsidP="00093562">
      <w:pPr>
        <w:tabs>
          <w:tab w:val="left" w:pos="8160"/>
        </w:tabs>
        <w:jc w:val="both"/>
        <w:rPr>
          <w:rFonts w:ascii="Times New Roman" w:eastAsia="Times New Roman" w:hAnsi="Times New Roman"/>
          <w:b/>
          <w:sz w:val="24"/>
          <w:szCs w:val="24"/>
        </w:rPr>
      </w:pPr>
      <w:r w:rsidRPr="00AA661E">
        <w:rPr>
          <w:rFonts w:ascii="Times New Roman" w:eastAsia="Times New Roman" w:hAnsi="Times New Roman"/>
          <w:b/>
          <w:sz w:val="24"/>
          <w:szCs w:val="24"/>
        </w:rPr>
        <w:t xml:space="preserve">земельным, имущественным и </w:t>
      </w:r>
    </w:p>
    <w:p w:rsidR="00093562" w:rsidRPr="00AA661E" w:rsidRDefault="00093562" w:rsidP="00093562">
      <w:pPr>
        <w:tabs>
          <w:tab w:val="left" w:pos="6660"/>
        </w:tabs>
        <w:jc w:val="both"/>
        <w:rPr>
          <w:rFonts w:ascii="Times New Roman" w:eastAsia="Times New Roman" w:hAnsi="Times New Roman"/>
          <w:b/>
          <w:sz w:val="24"/>
          <w:szCs w:val="24"/>
        </w:rPr>
      </w:pPr>
      <w:r w:rsidRPr="00AA661E">
        <w:rPr>
          <w:rFonts w:ascii="Times New Roman" w:eastAsia="Times New Roman" w:hAnsi="Times New Roman"/>
          <w:b/>
          <w:sz w:val="24"/>
          <w:szCs w:val="24"/>
        </w:rPr>
        <w:t>сельскохозяйственным вопросам</w:t>
      </w:r>
      <w:r w:rsidRPr="00AA661E">
        <w:rPr>
          <w:rFonts w:ascii="Times New Roman" w:eastAsia="Times New Roman" w:hAnsi="Times New Roman"/>
          <w:b/>
          <w:sz w:val="24"/>
          <w:szCs w:val="24"/>
        </w:rPr>
        <w:tab/>
        <w:t xml:space="preserve">                      </w:t>
      </w:r>
    </w:p>
    <w:p w:rsidR="00093562" w:rsidRPr="00AA661E" w:rsidRDefault="00093562" w:rsidP="00093562">
      <w:pPr>
        <w:jc w:val="both"/>
        <w:rPr>
          <w:rFonts w:ascii="Times New Roman" w:hAnsi="Times New Roman"/>
          <w:sz w:val="24"/>
          <w:szCs w:val="24"/>
        </w:rPr>
      </w:pPr>
      <w:r w:rsidRPr="00AA661E">
        <w:rPr>
          <w:rFonts w:ascii="Times New Roman" w:eastAsia="Times New Roman" w:hAnsi="Times New Roman"/>
          <w:b/>
          <w:sz w:val="24"/>
          <w:szCs w:val="24"/>
        </w:rPr>
        <w:tab/>
      </w:r>
    </w:p>
    <w:p w:rsidR="00093562" w:rsidRPr="00602EC9" w:rsidRDefault="00093562" w:rsidP="00093562">
      <w:pPr>
        <w:jc w:val="both"/>
        <w:rPr>
          <w:rFonts w:ascii="Times New Roman" w:hAnsi="Times New Roman"/>
          <w:sz w:val="24"/>
          <w:szCs w:val="24"/>
          <w:highlight w:val="yellow"/>
        </w:rPr>
      </w:pPr>
    </w:p>
    <w:p w:rsidR="00093562" w:rsidRPr="00602EC9" w:rsidRDefault="00093562" w:rsidP="00093562">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AA661E" w:rsidRDefault="00093562" w:rsidP="0099727E">
      <w:pPr>
        <w:rPr>
          <w:rFonts w:ascii="Times New Roman" w:hAnsi="Times New Roman"/>
          <w:b/>
          <w:sz w:val="24"/>
          <w:szCs w:val="24"/>
        </w:rPr>
      </w:pPr>
    </w:p>
    <w:p w:rsidR="00093562" w:rsidRPr="00AA661E" w:rsidRDefault="00093562" w:rsidP="00E75DF8">
      <w:pPr>
        <w:jc w:val="center"/>
        <w:rPr>
          <w:rFonts w:ascii="Times New Roman" w:hAnsi="Times New Roman"/>
          <w:b/>
          <w:sz w:val="24"/>
          <w:szCs w:val="24"/>
        </w:rPr>
      </w:pPr>
    </w:p>
    <w:p w:rsidR="00093562" w:rsidRPr="00AA661E" w:rsidRDefault="00093562" w:rsidP="00093562">
      <w:pPr>
        <w:jc w:val="center"/>
        <w:rPr>
          <w:rFonts w:ascii="Times New Roman" w:hAnsi="Times New Roman"/>
          <w:b/>
          <w:sz w:val="24"/>
          <w:szCs w:val="24"/>
        </w:rPr>
      </w:pPr>
      <w:r w:rsidRPr="00AA661E">
        <w:rPr>
          <w:rFonts w:ascii="Times New Roman" w:hAnsi="Times New Roman"/>
          <w:b/>
          <w:sz w:val="24"/>
          <w:szCs w:val="24"/>
        </w:rPr>
        <w:t>РЕШЕНИЕ</w:t>
      </w:r>
    </w:p>
    <w:p w:rsidR="0099727E" w:rsidRPr="00AA661E" w:rsidRDefault="0099727E" w:rsidP="0099727E">
      <w:pPr>
        <w:jc w:val="center"/>
        <w:rPr>
          <w:b/>
          <w:szCs w:val="24"/>
        </w:rPr>
      </w:pPr>
      <w:r w:rsidRPr="00AA661E">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AA661E">
        <w:rPr>
          <w:b/>
          <w:szCs w:val="24"/>
        </w:rPr>
        <w:t xml:space="preserve"> </w:t>
      </w:r>
      <w:r w:rsidRPr="00AA661E">
        <w:rPr>
          <w:rFonts w:ascii="Times New Roman" w:hAnsi="Times New Roman"/>
          <w:b/>
          <w:sz w:val="24"/>
          <w:szCs w:val="24"/>
        </w:rPr>
        <w:t>по нормотворчеству, образованию, культуре, здравоохранению, молодежной политике и спорту</w:t>
      </w:r>
    </w:p>
    <w:p w:rsidR="00093562" w:rsidRPr="00AA661E" w:rsidRDefault="00093562" w:rsidP="00093562">
      <w:pPr>
        <w:jc w:val="center"/>
        <w:rPr>
          <w:rFonts w:ascii="Times New Roman" w:hAnsi="Times New Roman"/>
          <w:b/>
          <w:sz w:val="24"/>
          <w:szCs w:val="24"/>
        </w:rPr>
      </w:pPr>
    </w:p>
    <w:p w:rsidR="00093562" w:rsidRPr="00AA661E" w:rsidRDefault="00AA661E" w:rsidP="00093562">
      <w:pPr>
        <w:rPr>
          <w:rFonts w:ascii="Times New Roman" w:hAnsi="Times New Roman"/>
          <w:b/>
          <w:sz w:val="24"/>
          <w:szCs w:val="24"/>
        </w:rPr>
      </w:pPr>
      <w:r w:rsidRPr="00AA661E">
        <w:rPr>
          <w:rFonts w:ascii="Times New Roman" w:hAnsi="Times New Roman"/>
          <w:b/>
          <w:sz w:val="24"/>
          <w:szCs w:val="24"/>
        </w:rPr>
        <w:t>19</w:t>
      </w:r>
      <w:r w:rsidR="0099727E" w:rsidRPr="00AA661E">
        <w:rPr>
          <w:rFonts w:ascii="Times New Roman" w:hAnsi="Times New Roman"/>
          <w:b/>
          <w:sz w:val="24"/>
          <w:szCs w:val="24"/>
        </w:rPr>
        <w:t>.0</w:t>
      </w:r>
      <w:r w:rsidRPr="00AA661E">
        <w:rPr>
          <w:rFonts w:ascii="Times New Roman" w:hAnsi="Times New Roman"/>
          <w:b/>
          <w:sz w:val="24"/>
          <w:szCs w:val="24"/>
        </w:rPr>
        <w:t>5</w:t>
      </w:r>
      <w:r w:rsidR="0099727E" w:rsidRPr="00AA661E">
        <w:rPr>
          <w:rFonts w:ascii="Times New Roman" w:hAnsi="Times New Roman"/>
          <w:b/>
          <w:sz w:val="24"/>
          <w:szCs w:val="24"/>
        </w:rPr>
        <w:t>.2022</w:t>
      </w:r>
      <w:r w:rsidR="00093562" w:rsidRPr="00AA661E">
        <w:rPr>
          <w:rFonts w:ascii="Times New Roman" w:hAnsi="Times New Roman"/>
          <w:b/>
          <w:sz w:val="24"/>
          <w:szCs w:val="24"/>
        </w:rPr>
        <w:t xml:space="preserve">                                                                                                                                    № 10 </w:t>
      </w:r>
    </w:p>
    <w:p w:rsidR="00093562" w:rsidRPr="00AA661E" w:rsidRDefault="00093562" w:rsidP="00093562">
      <w:pPr>
        <w:rPr>
          <w:rFonts w:ascii="Times New Roman" w:hAnsi="Times New Roman"/>
          <w:b/>
          <w:sz w:val="24"/>
          <w:szCs w:val="24"/>
        </w:rPr>
      </w:pPr>
    </w:p>
    <w:p w:rsidR="00AA661E" w:rsidRPr="00AA661E" w:rsidRDefault="00AA661E" w:rsidP="00AA661E">
      <w:pPr>
        <w:jc w:val="center"/>
        <w:rPr>
          <w:rFonts w:ascii="Times New Roman" w:hAnsi="Times New Roman"/>
          <w:b/>
          <w:sz w:val="24"/>
          <w:szCs w:val="24"/>
        </w:rPr>
      </w:pPr>
      <w:r w:rsidRPr="00AA661E">
        <w:rPr>
          <w:rFonts w:ascii="Times New Roman" w:hAnsi="Times New Roman"/>
          <w:b/>
          <w:sz w:val="24"/>
          <w:szCs w:val="24"/>
        </w:rPr>
        <w:t>О проекте решения «Об исполнении бюджета муниципального образования «Верхнебогатырское» за 2021 год»</w:t>
      </w:r>
    </w:p>
    <w:p w:rsidR="00093562" w:rsidRPr="00AA661E" w:rsidRDefault="00093562" w:rsidP="00093562">
      <w:pPr>
        <w:ind w:firstLine="709"/>
        <w:jc w:val="both"/>
        <w:rPr>
          <w:rFonts w:ascii="Times New Roman" w:eastAsia="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eastAsia="Times New Roman" w:hAnsi="Times New Roman"/>
          <w:sz w:val="24"/>
          <w:szCs w:val="24"/>
        </w:rPr>
        <w:t>З</w:t>
      </w:r>
      <w:r w:rsidRPr="00AA661E">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w:t>
      </w:r>
      <w:r w:rsidRPr="00AA661E">
        <w:rPr>
          <w:rFonts w:ascii="Times New Roman" w:hAnsi="Times New Roman"/>
          <w:b/>
          <w:sz w:val="24"/>
          <w:szCs w:val="24"/>
        </w:rPr>
        <w:t>постоянные комиссии РЕШИЛИ:</w:t>
      </w:r>
    </w:p>
    <w:p w:rsidR="00AA661E" w:rsidRPr="00AA661E" w:rsidRDefault="00AA661E" w:rsidP="00AA661E">
      <w:pPr>
        <w:ind w:firstLine="709"/>
        <w:jc w:val="both"/>
        <w:rPr>
          <w:rFonts w:ascii="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принять к сведению.</w:t>
      </w:r>
    </w:p>
    <w:p w:rsidR="00093562" w:rsidRPr="00AA661E" w:rsidRDefault="00093562" w:rsidP="0099727E">
      <w:pPr>
        <w:ind w:firstLine="708"/>
        <w:jc w:val="both"/>
        <w:rPr>
          <w:rFonts w:ascii="Times New Roman" w:hAnsi="Times New Roman"/>
          <w:sz w:val="24"/>
        </w:rPr>
      </w:pPr>
      <w:r w:rsidRPr="00AA661E">
        <w:rPr>
          <w:rFonts w:ascii="Times New Roman" w:hAnsi="Times New Roman"/>
          <w:sz w:val="24"/>
          <w:szCs w:val="24"/>
        </w:rPr>
        <w:t>2. Вопрос</w:t>
      </w:r>
      <w:r w:rsidRPr="00AA661E">
        <w:rPr>
          <w:rFonts w:ascii="Times New Roman" w:hAnsi="Times New Roman"/>
          <w:sz w:val="24"/>
        </w:rPr>
        <w:t xml:space="preserve"> </w:t>
      </w:r>
      <w:r w:rsidR="00AA661E" w:rsidRPr="00AA661E">
        <w:rPr>
          <w:rFonts w:ascii="Times New Roman" w:hAnsi="Times New Roman"/>
          <w:sz w:val="24"/>
          <w:szCs w:val="24"/>
        </w:rPr>
        <w:t>«Об исполнении бюджета муниципального образования «Верхнебогатырское» за 2021 год»</w:t>
      </w:r>
      <w:r w:rsidR="0099727E" w:rsidRPr="00AA661E">
        <w:rPr>
          <w:sz w:val="24"/>
        </w:rPr>
        <w:t xml:space="preserve"> </w:t>
      </w:r>
      <w:r w:rsidRPr="00AA661E">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093562" w:rsidRPr="00AA661E" w:rsidRDefault="00093562" w:rsidP="00093562">
      <w:pPr>
        <w:tabs>
          <w:tab w:val="left" w:pos="6165"/>
        </w:tabs>
        <w:jc w:val="both"/>
        <w:rPr>
          <w:rFonts w:ascii="Times New Roman" w:hAnsi="Times New Roman"/>
          <w:sz w:val="24"/>
          <w:szCs w:val="24"/>
        </w:rPr>
      </w:pPr>
    </w:p>
    <w:p w:rsidR="00093562" w:rsidRPr="00AA661E" w:rsidRDefault="00093562" w:rsidP="00093562">
      <w:pPr>
        <w:jc w:val="both"/>
        <w:rPr>
          <w:rFonts w:ascii="Times New Roman" w:hAnsi="Times New Roman"/>
          <w:sz w:val="24"/>
          <w:szCs w:val="24"/>
        </w:rPr>
      </w:pPr>
    </w:p>
    <w:p w:rsidR="00093562" w:rsidRPr="00AA661E" w:rsidRDefault="00093562" w:rsidP="00093562">
      <w:pPr>
        <w:jc w:val="both"/>
        <w:rPr>
          <w:rFonts w:ascii="Times New Roman" w:hAnsi="Times New Roman"/>
          <w:sz w:val="24"/>
          <w:szCs w:val="24"/>
        </w:rPr>
      </w:pPr>
    </w:p>
    <w:p w:rsidR="00093562" w:rsidRPr="00AA661E" w:rsidRDefault="00093562" w:rsidP="00093562">
      <w:pPr>
        <w:tabs>
          <w:tab w:val="left" w:pos="8160"/>
        </w:tabs>
        <w:jc w:val="both"/>
        <w:rPr>
          <w:rFonts w:ascii="Times New Roman" w:hAnsi="Times New Roman"/>
          <w:b/>
          <w:sz w:val="24"/>
          <w:szCs w:val="24"/>
        </w:rPr>
      </w:pPr>
      <w:r w:rsidRPr="00AA661E">
        <w:rPr>
          <w:rFonts w:ascii="Times New Roman" w:hAnsi="Times New Roman"/>
          <w:b/>
          <w:sz w:val="24"/>
          <w:szCs w:val="24"/>
        </w:rPr>
        <w:t xml:space="preserve">Председатель постоянной комиссии                                                                    </w:t>
      </w:r>
      <w:proofErr w:type="spellStart"/>
      <w:r w:rsidRPr="00AA661E">
        <w:rPr>
          <w:rFonts w:ascii="Times New Roman" w:eastAsia="Times New Roman" w:hAnsi="Times New Roman"/>
          <w:b/>
          <w:sz w:val="24"/>
          <w:szCs w:val="24"/>
        </w:rPr>
        <w:t>А.А.Туктарева</w:t>
      </w:r>
      <w:proofErr w:type="spellEnd"/>
    </w:p>
    <w:p w:rsidR="00093562" w:rsidRPr="00AA661E" w:rsidRDefault="00093562" w:rsidP="00093562">
      <w:pPr>
        <w:tabs>
          <w:tab w:val="left" w:pos="8160"/>
        </w:tabs>
        <w:jc w:val="both"/>
        <w:rPr>
          <w:rFonts w:ascii="Times New Roman" w:eastAsia="Times New Roman" w:hAnsi="Times New Roman"/>
          <w:b/>
          <w:sz w:val="24"/>
          <w:szCs w:val="24"/>
        </w:rPr>
      </w:pPr>
      <w:r w:rsidRPr="00AA661E">
        <w:rPr>
          <w:rFonts w:ascii="Times New Roman" w:hAnsi="Times New Roman"/>
          <w:b/>
          <w:sz w:val="24"/>
          <w:szCs w:val="24"/>
        </w:rPr>
        <w:t xml:space="preserve">по </w:t>
      </w:r>
      <w:r w:rsidRPr="00AA661E">
        <w:rPr>
          <w:rFonts w:ascii="Times New Roman" w:eastAsia="Times New Roman" w:hAnsi="Times New Roman"/>
          <w:b/>
          <w:sz w:val="24"/>
          <w:szCs w:val="24"/>
        </w:rPr>
        <w:t xml:space="preserve">финансовым, экономическим, </w:t>
      </w:r>
    </w:p>
    <w:p w:rsidR="00093562" w:rsidRPr="00AA661E" w:rsidRDefault="00093562" w:rsidP="00093562">
      <w:pPr>
        <w:tabs>
          <w:tab w:val="left" w:pos="8160"/>
        </w:tabs>
        <w:jc w:val="both"/>
        <w:rPr>
          <w:rFonts w:ascii="Times New Roman" w:eastAsia="Times New Roman" w:hAnsi="Times New Roman"/>
          <w:b/>
          <w:sz w:val="24"/>
          <w:szCs w:val="24"/>
        </w:rPr>
      </w:pPr>
      <w:r w:rsidRPr="00AA661E">
        <w:rPr>
          <w:rFonts w:ascii="Times New Roman" w:eastAsia="Times New Roman" w:hAnsi="Times New Roman"/>
          <w:b/>
          <w:sz w:val="24"/>
          <w:szCs w:val="24"/>
        </w:rPr>
        <w:t xml:space="preserve">земельным, имущественным и </w:t>
      </w:r>
    </w:p>
    <w:p w:rsidR="00093562" w:rsidRPr="00AA661E" w:rsidRDefault="00093562" w:rsidP="00093562">
      <w:pPr>
        <w:tabs>
          <w:tab w:val="left" w:pos="6660"/>
        </w:tabs>
        <w:jc w:val="both"/>
        <w:rPr>
          <w:rFonts w:ascii="Times New Roman" w:eastAsia="Times New Roman" w:hAnsi="Times New Roman"/>
          <w:b/>
          <w:sz w:val="24"/>
          <w:szCs w:val="24"/>
        </w:rPr>
      </w:pPr>
      <w:r w:rsidRPr="00AA661E">
        <w:rPr>
          <w:rFonts w:ascii="Times New Roman" w:eastAsia="Times New Roman" w:hAnsi="Times New Roman"/>
          <w:b/>
          <w:sz w:val="24"/>
          <w:szCs w:val="24"/>
        </w:rPr>
        <w:t>сельскохозяйственным вопросам</w:t>
      </w:r>
      <w:r w:rsidRPr="00AA661E">
        <w:rPr>
          <w:rFonts w:ascii="Times New Roman" w:eastAsia="Times New Roman" w:hAnsi="Times New Roman"/>
          <w:b/>
          <w:sz w:val="24"/>
          <w:szCs w:val="24"/>
        </w:rPr>
        <w:tab/>
        <w:t xml:space="preserve">                      </w:t>
      </w:r>
    </w:p>
    <w:p w:rsidR="00093562" w:rsidRPr="00AA661E" w:rsidRDefault="00093562" w:rsidP="00093562">
      <w:pPr>
        <w:jc w:val="both"/>
        <w:rPr>
          <w:rFonts w:ascii="Times New Roman" w:hAnsi="Times New Roman"/>
          <w:sz w:val="24"/>
          <w:szCs w:val="24"/>
        </w:rPr>
      </w:pPr>
      <w:r w:rsidRPr="00AA661E">
        <w:rPr>
          <w:rFonts w:ascii="Times New Roman" w:eastAsia="Times New Roman" w:hAnsi="Times New Roman"/>
          <w:b/>
          <w:sz w:val="24"/>
          <w:szCs w:val="24"/>
        </w:rPr>
        <w:tab/>
      </w:r>
    </w:p>
    <w:p w:rsidR="00093562" w:rsidRPr="00602EC9" w:rsidRDefault="00093562" w:rsidP="00093562">
      <w:pPr>
        <w:jc w:val="both"/>
        <w:rPr>
          <w:rFonts w:ascii="Times New Roman" w:hAnsi="Times New Roman"/>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093562" w:rsidRPr="00602EC9" w:rsidRDefault="00093562" w:rsidP="00E75DF8">
      <w:pPr>
        <w:jc w:val="center"/>
        <w:rPr>
          <w:rFonts w:ascii="Times New Roman" w:hAnsi="Times New Roman"/>
          <w:b/>
          <w:sz w:val="24"/>
          <w:szCs w:val="24"/>
          <w:highlight w:val="yellow"/>
        </w:rPr>
      </w:pPr>
    </w:p>
    <w:p w:rsidR="006A0502" w:rsidRPr="00602EC9" w:rsidRDefault="006A0502"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B85F63" w:rsidRPr="00602EC9" w:rsidRDefault="00B85F63" w:rsidP="00E75DF8">
      <w:pPr>
        <w:jc w:val="center"/>
        <w:rPr>
          <w:rFonts w:ascii="Times New Roman" w:hAnsi="Times New Roman"/>
          <w:b/>
          <w:sz w:val="24"/>
          <w:szCs w:val="24"/>
          <w:highlight w:val="yellow"/>
        </w:rPr>
      </w:pPr>
    </w:p>
    <w:p w:rsidR="00F10881" w:rsidRPr="00602EC9" w:rsidRDefault="00F10881" w:rsidP="00E75DF8">
      <w:pPr>
        <w:jc w:val="center"/>
        <w:rPr>
          <w:rFonts w:ascii="Times New Roman" w:hAnsi="Times New Roman"/>
          <w:b/>
          <w:sz w:val="24"/>
          <w:szCs w:val="24"/>
          <w:highlight w:val="yellow"/>
        </w:rPr>
      </w:pPr>
    </w:p>
    <w:p w:rsidR="00F10881" w:rsidRPr="00602EC9" w:rsidRDefault="00F10881"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415464" w:rsidRDefault="0099727E" w:rsidP="00E75DF8">
      <w:pPr>
        <w:jc w:val="center"/>
        <w:rPr>
          <w:rFonts w:ascii="Times New Roman" w:hAnsi="Times New Roman"/>
          <w:b/>
          <w:sz w:val="24"/>
          <w:szCs w:val="24"/>
        </w:rPr>
      </w:pPr>
    </w:p>
    <w:p w:rsidR="0099727E" w:rsidRPr="00415464" w:rsidRDefault="0099727E" w:rsidP="00E75DF8">
      <w:pPr>
        <w:jc w:val="center"/>
        <w:rPr>
          <w:rFonts w:ascii="Times New Roman" w:hAnsi="Times New Roman"/>
          <w:b/>
          <w:sz w:val="24"/>
          <w:szCs w:val="24"/>
        </w:rPr>
      </w:pPr>
    </w:p>
    <w:p w:rsidR="0099727E" w:rsidRPr="00415464" w:rsidRDefault="0099727E" w:rsidP="00E75DF8">
      <w:pPr>
        <w:jc w:val="center"/>
        <w:rPr>
          <w:rFonts w:ascii="Times New Roman" w:hAnsi="Times New Roman"/>
          <w:b/>
          <w:sz w:val="24"/>
          <w:szCs w:val="24"/>
        </w:rPr>
      </w:pPr>
    </w:p>
    <w:p w:rsidR="00F10881" w:rsidRPr="00415464" w:rsidRDefault="00F10881" w:rsidP="00F10881">
      <w:pPr>
        <w:jc w:val="center"/>
        <w:rPr>
          <w:rFonts w:ascii="Times New Roman" w:hAnsi="Times New Roman"/>
          <w:b/>
          <w:sz w:val="24"/>
          <w:szCs w:val="24"/>
        </w:rPr>
      </w:pPr>
      <w:r w:rsidRPr="00415464">
        <w:rPr>
          <w:rFonts w:ascii="Times New Roman" w:hAnsi="Times New Roman"/>
          <w:b/>
          <w:sz w:val="24"/>
          <w:szCs w:val="24"/>
        </w:rPr>
        <w:t>РЕШЕНИЕ</w:t>
      </w:r>
    </w:p>
    <w:p w:rsidR="0099727E" w:rsidRPr="00415464" w:rsidRDefault="0099727E" w:rsidP="0099727E">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F10881" w:rsidRPr="00415464" w:rsidRDefault="00F10881" w:rsidP="00F10881">
      <w:pPr>
        <w:jc w:val="center"/>
        <w:rPr>
          <w:rFonts w:ascii="Times New Roman" w:hAnsi="Times New Roman"/>
          <w:b/>
          <w:sz w:val="24"/>
          <w:szCs w:val="24"/>
        </w:rPr>
      </w:pPr>
    </w:p>
    <w:p w:rsidR="00F10881" w:rsidRPr="00415464" w:rsidRDefault="00AA661E" w:rsidP="00F10881">
      <w:pPr>
        <w:rPr>
          <w:rFonts w:ascii="Times New Roman" w:hAnsi="Times New Roman"/>
          <w:b/>
          <w:sz w:val="24"/>
          <w:szCs w:val="24"/>
        </w:rPr>
      </w:pPr>
      <w:r w:rsidRPr="00415464">
        <w:rPr>
          <w:rFonts w:ascii="Times New Roman" w:hAnsi="Times New Roman"/>
          <w:b/>
          <w:sz w:val="24"/>
          <w:szCs w:val="24"/>
        </w:rPr>
        <w:t>19.05</w:t>
      </w:r>
      <w:r w:rsidR="0099727E" w:rsidRPr="00415464">
        <w:rPr>
          <w:rFonts w:ascii="Times New Roman" w:hAnsi="Times New Roman"/>
          <w:b/>
          <w:sz w:val="24"/>
          <w:szCs w:val="24"/>
        </w:rPr>
        <w:t>.2022</w:t>
      </w:r>
      <w:r w:rsidR="00F10881" w:rsidRPr="00415464">
        <w:rPr>
          <w:rFonts w:ascii="Times New Roman" w:hAnsi="Times New Roman"/>
          <w:b/>
          <w:sz w:val="24"/>
          <w:szCs w:val="24"/>
        </w:rPr>
        <w:t xml:space="preserve">                                                                                                                                    № 11 </w:t>
      </w:r>
    </w:p>
    <w:p w:rsidR="00F10881" w:rsidRPr="00415464" w:rsidRDefault="00F10881" w:rsidP="00F10881">
      <w:pPr>
        <w:rPr>
          <w:rFonts w:ascii="Times New Roman" w:hAnsi="Times New Roman"/>
          <w:b/>
          <w:sz w:val="24"/>
          <w:szCs w:val="24"/>
        </w:rPr>
      </w:pPr>
    </w:p>
    <w:p w:rsidR="00AA661E" w:rsidRPr="00415464" w:rsidRDefault="00AA661E" w:rsidP="00AA661E">
      <w:pPr>
        <w:jc w:val="center"/>
        <w:rPr>
          <w:rFonts w:ascii="Times New Roman" w:hAnsi="Times New Roman"/>
          <w:b/>
          <w:color w:val="000000"/>
          <w:sz w:val="24"/>
          <w:szCs w:val="24"/>
        </w:rPr>
      </w:pPr>
      <w:r w:rsidRPr="00415464">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p>
    <w:p w:rsidR="00F10881" w:rsidRPr="00415464" w:rsidRDefault="00F10881" w:rsidP="00F10881">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F10881" w:rsidRPr="00415464" w:rsidRDefault="00F10881" w:rsidP="0099727E">
      <w:pPr>
        <w:ind w:firstLine="708"/>
        <w:jc w:val="both"/>
        <w:rPr>
          <w:rFonts w:ascii="Times New Roman" w:hAnsi="Times New Roman"/>
          <w:b/>
          <w:sz w:val="24"/>
          <w:szCs w:val="22"/>
        </w:rPr>
      </w:pPr>
      <w:r w:rsidRPr="00415464">
        <w:rPr>
          <w:rFonts w:ascii="Times New Roman" w:hAnsi="Times New Roman"/>
          <w:sz w:val="24"/>
          <w:szCs w:val="24"/>
        </w:rPr>
        <w:t>2. Вопрос</w:t>
      </w:r>
      <w:r w:rsidRPr="00415464">
        <w:rPr>
          <w:rFonts w:ascii="Times New Roman" w:hAnsi="Times New Roman"/>
          <w:sz w:val="24"/>
        </w:rPr>
        <w:t xml:space="preserve"> </w:t>
      </w:r>
      <w:r w:rsidR="00415464" w:rsidRPr="00415464">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r w:rsidR="00415464" w:rsidRPr="00415464">
        <w:rPr>
          <w:rFonts w:ascii="Times New Roman" w:hAnsi="Times New Roman"/>
          <w:b/>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10881" w:rsidRPr="00415464" w:rsidRDefault="00F10881" w:rsidP="00F10881">
      <w:pPr>
        <w:tabs>
          <w:tab w:val="left" w:pos="6165"/>
        </w:tabs>
        <w:jc w:val="both"/>
        <w:rPr>
          <w:rFonts w:ascii="Times New Roman" w:hAnsi="Times New Roman"/>
          <w:sz w:val="24"/>
          <w:szCs w:val="24"/>
        </w:rPr>
      </w:pPr>
    </w:p>
    <w:p w:rsidR="00F10881" w:rsidRPr="00415464" w:rsidRDefault="00F10881" w:rsidP="00F10881">
      <w:pPr>
        <w:jc w:val="both"/>
        <w:rPr>
          <w:rFonts w:ascii="Times New Roman" w:hAnsi="Times New Roman"/>
          <w:sz w:val="24"/>
          <w:szCs w:val="24"/>
        </w:rPr>
      </w:pPr>
    </w:p>
    <w:p w:rsidR="00F10881" w:rsidRPr="00415464" w:rsidRDefault="00F10881" w:rsidP="00F10881">
      <w:pPr>
        <w:jc w:val="both"/>
        <w:rPr>
          <w:rFonts w:ascii="Times New Roman" w:hAnsi="Times New Roman"/>
          <w:sz w:val="24"/>
          <w:szCs w:val="24"/>
        </w:rPr>
      </w:pPr>
    </w:p>
    <w:p w:rsidR="00F10881" w:rsidRPr="00415464" w:rsidRDefault="00F10881" w:rsidP="00F10881">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F10881" w:rsidRPr="00415464" w:rsidRDefault="00F10881" w:rsidP="00F10881">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F10881" w:rsidRPr="00415464" w:rsidRDefault="00F10881" w:rsidP="00F10881">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F10881" w:rsidRPr="00415464" w:rsidRDefault="00F10881" w:rsidP="00F10881">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F10881" w:rsidRPr="00415464" w:rsidRDefault="00F10881" w:rsidP="00F10881">
      <w:pPr>
        <w:jc w:val="both"/>
        <w:rPr>
          <w:rFonts w:ascii="Times New Roman" w:hAnsi="Times New Roman"/>
          <w:sz w:val="24"/>
          <w:szCs w:val="24"/>
        </w:rPr>
      </w:pPr>
      <w:r w:rsidRPr="00415464">
        <w:rPr>
          <w:rFonts w:ascii="Times New Roman" w:eastAsia="Times New Roman" w:hAnsi="Times New Roman"/>
          <w:b/>
          <w:sz w:val="24"/>
          <w:szCs w:val="24"/>
        </w:rPr>
        <w:tab/>
      </w:r>
    </w:p>
    <w:p w:rsidR="00F10881" w:rsidRPr="00602EC9" w:rsidRDefault="00F10881" w:rsidP="00F10881">
      <w:pPr>
        <w:jc w:val="both"/>
        <w:rPr>
          <w:rFonts w:ascii="Times New Roman" w:hAnsi="Times New Roman"/>
          <w:sz w:val="24"/>
          <w:szCs w:val="24"/>
          <w:highlight w:val="yellow"/>
        </w:rPr>
      </w:pPr>
    </w:p>
    <w:p w:rsidR="00F10881" w:rsidRPr="00602EC9" w:rsidRDefault="00F10881" w:rsidP="00F10881">
      <w:pPr>
        <w:jc w:val="center"/>
        <w:rPr>
          <w:rFonts w:ascii="Times New Roman" w:hAnsi="Times New Roman"/>
          <w:b/>
          <w:sz w:val="24"/>
          <w:szCs w:val="24"/>
          <w:highlight w:val="yellow"/>
        </w:rPr>
      </w:pPr>
    </w:p>
    <w:p w:rsidR="00F10881" w:rsidRPr="00602EC9" w:rsidRDefault="00F10881"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99727E" w:rsidRPr="00602EC9" w:rsidRDefault="0099727E"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99727E" w:rsidRPr="00415464" w:rsidRDefault="0099727E" w:rsidP="00E75DF8">
      <w:pPr>
        <w:jc w:val="center"/>
        <w:rPr>
          <w:rFonts w:ascii="Times New Roman" w:hAnsi="Times New Roman"/>
          <w:b/>
          <w:sz w:val="24"/>
          <w:szCs w:val="24"/>
        </w:rPr>
      </w:pPr>
    </w:p>
    <w:p w:rsidR="0099727E" w:rsidRPr="00415464" w:rsidRDefault="0099727E" w:rsidP="00E75DF8">
      <w:pPr>
        <w:jc w:val="center"/>
        <w:rPr>
          <w:rFonts w:ascii="Times New Roman" w:hAnsi="Times New Roman"/>
          <w:b/>
          <w:sz w:val="24"/>
          <w:szCs w:val="24"/>
        </w:rPr>
      </w:pPr>
    </w:p>
    <w:p w:rsidR="00767588" w:rsidRPr="00415464" w:rsidRDefault="00767588" w:rsidP="00767588">
      <w:pPr>
        <w:jc w:val="center"/>
        <w:rPr>
          <w:rFonts w:ascii="Times New Roman" w:hAnsi="Times New Roman"/>
          <w:b/>
          <w:sz w:val="24"/>
          <w:szCs w:val="24"/>
        </w:rPr>
      </w:pPr>
      <w:r w:rsidRPr="00415464">
        <w:rPr>
          <w:rFonts w:ascii="Times New Roman" w:hAnsi="Times New Roman"/>
          <w:b/>
          <w:sz w:val="24"/>
          <w:szCs w:val="24"/>
        </w:rPr>
        <w:t>РЕШЕНИЕ</w:t>
      </w:r>
    </w:p>
    <w:p w:rsidR="0099727E" w:rsidRPr="00415464" w:rsidRDefault="0099727E" w:rsidP="0099727E">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767588" w:rsidRPr="00415464" w:rsidRDefault="00767588" w:rsidP="00767588">
      <w:pPr>
        <w:jc w:val="center"/>
        <w:rPr>
          <w:rFonts w:ascii="Times New Roman" w:hAnsi="Times New Roman"/>
          <w:b/>
          <w:sz w:val="24"/>
          <w:szCs w:val="24"/>
        </w:rPr>
      </w:pPr>
    </w:p>
    <w:p w:rsidR="00767588" w:rsidRPr="00415464" w:rsidRDefault="00415464" w:rsidP="00767588">
      <w:pPr>
        <w:rPr>
          <w:rFonts w:ascii="Times New Roman" w:hAnsi="Times New Roman"/>
          <w:b/>
          <w:sz w:val="24"/>
          <w:szCs w:val="24"/>
        </w:rPr>
      </w:pPr>
      <w:r w:rsidRPr="00415464">
        <w:rPr>
          <w:rFonts w:ascii="Times New Roman" w:hAnsi="Times New Roman"/>
          <w:b/>
          <w:sz w:val="24"/>
          <w:szCs w:val="24"/>
        </w:rPr>
        <w:t>19.05</w:t>
      </w:r>
      <w:r w:rsidR="0099727E" w:rsidRPr="00415464">
        <w:rPr>
          <w:rFonts w:ascii="Times New Roman" w:hAnsi="Times New Roman"/>
          <w:b/>
          <w:sz w:val="24"/>
          <w:szCs w:val="24"/>
        </w:rPr>
        <w:t>.2022</w:t>
      </w:r>
      <w:r w:rsidR="00767588" w:rsidRPr="00415464">
        <w:rPr>
          <w:rFonts w:ascii="Times New Roman" w:hAnsi="Times New Roman"/>
          <w:b/>
          <w:sz w:val="24"/>
          <w:szCs w:val="24"/>
        </w:rPr>
        <w:t xml:space="preserve">                                                                                                                                    № 12 </w:t>
      </w:r>
    </w:p>
    <w:p w:rsidR="00767588" w:rsidRPr="00415464" w:rsidRDefault="00767588" w:rsidP="00767588">
      <w:pPr>
        <w:rPr>
          <w:rFonts w:ascii="Times New Roman" w:hAnsi="Times New Roman"/>
          <w:b/>
          <w:sz w:val="24"/>
          <w:szCs w:val="24"/>
        </w:rPr>
      </w:pPr>
    </w:p>
    <w:p w:rsidR="00415464" w:rsidRPr="00415464" w:rsidRDefault="00415464" w:rsidP="00415464">
      <w:pPr>
        <w:jc w:val="center"/>
        <w:rPr>
          <w:rFonts w:ascii="Times New Roman" w:hAnsi="Times New Roman"/>
          <w:b/>
          <w:sz w:val="24"/>
          <w:szCs w:val="24"/>
        </w:rPr>
      </w:pPr>
      <w:r w:rsidRPr="00415464">
        <w:rPr>
          <w:rFonts w:ascii="Times New Roman" w:hAnsi="Times New Roman"/>
          <w:b/>
          <w:sz w:val="24"/>
          <w:szCs w:val="24"/>
        </w:rPr>
        <w:t>О проекте решения «Об исполнении бюджета муниципального образования «Гулековское» за 2021 год»</w:t>
      </w:r>
    </w:p>
    <w:p w:rsidR="00767588" w:rsidRPr="00415464" w:rsidRDefault="00767588" w:rsidP="00767588">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767588" w:rsidRPr="00415464" w:rsidRDefault="00767588" w:rsidP="00415464">
      <w:pPr>
        <w:ind w:firstLine="708"/>
        <w:jc w:val="both"/>
        <w:rPr>
          <w:rFonts w:ascii="Times New Roman" w:hAnsi="Times New Roman"/>
          <w:b/>
          <w:sz w:val="24"/>
          <w:szCs w:val="24"/>
        </w:rPr>
      </w:pPr>
      <w:r w:rsidRPr="00415464">
        <w:rPr>
          <w:rFonts w:ascii="Times New Roman" w:hAnsi="Times New Roman"/>
          <w:sz w:val="24"/>
          <w:szCs w:val="24"/>
        </w:rPr>
        <w:t>2. Вопрос</w:t>
      </w:r>
      <w:r w:rsidR="0099727E" w:rsidRPr="00415464">
        <w:rPr>
          <w:rFonts w:ascii="Times New Roman" w:hAnsi="Times New Roman"/>
          <w:sz w:val="24"/>
          <w:szCs w:val="22"/>
        </w:rPr>
        <w:t xml:space="preserve"> </w:t>
      </w:r>
      <w:r w:rsidR="00415464" w:rsidRPr="00415464">
        <w:rPr>
          <w:rFonts w:ascii="Times New Roman" w:hAnsi="Times New Roman"/>
          <w:sz w:val="24"/>
          <w:szCs w:val="24"/>
        </w:rPr>
        <w:t xml:space="preserve">«Об исполнении бюджета муниципального образования «Гулековское»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767588" w:rsidRPr="00415464" w:rsidRDefault="00767588" w:rsidP="00767588">
      <w:pPr>
        <w:tabs>
          <w:tab w:val="left" w:pos="6165"/>
        </w:tabs>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767588" w:rsidRPr="00415464" w:rsidRDefault="00767588" w:rsidP="00767588">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767588" w:rsidRPr="00415464" w:rsidRDefault="00767588" w:rsidP="00767588">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767588" w:rsidRPr="00415464" w:rsidRDefault="00767588" w:rsidP="00767588">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767588" w:rsidRPr="00415464" w:rsidRDefault="00767588" w:rsidP="0076758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767588" w:rsidRPr="00415464" w:rsidRDefault="00767588" w:rsidP="00767588">
      <w:pPr>
        <w:jc w:val="both"/>
        <w:rPr>
          <w:rFonts w:ascii="Times New Roman" w:hAnsi="Times New Roman"/>
          <w:sz w:val="24"/>
          <w:szCs w:val="24"/>
        </w:rPr>
      </w:pPr>
      <w:r w:rsidRPr="00415464">
        <w:rPr>
          <w:rFonts w:ascii="Times New Roman" w:eastAsia="Times New Roman" w:hAnsi="Times New Roman"/>
          <w:b/>
          <w:sz w:val="24"/>
          <w:szCs w:val="24"/>
        </w:rPr>
        <w:tab/>
      </w:r>
    </w:p>
    <w:p w:rsidR="00767588" w:rsidRPr="00602EC9" w:rsidRDefault="00767588" w:rsidP="00767588">
      <w:pPr>
        <w:jc w:val="both"/>
        <w:rPr>
          <w:rFonts w:ascii="Times New Roman" w:hAnsi="Times New Roman"/>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99727E" w:rsidRPr="00602EC9" w:rsidRDefault="0099727E" w:rsidP="00767588">
      <w:pPr>
        <w:jc w:val="center"/>
        <w:rPr>
          <w:rFonts w:ascii="Times New Roman" w:hAnsi="Times New Roman"/>
          <w:b/>
          <w:sz w:val="24"/>
          <w:szCs w:val="24"/>
          <w:highlight w:val="yellow"/>
        </w:rPr>
      </w:pPr>
    </w:p>
    <w:p w:rsidR="0099727E" w:rsidRPr="00602EC9" w:rsidRDefault="0099727E" w:rsidP="00767588">
      <w:pPr>
        <w:jc w:val="center"/>
        <w:rPr>
          <w:rFonts w:ascii="Times New Roman" w:hAnsi="Times New Roman"/>
          <w:b/>
          <w:sz w:val="24"/>
          <w:szCs w:val="24"/>
          <w:highlight w:val="yellow"/>
        </w:rPr>
      </w:pPr>
    </w:p>
    <w:p w:rsidR="0099727E" w:rsidRPr="00602EC9" w:rsidRDefault="0099727E" w:rsidP="00767588">
      <w:pPr>
        <w:jc w:val="center"/>
        <w:rPr>
          <w:rFonts w:ascii="Times New Roman" w:hAnsi="Times New Roman"/>
          <w:b/>
          <w:sz w:val="24"/>
          <w:szCs w:val="24"/>
          <w:highlight w:val="yellow"/>
        </w:rPr>
      </w:pPr>
    </w:p>
    <w:p w:rsidR="0099727E" w:rsidRPr="00602EC9" w:rsidRDefault="0099727E" w:rsidP="00767588">
      <w:pPr>
        <w:jc w:val="center"/>
        <w:rPr>
          <w:rFonts w:ascii="Times New Roman" w:hAnsi="Times New Roman"/>
          <w:b/>
          <w:sz w:val="24"/>
          <w:szCs w:val="24"/>
          <w:highlight w:val="yellow"/>
        </w:rPr>
      </w:pPr>
    </w:p>
    <w:p w:rsidR="0099727E" w:rsidRDefault="0099727E" w:rsidP="00767588">
      <w:pPr>
        <w:jc w:val="center"/>
        <w:rPr>
          <w:rFonts w:ascii="Times New Roman" w:hAnsi="Times New Roman"/>
          <w:b/>
          <w:sz w:val="24"/>
          <w:szCs w:val="24"/>
          <w:highlight w:val="yellow"/>
        </w:rPr>
      </w:pPr>
    </w:p>
    <w:p w:rsidR="00415464" w:rsidRDefault="00415464" w:rsidP="00767588">
      <w:pPr>
        <w:jc w:val="center"/>
        <w:rPr>
          <w:rFonts w:ascii="Times New Roman" w:hAnsi="Times New Roman"/>
          <w:b/>
          <w:sz w:val="24"/>
          <w:szCs w:val="24"/>
          <w:highlight w:val="yellow"/>
        </w:rPr>
      </w:pPr>
    </w:p>
    <w:p w:rsidR="00415464" w:rsidRDefault="00415464" w:rsidP="00767588">
      <w:pPr>
        <w:jc w:val="center"/>
        <w:rPr>
          <w:rFonts w:ascii="Times New Roman" w:hAnsi="Times New Roman"/>
          <w:b/>
          <w:sz w:val="24"/>
          <w:szCs w:val="24"/>
          <w:highlight w:val="yellow"/>
        </w:rPr>
      </w:pPr>
    </w:p>
    <w:p w:rsidR="00415464" w:rsidRPr="00415464" w:rsidRDefault="00415464" w:rsidP="00767588">
      <w:pPr>
        <w:jc w:val="center"/>
        <w:rPr>
          <w:rFonts w:ascii="Times New Roman" w:hAnsi="Times New Roman"/>
          <w:b/>
          <w:sz w:val="24"/>
          <w:szCs w:val="24"/>
        </w:rPr>
      </w:pPr>
    </w:p>
    <w:p w:rsidR="00415464" w:rsidRPr="00415464" w:rsidRDefault="00415464" w:rsidP="00767588">
      <w:pPr>
        <w:jc w:val="center"/>
        <w:rPr>
          <w:rFonts w:ascii="Times New Roman" w:hAnsi="Times New Roman"/>
          <w:b/>
          <w:sz w:val="24"/>
          <w:szCs w:val="24"/>
        </w:rPr>
      </w:pPr>
    </w:p>
    <w:p w:rsidR="00415464" w:rsidRPr="00415464" w:rsidRDefault="00415464" w:rsidP="00767588">
      <w:pPr>
        <w:jc w:val="center"/>
        <w:rPr>
          <w:rFonts w:ascii="Times New Roman" w:hAnsi="Times New Roman"/>
          <w:b/>
          <w:sz w:val="24"/>
          <w:szCs w:val="24"/>
        </w:rPr>
      </w:pPr>
    </w:p>
    <w:p w:rsidR="00767588" w:rsidRPr="00415464" w:rsidRDefault="00767588" w:rsidP="00767588">
      <w:pPr>
        <w:jc w:val="center"/>
        <w:rPr>
          <w:rFonts w:ascii="Times New Roman" w:hAnsi="Times New Roman"/>
          <w:b/>
          <w:sz w:val="24"/>
          <w:szCs w:val="24"/>
        </w:rPr>
      </w:pPr>
      <w:r w:rsidRPr="00415464">
        <w:rPr>
          <w:rFonts w:ascii="Times New Roman" w:hAnsi="Times New Roman"/>
          <w:b/>
          <w:sz w:val="24"/>
          <w:szCs w:val="24"/>
        </w:rPr>
        <w:t>РЕШЕНИЕ</w:t>
      </w:r>
    </w:p>
    <w:p w:rsidR="0099727E" w:rsidRPr="00415464" w:rsidRDefault="0099727E" w:rsidP="0099727E">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767588" w:rsidRPr="00415464" w:rsidRDefault="00767588" w:rsidP="00767588">
      <w:pPr>
        <w:jc w:val="center"/>
        <w:rPr>
          <w:rFonts w:ascii="Times New Roman" w:hAnsi="Times New Roman"/>
          <w:b/>
          <w:sz w:val="24"/>
          <w:szCs w:val="24"/>
        </w:rPr>
      </w:pPr>
    </w:p>
    <w:p w:rsidR="00767588" w:rsidRPr="00415464" w:rsidRDefault="00415464" w:rsidP="00767588">
      <w:pPr>
        <w:rPr>
          <w:rFonts w:ascii="Times New Roman" w:hAnsi="Times New Roman"/>
          <w:b/>
          <w:sz w:val="24"/>
          <w:szCs w:val="24"/>
        </w:rPr>
      </w:pPr>
      <w:r w:rsidRPr="00415464">
        <w:rPr>
          <w:rFonts w:ascii="Times New Roman" w:hAnsi="Times New Roman"/>
          <w:b/>
          <w:sz w:val="24"/>
          <w:szCs w:val="24"/>
        </w:rPr>
        <w:t>19</w:t>
      </w:r>
      <w:r w:rsidR="0099727E" w:rsidRPr="00415464">
        <w:rPr>
          <w:rFonts w:ascii="Times New Roman" w:hAnsi="Times New Roman"/>
          <w:b/>
          <w:sz w:val="24"/>
          <w:szCs w:val="24"/>
        </w:rPr>
        <w:t>.0</w:t>
      </w:r>
      <w:r w:rsidRPr="00415464">
        <w:rPr>
          <w:rFonts w:ascii="Times New Roman" w:hAnsi="Times New Roman"/>
          <w:b/>
          <w:sz w:val="24"/>
          <w:szCs w:val="24"/>
        </w:rPr>
        <w:t>5</w:t>
      </w:r>
      <w:r w:rsidR="0099727E" w:rsidRPr="00415464">
        <w:rPr>
          <w:rFonts w:ascii="Times New Roman" w:hAnsi="Times New Roman"/>
          <w:b/>
          <w:sz w:val="24"/>
          <w:szCs w:val="24"/>
        </w:rPr>
        <w:t>.2022</w:t>
      </w:r>
      <w:r w:rsidR="00767588" w:rsidRPr="00415464">
        <w:rPr>
          <w:rFonts w:ascii="Times New Roman" w:hAnsi="Times New Roman"/>
          <w:b/>
          <w:sz w:val="24"/>
          <w:szCs w:val="24"/>
        </w:rPr>
        <w:t xml:space="preserve">                                                                                                                                    № 13 </w:t>
      </w:r>
    </w:p>
    <w:p w:rsidR="00767588" w:rsidRPr="00415464" w:rsidRDefault="00767588" w:rsidP="00767588">
      <w:pPr>
        <w:rPr>
          <w:rFonts w:ascii="Times New Roman" w:hAnsi="Times New Roman"/>
          <w:b/>
          <w:sz w:val="24"/>
          <w:szCs w:val="24"/>
        </w:rPr>
      </w:pPr>
    </w:p>
    <w:p w:rsidR="00415464" w:rsidRPr="00415464" w:rsidRDefault="00415464" w:rsidP="00415464">
      <w:pPr>
        <w:jc w:val="center"/>
        <w:rPr>
          <w:rFonts w:ascii="Times New Roman" w:hAnsi="Times New Roman"/>
          <w:b/>
          <w:color w:val="000000"/>
          <w:sz w:val="24"/>
          <w:szCs w:val="24"/>
        </w:rPr>
      </w:pPr>
      <w:r w:rsidRPr="00415464">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w:t>
      </w:r>
    </w:p>
    <w:p w:rsidR="00767588" w:rsidRPr="00415464" w:rsidRDefault="00767588" w:rsidP="00767588">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767588" w:rsidRPr="00415464" w:rsidRDefault="00767588" w:rsidP="009B7F3F">
      <w:pPr>
        <w:ind w:firstLine="708"/>
        <w:jc w:val="both"/>
        <w:rPr>
          <w:szCs w:val="22"/>
        </w:rPr>
      </w:pPr>
      <w:r w:rsidRPr="00415464">
        <w:rPr>
          <w:rFonts w:ascii="Times New Roman" w:hAnsi="Times New Roman"/>
          <w:sz w:val="24"/>
          <w:szCs w:val="24"/>
        </w:rPr>
        <w:t>2. Вопрос</w:t>
      </w:r>
      <w:r w:rsidRPr="00415464">
        <w:rPr>
          <w:rFonts w:ascii="Times New Roman" w:hAnsi="Times New Roman"/>
          <w:sz w:val="24"/>
        </w:rPr>
        <w:t xml:space="preserve"> </w:t>
      </w:r>
      <w:r w:rsidR="00415464" w:rsidRPr="00415464">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w:t>
      </w:r>
      <w:r w:rsidR="00415464" w:rsidRPr="00415464">
        <w:rPr>
          <w:rFonts w:ascii="Times New Roman" w:hAnsi="Times New Roman"/>
          <w:b/>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767588" w:rsidRPr="00415464" w:rsidRDefault="00767588" w:rsidP="00767588">
      <w:pPr>
        <w:tabs>
          <w:tab w:val="left" w:pos="6165"/>
        </w:tabs>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767588" w:rsidRPr="00415464" w:rsidRDefault="00767588" w:rsidP="00767588">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767588" w:rsidRPr="00415464" w:rsidRDefault="00767588" w:rsidP="00767588">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767588" w:rsidRPr="00415464" w:rsidRDefault="00767588" w:rsidP="00767588">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767588" w:rsidRPr="00415464" w:rsidRDefault="00767588" w:rsidP="0076758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767588" w:rsidRPr="00415464" w:rsidRDefault="00767588" w:rsidP="00767588">
      <w:pPr>
        <w:jc w:val="both"/>
        <w:rPr>
          <w:rFonts w:ascii="Times New Roman" w:hAnsi="Times New Roman"/>
          <w:sz w:val="24"/>
          <w:szCs w:val="24"/>
        </w:rPr>
      </w:pPr>
      <w:r w:rsidRPr="00415464">
        <w:rPr>
          <w:rFonts w:ascii="Times New Roman" w:eastAsia="Times New Roman" w:hAnsi="Times New Roman"/>
          <w:b/>
          <w:sz w:val="24"/>
          <w:szCs w:val="24"/>
        </w:rPr>
        <w:tab/>
      </w:r>
    </w:p>
    <w:p w:rsidR="00767588" w:rsidRPr="00602EC9" w:rsidRDefault="00767588" w:rsidP="00767588">
      <w:pPr>
        <w:jc w:val="both"/>
        <w:rPr>
          <w:rFonts w:ascii="Times New Roman" w:hAnsi="Times New Roman"/>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767588" w:rsidRPr="00602EC9" w:rsidRDefault="00767588" w:rsidP="00E75DF8">
      <w:pPr>
        <w:jc w:val="center"/>
        <w:rPr>
          <w:rFonts w:ascii="Times New Roman" w:hAnsi="Times New Roman"/>
          <w:b/>
          <w:sz w:val="24"/>
          <w:szCs w:val="24"/>
          <w:highlight w:val="yellow"/>
        </w:rPr>
      </w:pPr>
    </w:p>
    <w:p w:rsidR="00F21F01" w:rsidRPr="00602EC9" w:rsidRDefault="00F21F01" w:rsidP="00E75DF8">
      <w:pPr>
        <w:jc w:val="center"/>
        <w:rPr>
          <w:rFonts w:ascii="Times New Roman" w:hAnsi="Times New Roman"/>
          <w:b/>
          <w:sz w:val="24"/>
          <w:szCs w:val="24"/>
          <w:highlight w:val="yellow"/>
        </w:rPr>
      </w:pPr>
    </w:p>
    <w:p w:rsidR="00F21F01" w:rsidRPr="00415464" w:rsidRDefault="00F21F01" w:rsidP="00415464">
      <w:pPr>
        <w:rPr>
          <w:rFonts w:ascii="Times New Roman" w:hAnsi="Times New Roman"/>
          <w:b/>
          <w:sz w:val="24"/>
          <w:szCs w:val="24"/>
        </w:rPr>
      </w:pPr>
    </w:p>
    <w:p w:rsidR="00F21F01" w:rsidRPr="00415464" w:rsidRDefault="00F21F01" w:rsidP="00E75DF8">
      <w:pPr>
        <w:jc w:val="center"/>
        <w:rPr>
          <w:rFonts w:ascii="Times New Roman" w:hAnsi="Times New Roman"/>
          <w:b/>
          <w:sz w:val="24"/>
          <w:szCs w:val="24"/>
        </w:rPr>
      </w:pPr>
    </w:p>
    <w:p w:rsidR="00767588" w:rsidRPr="00415464" w:rsidRDefault="00767588" w:rsidP="00767588">
      <w:pPr>
        <w:jc w:val="center"/>
        <w:rPr>
          <w:rFonts w:ascii="Times New Roman" w:hAnsi="Times New Roman"/>
          <w:b/>
          <w:sz w:val="24"/>
          <w:szCs w:val="24"/>
        </w:rPr>
      </w:pPr>
      <w:r w:rsidRPr="00415464">
        <w:rPr>
          <w:rFonts w:ascii="Times New Roman" w:hAnsi="Times New Roman"/>
          <w:b/>
          <w:sz w:val="24"/>
          <w:szCs w:val="24"/>
        </w:rPr>
        <w:t>РЕШЕНИЕ</w:t>
      </w:r>
    </w:p>
    <w:p w:rsidR="00F21F01" w:rsidRPr="00415464" w:rsidRDefault="00F21F01" w:rsidP="00F21F01">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767588" w:rsidRPr="00415464" w:rsidRDefault="00767588" w:rsidP="00767588">
      <w:pPr>
        <w:jc w:val="center"/>
        <w:rPr>
          <w:rFonts w:ascii="Times New Roman" w:hAnsi="Times New Roman"/>
          <w:b/>
          <w:sz w:val="24"/>
          <w:szCs w:val="24"/>
        </w:rPr>
      </w:pPr>
    </w:p>
    <w:p w:rsidR="00767588" w:rsidRPr="00415464" w:rsidRDefault="00415464" w:rsidP="00767588">
      <w:pPr>
        <w:rPr>
          <w:rFonts w:ascii="Times New Roman" w:hAnsi="Times New Roman"/>
          <w:b/>
          <w:sz w:val="24"/>
          <w:szCs w:val="24"/>
        </w:rPr>
      </w:pPr>
      <w:r w:rsidRPr="00415464">
        <w:rPr>
          <w:rFonts w:ascii="Times New Roman" w:hAnsi="Times New Roman"/>
          <w:b/>
          <w:sz w:val="24"/>
          <w:szCs w:val="24"/>
        </w:rPr>
        <w:t>19.05</w:t>
      </w:r>
      <w:r w:rsidR="00F21F01" w:rsidRPr="00415464">
        <w:rPr>
          <w:rFonts w:ascii="Times New Roman" w:hAnsi="Times New Roman"/>
          <w:b/>
          <w:sz w:val="24"/>
          <w:szCs w:val="24"/>
        </w:rPr>
        <w:t>.2022</w:t>
      </w:r>
      <w:r w:rsidR="00767588" w:rsidRPr="00415464">
        <w:rPr>
          <w:rFonts w:ascii="Times New Roman" w:hAnsi="Times New Roman"/>
          <w:b/>
          <w:sz w:val="24"/>
          <w:szCs w:val="24"/>
        </w:rPr>
        <w:t xml:space="preserve">                                                                                                                                    № 14 </w:t>
      </w:r>
    </w:p>
    <w:p w:rsidR="00767588" w:rsidRPr="00415464" w:rsidRDefault="00767588" w:rsidP="00767588">
      <w:pPr>
        <w:rPr>
          <w:rFonts w:ascii="Times New Roman" w:hAnsi="Times New Roman"/>
          <w:b/>
          <w:sz w:val="24"/>
          <w:szCs w:val="24"/>
        </w:rPr>
      </w:pPr>
    </w:p>
    <w:p w:rsidR="00415464" w:rsidRPr="00415464" w:rsidRDefault="00415464" w:rsidP="00415464">
      <w:pPr>
        <w:jc w:val="center"/>
        <w:rPr>
          <w:rFonts w:ascii="Times New Roman" w:hAnsi="Times New Roman"/>
          <w:b/>
          <w:sz w:val="24"/>
          <w:szCs w:val="24"/>
        </w:rPr>
      </w:pPr>
      <w:r w:rsidRPr="00415464">
        <w:rPr>
          <w:rFonts w:ascii="Times New Roman" w:hAnsi="Times New Roman"/>
          <w:b/>
          <w:sz w:val="24"/>
          <w:szCs w:val="24"/>
        </w:rPr>
        <w:t>О проекте решения «Об исполнении бюджета муниципального образования «Качкашурское» за 2021 год»</w:t>
      </w:r>
    </w:p>
    <w:p w:rsidR="00767588" w:rsidRPr="00415464" w:rsidRDefault="00767588" w:rsidP="00767588">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767588" w:rsidRPr="00415464" w:rsidRDefault="00767588" w:rsidP="00767588">
      <w:pPr>
        <w:ind w:firstLine="708"/>
        <w:jc w:val="both"/>
        <w:rPr>
          <w:rFonts w:ascii="Times New Roman" w:hAnsi="Times New Roman"/>
          <w:sz w:val="24"/>
        </w:rPr>
      </w:pPr>
      <w:r w:rsidRPr="00415464">
        <w:rPr>
          <w:rFonts w:ascii="Times New Roman" w:hAnsi="Times New Roman"/>
          <w:sz w:val="24"/>
          <w:szCs w:val="24"/>
        </w:rPr>
        <w:t>2. Вопрос</w:t>
      </w:r>
      <w:r w:rsidRPr="00415464">
        <w:rPr>
          <w:rFonts w:ascii="Times New Roman" w:hAnsi="Times New Roman"/>
          <w:sz w:val="24"/>
        </w:rPr>
        <w:t xml:space="preserve"> </w:t>
      </w:r>
      <w:r w:rsidR="00415464" w:rsidRPr="00415464">
        <w:rPr>
          <w:rFonts w:ascii="Times New Roman" w:hAnsi="Times New Roman"/>
          <w:sz w:val="24"/>
          <w:szCs w:val="24"/>
        </w:rPr>
        <w:t>«Об исполнении бюджета муниципального образования «Качкашурское» за 2021 год»</w:t>
      </w:r>
      <w:r w:rsidR="00415464" w:rsidRPr="00415464">
        <w:rPr>
          <w:rFonts w:ascii="Times New Roman" w:hAnsi="Times New Roman"/>
          <w:b/>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767588" w:rsidRPr="00415464" w:rsidRDefault="00767588" w:rsidP="00767588">
      <w:pPr>
        <w:tabs>
          <w:tab w:val="left" w:pos="6165"/>
        </w:tabs>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767588" w:rsidRPr="00415464" w:rsidRDefault="00767588" w:rsidP="00767588">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767588" w:rsidRPr="00415464" w:rsidRDefault="00767588" w:rsidP="00767588">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767588" w:rsidRPr="00415464" w:rsidRDefault="00767588" w:rsidP="00767588">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767588" w:rsidRPr="00415464" w:rsidRDefault="00767588" w:rsidP="0076758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767588" w:rsidRPr="00415464" w:rsidRDefault="00767588" w:rsidP="00767588">
      <w:pPr>
        <w:jc w:val="both"/>
        <w:rPr>
          <w:rFonts w:ascii="Times New Roman" w:hAnsi="Times New Roman"/>
          <w:sz w:val="24"/>
          <w:szCs w:val="24"/>
        </w:rPr>
      </w:pPr>
      <w:r w:rsidRPr="00415464">
        <w:rPr>
          <w:rFonts w:ascii="Times New Roman" w:eastAsia="Times New Roman" w:hAnsi="Times New Roman"/>
          <w:b/>
          <w:sz w:val="24"/>
          <w:szCs w:val="24"/>
        </w:rPr>
        <w:tab/>
      </w:r>
    </w:p>
    <w:p w:rsidR="00767588" w:rsidRPr="00602EC9" w:rsidRDefault="00767588" w:rsidP="00767588">
      <w:pPr>
        <w:jc w:val="both"/>
        <w:rPr>
          <w:rFonts w:ascii="Times New Roman" w:hAnsi="Times New Roman"/>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767588" w:rsidRPr="00602EC9" w:rsidRDefault="00767588" w:rsidP="00767588">
      <w:pPr>
        <w:jc w:val="center"/>
        <w:rPr>
          <w:rFonts w:ascii="Times New Roman" w:hAnsi="Times New Roman"/>
          <w:b/>
          <w:sz w:val="24"/>
          <w:szCs w:val="24"/>
          <w:highlight w:val="yellow"/>
        </w:rPr>
      </w:pPr>
    </w:p>
    <w:p w:rsidR="00F21F01" w:rsidRDefault="00F21F01"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CA17EB" w:rsidRPr="00415464" w:rsidRDefault="00CA17EB" w:rsidP="00CA17EB">
      <w:pPr>
        <w:jc w:val="center"/>
        <w:rPr>
          <w:rFonts w:ascii="Times New Roman" w:hAnsi="Times New Roman"/>
          <w:b/>
          <w:sz w:val="24"/>
          <w:szCs w:val="24"/>
        </w:rPr>
      </w:pPr>
      <w:r w:rsidRPr="00415464">
        <w:rPr>
          <w:rFonts w:ascii="Times New Roman" w:hAnsi="Times New Roman"/>
          <w:b/>
          <w:sz w:val="24"/>
          <w:szCs w:val="24"/>
        </w:rPr>
        <w:t>РЕШЕНИЕ</w:t>
      </w:r>
    </w:p>
    <w:p w:rsidR="00CA17EB" w:rsidRPr="00415464" w:rsidRDefault="00CA17EB" w:rsidP="00CA17E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CA17EB" w:rsidRPr="00415464" w:rsidRDefault="00CA17EB" w:rsidP="00CA17EB">
      <w:pPr>
        <w:jc w:val="center"/>
        <w:rPr>
          <w:rFonts w:ascii="Times New Roman" w:hAnsi="Times New Roman"/>
          <w:b/>
          <w:sz w:val="24"/>
          <w:szCs w:val="24"/>
        </w:rPr>
      </w:pPr>
    </w:p>
    <w:p w:rsidR="00CA17EB" w:rsidRPr="00415464" w:rsidRDefault="00CA17EB" w:rsidP="00CA17EB">
      <w:pPr>
        <w:rPr>
          <w:rFonts w:ascii="Times New Roman" w:hAnsi="Times New Roman"/>
          <w:b/>
          <w:sz w:val="24"/>
          <w:szCs w:val="24"/>
        </w:rPr>
      </w:pPr>
      <w:r w:rsidRPr="00415464">
        <w:rPr>
          <w:rFonts w:ascii="Times New Roman" w:hAnsi="Times New Roman"/>
          <w:b/>
          <w:sz w:val="24"/>
          <w:szCs w:val="24"/>
        </w:rPr>
        <w:t>19.05.2022                                                                                                                                    № 1</w:t>
      </w:r>
      <w:r>
        <w:rPr>
          <w:rFonts w:ascii="Times New Roman" w:hAnsi="Times New Roman"/>
          <w:b/>
          <w:sz w:val="24"/>
          <w:szCs w:val="24"/>
        </w:rPr>
        <w:t>5</w:t>
      </w:r>
      <w:r w:rsidRPr="00415464">
        <w:rPr>
          <w:rFonts w:ascii="Times New Roman" w:hAnsi="Times New Roman"/>
          <w:b/>
          <w:sz w:val="24"/>
          <w:szCs w:val="24"/>
        </w:rPr>
        <w:t xml:space="preserve"> </w:t>
      </w:r>
    </w:p>
    <w:p w:rsidR="00CA17EB" w:rsidRPr="00415464" w:rsidRDefault="00CA17EB" w:rsidP="00CA17EB">
      <w:pPr>
        <w:rPr>
          <w:rFonts w:ascii="Times New Roman" w:hAnsi="Times New Roman"/>
          <w:b/>
          <w:sz w:val="24"/>
          <w:szCs w:val="24"/>
        </w:rPr>
      </w:pPr>
    </w:p>
    <w:p w:rsidR="00CA17EB" w:rsidRPr="00CA17EB" w:rsidRDefault="00CA17EB" w:rsidP="00CA17EB">
      <w:pPr>
        <w:jc w:val="center"/>
        <w:rPr>
          <w:rFonts w:ascii="Times New Roman" w:hAnsi="Times New Roman"/>
          <w:b/>
          <w:color w:val="000000"/>
          <w:sz w:val="24"/>
          <w:szCs w:val="24"/>
        </w:rPr>
      </w:pPr>
      <w:r w:rsidRPr="00CA17E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w:t>
      </w:r>
    </w:p>
    <w:p w:rsidR="00CA17EB" w:rsidRPr="00415464" w:rsidRDefault="00CA17EB" w:rsidP="00CA17EB">
      <w:pPr>
        <w:ind w:firstLine="709"/>
        <w:jc w:val="both"/>
        <w:rPr>
          <w:rFonts w:ascii="Times New Roman" w:eastAsia="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CA17EB" w:rsidRPr="00415464" w:rsidRDefault="00CA17EB" w:rsidP="00CA17EB">
      <w:pPr>
        <w:ind w:firstLine="709"/>
        <w:jc w:val="both"/>
        <w:rPr>
          <w:rFonts w:ascii="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CA17EB" w:rsidRPr="00CA17EB" w:rsidRDefault="00CA17EB" w:rsidP="00CA17E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CA17E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w:t>
      </w:r>
      <w:r>
        <w:rPr>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CA17EB" w:rsidRPr="00415464" w:rsidRDefault="00CA17EB" w:rsidP="00CA17EB">
      <w:pPr>
        <w:tabs>
          <w:tab w:val="left" w:pos="6165"/>
        </w:tabs>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CA17EB" w:rsidRPr="00415464" w:rsidRDefault="00CA17EB" w:rsidP="00CA17E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CA17EB" w:rsidRPr="00415464" w:rsidRDefault="00CA17EB" w:rsidP="00CA17E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CA17EB" w:rsidRPr="00415464" w:rsidRDefault="00CA17EB" w:rsidP="00CA17E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CA17EB" w:rsidRPr="00415464" w:rsidRDefault="00CA17EB" w:rsidP="00CA17E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CA17EB" w:rsidRPr="00415464" w:rsidRDefault="00CA17EB" w:rsidP="00CA17EB">
      <w:pPr>
        <w:jc w:val="both"/>
        <w:rPr>
          <w:rFonts w:ascii="Times New Roman" w:hAnsi="Times New Roman"/>
          <w:sz w:val="24"/>
          <w:szCs w:val="24"/>
        </w:rPr>
      </w:pPr>
      <w:r w:rsidRPr="00415464">
        <w:rPr>
          <w:rFonts w:ascii="Times New Roman" w:eastAsia="Times New Roman" w:hAnsi="Times New Roman"/>
          <w:b/>
          <w:sz w:val="24"/>
          <w:szCs w:val="24"/>
        </w:rPr>
        <w:tab/>
      </w:r>
    </w:p>
    <w:p w:rsidR="00CA17EB" w:rsidRPr="00602EC9" w:rsidRDefault="00CA17EB" w:rsidP="00CA17EB">
      <w:pPr>
        <w:jc w:val="both"/>
        <w:rPr>
          <w:rFonts w:ascii="Times New Roman" w:hAnsi="Times New Roman"/>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Pr="00415464" w:rsidRDefault="00CA17EB" w:rsidP="00CA17EB">
      <w:pPr>
        <w:jc w:val="center"/>
        <w:rPr>
          <w:rFonts w:ascii="Times New Roman" w:hAnsi="Times New Roman"/>
          <w:b/>
          <w:sz w:val="24"/>
          <w:szCs w:val="24"/>
        </w:rPr>
      </w:pPr>
      <w:r w:rsidRPr="00415464">
        <w:rPr>
          <w:rFonts w:ascii="Times New Roman" w:hAnsi="Times New Roman"/>
          <w:b/>
          <w:sz w:val="24"/>
          <w:szCs w:val="24"/>
        </w:rPr>
        <w:t>РЕШЕНИЕ</w:t>
      </w:r>
    </w:p>
    <w:p w:rsidR="00CA17EB" w:rsidRPr="00415464" w:rsidRDefault="00CA17EB" w:rsidP="00CA17E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CA17EB" w:rsidRPr="00415464" w:rsidRDefault="00CA17EB" w:rsidP="00CA17EB">
      <w:pPr>
        <w:jc w:val="center"/>
        <w:rPr>
          <w:rFonts w:ascii="Times New Roman" w:hAnsi="Times New Roman"/>
          <w:b/>
          <w:sz w:val="24"/>
          <w:szCs w:val="24"/>
        </w:rPr>
      </w:pPr>
    </w:p>
    <w:p w:rsidR="00CA17EB" w:rsidRPr="00415464" w:rsidRDefault="00CA17EB" w:rsidP="00CA17EB">
      <w:pPr>
        <w:rPr>
          <w:rFonts w:ascii="Times New Roman" w:hAnsi="Times New Roman"/>
          <w:b/>
          <w:sz w:val="24"/>
          <w:szCs w:val="24"/>
        </w:rPr>
      </w:pPr>
      <w:r w:rsidRPr="00415464">
        <w:rPr>
          <w:rFonts w:ascii="Times New Roman" w:hAnsi="Times New Roman"/>
          <w:b/>
          <w:sz w:val="24"/>
          <w:szCs w:val="24"/>
        </w:rPr>
        <w:t>19.05.2022                                                                                                                                    № 1</w:t>
      </w:r>
      <w:r>
        <w:rPr>
          <w:rFonts w:ascii="Times New Roman" w:hAnsi="Times New Roman"/>
          <w:b/>
          <w:sz w:val="24"/>
          <w:szCs w:val="24"/>
        </w:rPr>
        <w:t>6</w:t>
      </w:r>
      <w:r w:rsidRPr="00415464">
        <w:rPr>
          <w:rFonts w:ascii="Times New Roman" w:hAnsi="Times New Roman"/>
          <w:b/>
          <w:sz w:val="24"/>
          <w:szCs w:val="24"/>
        </w:rPr>
        <w:t xml:space="preserve"> </w:t>
      </w:r>
    </w:p>
    <w:p w:rsidR="00CA17EB" w:rsidRPr="00415464" w:rsidRDefault="00CA17EB" w:rsidP="00CA17EB">
      <w:pPr>
        <w:rPr>
          <w:rFonts w:ascii="Times New Roman" w:hAnsi="Times New Roman"/>
          <w:b/>
          <w:sz w:val="24"/>
          <w:szCs w:val="24"/>
        </w:rPr>
      </w:pPr>
    </w:p>
    <w:p w:rsidR="00CA17EB" w:rsidRPr="00CA17EB" w:rsidRDefault="00CA17EB" w:rsidP="00CA17EB">
      <w:pPr>
        <w:jc w:val="center"/>
        <w:rPr>
          <w:rFonts w:ascii="Times New Roman" w:hAnsi="Times New Roman"/>
          <w:b/>
          <w:sz w:val="24"/>
          <w:szCs w:val="24"/>
        </w:rPr>
      </w:pPr>
      <w:r w:rsidRPr="00CA17EB">
        <w:rPr>
          <w:rFonts w:ascii="Times New Roman" w:hAnsi="Times New Roman"/>
          <w:b/>
          <w:sz w:val="24"/>
          <w:szCs w:val="24"/>
        </w:rPr>
        <w:t>О проекте решения «Об исполнении бюджета муниципального образования «Кожильское» за 2021 год»</w:t>
      </w:r>
    </w:p>
    <w:p w:rsidR="00CA17EB" w:rsidRPr="00415464" w:rsidRDefault="00CA17EB" w:rsidP="00CA17EB">
      <w:pPr>
        <w:ind w:firstLine="709"/>
        <w:jc w:val="both"/>
        <w:rPr>
          <w:rFonts w:ascii="Times New Roman" w:eastAsia="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CA17EB" w:rsidRPr="00415464" w:rsidRDefault="00CA17EB" w:rsidP="00CA17EB">
      <w:pPr>
        <w:ind w:firstLine="709"/>
        <w:jc w:val="both"/>
        <w:rPr>
          <w:rFonts w:ascii="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CA17EB" w:rsidRPr="00CA17EB" w:rsidRDefault="00CA17EB" w:rsidP="00CA17E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CA17EB">
        <w:rPr>
          <w:rFonts w:ascii="Times New Roman" w:hAnsi="Times New Roman"/>
          <w:sz w:val="24"/>
          <w:szCs w:val="24"/>
        </w:rPr>
        <w:t xml:space="preserve">«Об исполнении бюджета муниципального образования «Кожильское»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CA17EB" w:rsidRPr="00415464" w:rsidRDefault="00CA17EB" w:rsidP="00CA17EB">
      <w:pPr>
        <w:tabs>
          <w:tab w:val="left" w:pos="6165"/>
        </w:tabs>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CA17EB" w:rsidRPr="00415464" w:rsidRDefault="00CA17EB" w:rsidP="00CA17E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CA17EB" w:rsidRPr="00415464" w:rsidRDefault="00CA17EB" w:rsidP="00CA17E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CA17EB" w:rsidRPr="00415464" w:rsidRDefault="00CA17EB" w:rsidP="00CA17E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CA17EB" w:rsidRPr="00415464" w:rsidRDefault="00CA17EB" w:rsidP="00CA17E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CA17EB" w:rsidRPr="00415464" w:rsidRDefault="00CA17EB" w:rsidP="00CA17EB">
      <w:pPr>
        <w:jc w:val="both"/>
        <w:rPr>
          <w:rFonts w:ascii="Times New Roman" w:hAnsi="Times New Roman"/>
          <w:sz w:val="24"/>
          <w:szCs w:val="24"/>
        </w:rPr>
      </w:pPr>
      <w:r w:rsidRPr="00415464">
        <w:rPr>
          <w:rFonts w:ascii="Times New Roman" w:eastAsia="Times New Roman" w:hAnsi="Times New Roman"/>
          <w:b/>
          <w:sz w:val="24"/>
          <w:szCs w:val="24"/>
        </w:rPr>
        <w:tab/>
      </w:r>
    </w:p>
    <w:p w:rsidR="00CA17EB" w:rsidRPr="00602EC9" w:rsidRDefault="00CA17EB" w:rsidP="00CA17EB">
      <w:pPr>
        <w:jc w:val="both"/>
        <w:rPr>
          <w:rFonts w:ascii="Times New Roman" w:hAnsi="Times New Roman"/>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rPr>
          <w:rFonts w:ascii="Times New Roman" w:hAnsi="Times New Roman"/>
          <w:b/>
          <w:sz w:val="24"/>
          <w:szCs w:val="24"/>
          <w:highlight w:val="yellow"/>
        </w:rPr>
      </w:pPr>
    </w:p>
    <w:p w:rsidR="00CA17EB" w:rsidRPr="00602EC9"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Default="00CA17EB" w:rsidP="00CA17EB">
      <w:pPr>
        <w:rPr>
          <w:rFonts w:ascii="Times New Roman" w:hAnsi="Times New Roman"/>
          <w:b/>
          <w:sz w:val="24"/>
          <w:szCs w:val="24"/>
          <w:highlight w:val="yellow"/>
        </w:rPr>
      </w:pPr>
    </w:p>
    <w:p w:rsidR="00CA17EB" w:rsidRPr="00415464" w:rsidRDefault="00CA17EB" w:rsidP="00CA17EB">
      <w:pPr>
        <w:jc w:val="center"/>
        <w:rPr>
          <w:rFonts w:ascii="Times New Roman" w:hAnsi="Times New Roman"/>
          <w:b/>
          <w:sz w:val="24"/>
          <w:szCs w:val="24"/>
        </w:rPr>
      </w:pPr>
      <w:r w:rsidRPr="00415464">
        <w:rPr>
          <w:rFonts w:ascii="Times New Roman" w:hAnsi="Times New Roman"/>
          <w:b/>
          <w:sz w:val="24"/>
          <w:szCs w:val="24"/>
        </w:rPr>
        <w:t>РЕШЕНИЕ</w:t>
      </w:r>
    </w:p>
    <w:p w:rsidR="00CA17EB" w:rsidRPr="00415464" w:rsidRDefault="00CA17EB" w:rsidP="00CA17E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CA17EB" w:rsidRPr="00415464" w:rsidRDefault="00CA17EB" w:rsidP="00CA17EB">
      <w:pPr>
        <w:jc w:val="center"/>
        <w:rPr>
          <w:rFonts w:ascii="Times New Roman" w:hAnsi="Times New Roman"/>
          <w:b/>
          <w:sz w:val="24"/>
          <w:szCs w:val="24"/>
        </w:rPr>
      </w:pPr>
    </w:p>
    <w:p w:rsidR="00CA17EB" w:rsidRPr="00415464" w:rsidRDefault="00CA17EB" w:rsidP="00CA17EB">
      <w:pPr>
        <w:rPr>
          <w:rFonts w:ascii="Times New Roman" w:hAnsi="Times New Roman"/>
          <w:b/>
          <w:sz w:val="24"/>
          <w:szCs w:val="24"/>
        </w:rPr>
      </w:pPr>
      <w:r w:rsidRPr="00415464">
        <w:rPr>
          <w:rFonts w:ascii="Times New Roman" w:hAnsi="Times New Roman"/>
          <w:b/>
          <w:sz w:val="24"/>
          <w:szCs w:val="24"/>
        </w:rPr>
        <w:t>19.05.2022                                                                                                                                    № 1</w:t>
      </w:r>
      <w:r w:rsidR="003818E8">
        <w:rPr>
          <w:rFonts w:ascii="Times New Roman" w:hAnsi="Times New Roman"/>
          <w:b/>
          <w:sz w:val="24"/>
          <w:szCs w:val="24"/>
        </w:rPr>
        <w:t>7</w:t>
      </w:r>
      <w:r w:rsidRPr="00415464">
        <w:rPr>
          <w:rFonts w:ascii="Times New Roman" w:hAnsi="Times New Roman"/>
          <w:b/>
          <w:sz w:val="24"/>
          <w:szCs w:val="24"/>
        </w:rPr>
        <w:t xml:space="preserve"> </w:t>
      </w:r>
    </w:p>
    <w:p w:rsidR="00CA17EB" w:rsidRPr="00415464" w:rsidRDefault="00CA17EB" w:rsidP="00CA17EB">
      <w:pPr>
        <w:rPr>
          <w:rFonts w:ascii="Times New Roman" w:hAnsi="Times New Roman"/>
          <w:b/>
          <w:sz w:val="24"/>
          <w:szCs w:val="24"/>
        </w:rPr>
      </w:pPr>
    </w:p>
    <w:p w:rsidR="00CA17EB" w:rsidRPr="00CA17EB" w:rsidRDefault="00CA17EB" w:rsidP="00CA17EB">
      <w:pPr>
        <w:jc w:val="center"/>
        <w:rPr>
          <w:rFonts w:ascii="Times New Roman" w:hAnsi="Times New Roman"/>
          <w:b/>
          <w:color w:val="000000"/>
          <w:sz w:val="24"/>
          <w:szCs w:val="24"/>
        </w:rPr>
      </w:pPr>
      <w:r w:rsidRPr="00CA17E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w:t>
      </w:r>
    </w:p>
    <w:p w:rsidR="00CA17EB" w:rsidRPr="00415464" w:rsidRDefault="00CA17EB" w:rsidP="00CA17EB">
      <w:pPr>
        <w:ind w:firstLine="709"/>
        <w:jc w:val="both"/>
        <w:rPr>
          <w:rFonts w:ascii="Times New Roman" w:eastAsia="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CA17EB" w:rsidRPr="00415464" w:rsidRDefault="00CA17EB" w:rsidP="00CA17EB">
      <w:pPr>
        <w:ind w:firstLine="709"/>
        <w:jc w:val="both"/>
        <w:rPr>
          <w:rFonts w:ascii="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CA17EB" w:rsidRPr="00CA17EB" w:rsidRDefault="00CA17EB" w:rsidP="00CA17E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CA17E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w:t>
      </w:r>
      <w:r w:rsidRPr="00CA17EB">
        <w:rPr>
          <w:rFonts w:ascii="Times New Roman" w:hAnsi="Times New Roman"/>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CA17EB" w:rsidRPr="00415464" w:rsidRDefault="00CA17EB" w:rsidP="00CA17EB">
      <w:pPr>
        <w:tabs>
          <w:tab w:val="left" w:pos="6165"/>
        </w:tabs>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CA17EB" w:rsidRPr="00415464" w:rsidRDefault="00CA17EB" w:rsidP="00CA17E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CA17EB" w:rsidRPr="00415464" w:rsidRDefault="00CA17EB" w:rsidP="00CA17E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CA17EB" w:rsidRPr="00415464" w:rsidRDefault="00CA17EB" w:rsidP="00CA17E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CA17EB" w:rsidRPr="00415464" w:rsidRDefault="00CA17EB" w:rsidP="00CA17E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CA17EB" w:rsidRPr="00415464" w:rsidRDefault="00CA17EB" w:rsidP="00CA17EB">
      <w:pPr>
        <w:jc w:val="both"/>
        <w:rPr>
          <w:rFonts w:ascii="Times New Roman" w:hAnsi="Times New Roman"/>
          <w:sz w:val="24"/>
          <w:szCs w:val="24"/>
        </w:rPr>
      </w:pPr>
      <w:r w:rsidRPr="00415464">
        <w:rPr>
          <w:rFonts w:ascii="Times New Roman" w:eastAsia="Times New Roman" w:hAnsi="Times New Roman"/>
          <w:b/>
          <w:sz w:val="24"/>
          <w:szCs w:val="24"/>
        </w:rPr>
        <w:tab/>
      </w:r>
    </w:p>
    <w:p w:rsidR="00CA17EB" w:rsidRPr="00602EC9" w:rsidRDefault="00CA17EB" w:rsidP="00CA17EB">
      <w:pPr>
        <w:jc w:val="both"/>
        <w:rPr>
          <w:rFonts w:ascii="Times New Roman" w:hAnsi="Times New Roman"/>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jc w:val="center"/>
        <w:rPr>
          <w:rFonts w:ascii="Times New Roman" w:hAnsi="Times New Roman"/>
          <w:b/>
          <w:sz w:val="24"/>
          <w:szCs w:val="24"/>
          <w:highlight w:val="yellow"/>
        </w:rPr>
      </w:pPr>
    </w:p>
    <w:p w:rsidR="00CA17EB" w:rsidRPr="00602EC9" w:rsidRDefault="00CA17EB" w:rsidP="00CA17EB">
      <w:pPr>
        <w:rPr>
          <w:rFonts w:ascii="Times New Roman" w:hAnsi="Times New Roman"/>
          <w:b/>
          <w:sz w:val="24"/>
          <w:szCs w:val="24"/>
          <w:highlight w:val="yellow"/>
        </w:rPr>
      </w:pPr>
    </w:p>
    <w:p w:rsidR="00CA17EB" w:rsidRPr="00602EC9" w:rsidRDefault="00CA17EB" w:rsidP="00CA17EB">
      <w:pPr>
        <w:rPr>
          <w:rFonts w:ascii="Times New Roman" w:hAnsi="Times New Roman"/>
          <w:b/>
          <w:sz w:val="24"/>
          <w:szCs w:val="24"/>
          <w:highlight w:val="yellow"/>
        </w:rPr>
      </w:pPr>
    </w:p>
    <w:p w:rsidR="00CA17EB" w:rsidRPr="00602EC9" w:rsidRDefault="00CA17EB" w:rsidP="00CA17EB">
      <w:pPr>
        <w:rPr>
          <w:rFonts w:ascii="Times New Roman" w:hAnsi="Times New Roman"/>
          <w:b/>
          <w:sz w:val="24"/>
          <w:szCs w:val="24"/>
          <w:highlight w:val="yellow"/>
        </w:rPr>
      </w:pPr>
    </w:p>
    <w:p w:rsidR="00CA17EB" w:rsidRPr="00602EC9" w:rsidRDefault="00CA17EB" w:rsidP="00CA17EB">
      <w:pPr>
        <w:rPr>
          <w:rFonts w:ascii="Times New Roman" w:hAnsi="Times New Roman"/>
          <w:b/>
          <w:sz w:val="24"/>
          <w:szCs w:val="24"/>
          <w:highlight w:val="yellow"/>
        </w:rPr>
      </w:pPr>
    </w:p>
    <w:p w:rsidR="00CA17EB" w:rsidRPr="00602EC9" w:rsidRDefault="00CA17EB" w:rsidP="00CA17EB">
      <w:pPr>
        <w:rPr>
          <w:rFonts w:ascii="Times New Roman" w:hAnsi="Times New Roman"/>
          <w:b/>
          <w:sz w:val="24"/>
          <w:szCs w:val="24"/>
          <w:highlight w:val="yellow"/>
        </w:rPr>
      </w:pPr>
    </w:p>
    <w:p w:rsidR="00CA17EB" w:rsidRDefault="00CA17EB"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Pr="00415464" w:rsidRDefault="003818E8" w:rsidP="003818E8">
      <w:pPr>
        <w:jc w:val="center"/>
        <w:rPr>
          <w:rFonts w:ascii="Times New Roman" w:hAnsi="Times New Roman"/>
          <w:b/>
          <w:sz w:val="24"/>
          <w:szCs w:val="24"/>
        </w:rPr>
      </w:pPr>
      <w:r w:rsidRPr="00415464">
        <w:rPr>
          <w:rFonts w:ascii="Times New Roman" w:hAnsi="Times New Roman"/>
          <w:b/>
          <w:sz w:val="24"/>
          <w:szCs w:val="24"/>
        </w:rPr>
        <w:t>РЕШЕНИЕ</w:t>
      </w:r>
    </w:p>
    <w:p w:rsidR="003818E8" w:rsidRPr="00415464" w:rsidRDefault="003818E8" w:rsidP="003818E8">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3818E8" w:rsidRPr="00415464" w:rsidRDefault="003818E8" w:rsidP="003818E8">
      <w:pPr>
        <w:jc w:val="center"/>
        <w:rPr>
          <w:rFonts w:ascii="Times New Roman" w:hAnsi="Times New Roman"/>
          <w:b/>
          <w:sz w:val="24"/>
          <w:szCs w:val="24"/>
        </w:rPr>
      </w:pPr>
    </w:p>
    <w:p w:rsidR="003818E8" w:rsidRPr="00415464" w:rsidRDefault="003818E8" w:rsidP="003818E8">
      <w:pPr>
        <w:rPr>
          <w:rFonts w:ascii="Times New Roman" w:hAnsi="Times New Roman"/>
          <w:b/>
          <w:sz w:val="24"/>
          <w:szCs w:val="24"/>
        </w:rPr>
      </w:pPr>
      <w:r w:rsidRPr="00415464">
        <w:rPr>
          <w:rFonts w:ascii="Times New Roman" w:hAnsi="Times New Roman"/>
          <w:b/>
          <w:sz w:val="24"/>
          <w:szCs w:val="24"/>
        </w:rPr>
        <w:t>19.05.2022                                                                                                                                    № 1</w:t>
      </w:r>
      <w:r>
        <w:rPr>
          <w:rFonts w:ascii="Times New Roman" w:hAnsi="Times New Roman"/>
          <w:b/>
          <w:sz w:val="24"/>
          <w:szCs w:val="24"/>
        </w:rPr>
        <w:t>8</w:t>
      </w:r>
      <w:r w:rsidRPr="00415464">
        <w:rPr>
          <w:rFonts w:ascii="Times New Roman" w:hAnsi="Times New Roman"/>
          <w:b/>
          <w:sz w:val="24"/>
          <w:szCs w:val="24"/>
        </w:rPr>
        <w:t xml:space="preserve"> </w:t>
      </w:r>
    </w:p>
    <w:p w:rsidR="003818E8" w:rsidRPr="00415464" w:rsidRDefault="003818E8" w:rsidP="003818E8">
      <w:pPr>
        <w:rPr>
          <w:rFonts w:ascii="Times New Roman" w:hAnsi="Times New Roman"/>
          <w:b/>
          <w:sz w:val="24"/>
          <w:szCs w:val="24"/>
        </w:rPr>
      </w:pPr>
    </w:p>
    <w:p w:rsidR="003818E8" w:rsidRPr="003818E8" w:rsidRDefault="003818E8" w:rsidP="003818E8">
      <w:pPr>
        <w:jc w:val="center"/>
        <w:rPr>
          <w:rFonts w:ascii="Times New Roman" w:hAnsi="Times New Roman"/>
          <w:b/>
          <w:sz w:val="24"/>
          <w:szCs w:val="24"/>
        </w:rPr>
      </w:pPr>
      <w:r w:rsidRPr="003818E8">
        <w:rPr>
          <w:rFonts w:ascii="Times New Roman" w:hAnsi="Times New Roman"/>
          <w:b/>
          <w:spacing w:val="-6"/>
          <w:sz w:val="24"/>
          <w:szCs w:val="24"/>
          <w:lang w:eastAsia="en-US"/>
        </w:rPr>
        <w:t>О проекте решения «</w:t>
      </w:r>
      <w:r w:rsidRPr="003818E8">
        <w:rPr>
          <w:rFonts w:ascii="Times New Roman" w:hAnsi="Times New Roman"/>
          <w:b/>
          <w:sz w:val="24"/>
          <w:szCs w:val="24"/>
        </w:rPr>
        <w:t>Об исполнении бюджета муниципального образования «Куреговское» за 2021 год»</w:t>
      </w:r>
    </w:p>
    <w:p w:rsidR="003818E8" w:rsidRPr="00415464" w:rsidRDefault="003818E8" w:rsidP="003818E8">
      <w:pPr>
        <w:ind w:firstLine="709"/>
        <w:jc w:val="both"/>
        <w:rPr>
          <w:rFonts w:ascii="Times New Roman" w:eastAsia="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3818E8" w:rsidRPr="00415464" w:rsidRDefault="003818E8" w:rsidP="003818E8">
      <w:pPr>
        <w:ind w:firstLine="709"/>
        <w:jc w:val="both"/>
        <w:rPr>
          <w:rFonts w:ascii="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3818E8" w:rsidRPr="00CA17EB" w:rsidRDefault="003818E8" w:rsidP="003818E8">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3818E8">
        <w:rPr>
          <w:rFonts w:ascii="Times New Roman" w:hAnsi="Times New Roman"/>
          <w:spacing w:val="-6"/>
          <w:sz w:val="24"/>
          <w:szCs w:val="24"/>
          <w:lang w:eastAsia="en-US"/>
        </w:rPr>
        <w:t>«</w:t>
      </w:r>
      <w:r w:rsidRPr="003818E8">
        <w:rPr>
          <w:rFonts w:ascii="Times New Roman" w:hAnsi="Times New Roman"/>
          <w:sz w:val="24"/>
          <w:szCs w:val="24"/>
        </w:rPr>
        <w:t>Об исполнении бюджета муниципального образования «Куреговское» за 2021 год»</w:t>
      </w:r>
      <w:r>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3818E8" w:rsidRPr="00415464" w:rsidRDefault="003818E8" w:rsidP="003818E8">
      <w:pPr>
        <w:tabs>
          <w:tab w:val="left" w:pos="6165"/>
        </w:tabs>
        <w:jc w:val="both"/>
        <w:rPr>
          <w:rFonts w:ascii="Times New Roman" w:hAnsi="Times New Roman"/>
          <w:sz w:val="24"/>
          <w:szCs w:val="24"/>
        </w:rPr>
      </w:pPr>
    </w:p>
    <w:p w:rsidR="003818E8" w:rsidRPr="00415464" w:rsidRDefault="003818E8" w:rsidP="003818E8">
      <w:pPr>
        <w:jc w:val="both"/>
        <w:rPr>
          <w:rFonts w:ascii="Times New Roman" w:hAnsi="Times New Roman"/>
          <w:sz w:val="24"/>
          <w:szCs w:val="24"/>
        </w:rPr>
      </w:pPr>
    </w:p>
    <w:p w:rsidR="003818E8" w:rsidRPr="00415464" w:rsidRDefault="003818E8" w:rsidP="003818E8">
      <w:pPr>
        <w:jc w:val="both"/>
        <w:rPr>
          <w:rFonts w:ascii="Times New Roman" w:hAnsi="Times New Roman"/>
          <w:sz w:val="24"/>
          <w:szCs w:val="24"/>
        </w:rPr>
      </w:pPr>
    </w:p>
    <w:p w:rsidR="003818E8" w:rsidRPr="00415464" w:rsidRDefault="003818E8" w:rsidP="003818E8">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3818E8" w:rsidRPr="00415464" w:rsidRDefault="003818E8" w:rsidP="003818E8">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3818E8" w:rsidRPr="00415464" w:rsidRDefault="003818E8" w:rsidP="003818E8">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3818E8" w:rsidRPr="00415464" w:rsidRDefault="003818E8" w:rsidP="003818E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3818E8" w:rsidRPr="00415464" w:rsidRDefault="003818E8" w:rsidP="003818E8">
      <w:pPr>
        <w:jc w:val="both"/>
        <w:rPr>
          <w:rFonts w:ascii="Times New Roman" w:hAnsi="Times New Roman"/>
          <w:sz w:val="24"/>
          <w:szCs w:val="24"/>
        </w:rPr>
      </w:pPr>
      <w:r w:rsidRPr="00415464">
        <w:rPr>
          <w:rFonts w:ascii="Times New Roman" w:eastAsia="Times New Roman" w:hAnsi="Times New Roman"/>
          <w:b/>
          <w:sz w:val="24"/>
          <w:szCs w:val="24"/>
        </w:rPr>
        <w:tab/>
      </w:r>
    </w:p>
    <w:p w:rsidR="003818E8" w:rsidRPr="00602EC9" w:rsidRDefault="003818E8" w:rsidP="003818E8">
      <w:pPr>
        <w:jc w:val="both"/>
        <w:rPr>
          <w:rFonts w:ascii="Times New Roman" w:hAnsi="Times New Roman"/>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3818E8" w:rsidRPr="00415464" w:rsidRDefault="003818E8" w:rsidP="003818E8">
      <w:pPr>
        <w:jc w:val="center"/>
        <w:rPr>
          <w:rFonts w:ascii="Times New Roman" w:hAnsi="Times New Roman"/>
          <w:b/>
          <w:sz w:val="24"/>
          <w:szCs w:val="24"/>
        </w:rPr>
      </w:pPr>
      <w:r w:rsidRPr="00415464">
        <w:rPr>
          <w:rFonts w:ascii="Times New Roman" w:hAnsi="Times New Roman"/>
          <w:b/>
          <w:sz w:val="24"/>
          <w:szCs w:val="24"/>
        </w:rPr>
        <w:t>РЕШЕНИЕ</w:t>
      </w:r>
    </w:p>
    <w:p w:rsidR="003818E8" w:rsidRPr="00415464" w:rsidRDefault="003818E8" w:rsidP="003818E8">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3818E8" w:rsidRPr="00415464" w:rsidRDefault="003818E8" w:rsidP="003818E8">
      <w:pPr>
        <w:jc w:val="center"/>
        <w:rPr>
          <w:rFonts w:ascii="Times New Roman" w:hAnsi="Times New Roman"/>
          <w:b/>
          <w:sz w:val="24"/>
          <w:szCs w:val="24"/>
        </w:rPr>
      </w:pPr>
    </w:p>
    <w:p w:rsidR="003818E8" w:rsidRPr="00415464" w:rsidRDefault="003818E8" w:rsidP="003818E8">
      <w:pPr>
        <w:rPr>
          <w:rFonts w:ascii="Times New Roman" w:hAnsi="Times New Roman"/>
          <w:b/>
          <w:sz w:val="24"/>
          <w:szCs w:val="24"/>
        </w:rPr>
      </w:pPr>
      <w:r w:rsidRPr="00415464">
        <w:rPr>
          <w:rFonts w:ascii="Times New Roman" w:hAnsi="Times New Roman"/>
          <w:b/>
          <w:sz w:val="24"/>
          <w:szCs w:val="24"/>
        </w:rPr>
        <w:t>19.05.2022                                                                                                                                    № 1</w:t>
      </w:r>
      <w:r>
        <w:rPr>
          <w:rFonts w:ascii="Times New Roman" w:hAnsi="Times New Roman"/>
          <w:b/>
          <w:sz w:val="24"/>
          <w:szCs w:val="24"/>
        </w:rPr>
        <w:t>9</w:t>
      </w:r>
      <w:r w:rsidRPr="00415464">
        <w:rPr>
          <w:rFonts w:ascii="Times New Roman" w:hAnsi="Times New Roman"/>
          <w:b/>
          <w:sz w:val="24"/>
          <w:szCs w:val="24"/>
        </w:rPr>
        <w:t xml:space="preserve"> </w:t>
      </w:r>
    </w:p>
    <w:p w:rsidR="003818E8" w:rsidRPr="00415464" w:rsidRDefault="003818E8" w:rsidP="003818E8">
      <w:pPr>
        <w:rPr>
          <w:rFonts w:ascii="Times New Roman" w:hAnsi="Times New Roman"/>
          <w:b/>
          <w:sz w:val="24"/>
          <w:szCs w:val="24"/>
        </w:rPr>
      </w:pPr>
    </w:p>
    <w:p w:rsidR="003818E8" w:rsidRPr="003818E8" w:rsidRDefault="003818E8" w:rsidP="003818E8">
      <w:pPr>
        <w:jc w:val="center"/>
        <w:rPr>
          <w:rFonts w:ascii="Times New Roman" w:hAnsi="Times New Roman"/>
          <w:b/>
          <w:color w:val="000000"/>
          <w:sz w:val="24"/>
          <w:szCs w:val="24"/>
        </w:rPr>
      </w:pPr>
      <w:r w:rsidRPr="003818E8">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w:t>
      </w:r>
    </w:p>
    <w:p w:rsidR="003818E8" w:rsidRPr="00415464" w:rsidRDefault="003818E8" w:rsidP="003818E8">
      <w:pPr>
        <w:ind w:firstLine="709"/>
        <w:jc w:val="both"/>
        <w:rPr>
          <w:rFonts w:ascii="Times New Roman" w:eastAsia="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3818E8" w:rsidRPr="00415464" w:rsidRDefault="003818E8" w:rsidP="003818E8">
      <w:pPr>
        <w:ind w:firstLine="709"/>
        <w:jc w:val="both"/>
        <w:rPr>
          <w:rFonts w:ascii="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3818E8" w:rsidRPr="00CA17EB" w:rsidRDefault="003818E8" w:rsidP="006F4D8B">
      <w:pPr>
        <w:ind w:firstLine="708"/>
        <w:jc w:val="both"/>
        <w:rPr>
          <w:color w:val="000000"/>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415464">
        <w:rPr>
          <w:rFonts w:ascii="Times New Roman" w:hAnsi="Times New Roman"/>
          <w:sz w:val="24"/>
        </w:rPr>
        <w:t xml:space="preserve"> </w:t>
      </w:r>
      <w:r w:rsidR="006F4D8B"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w:t>
      </w:r>
      <w:r w:rsidR="006F4D8B">
        <w:rPr>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3818E8" w:rsidRPr="00415464" w:rsidRDefault="003818E8" w:rsidP="003818E8">
      <w:pPr>
        <w:tabs>
          <w:tab w:val="left" w:pos="6165"/>
        </w:tabs>
        <w:jc w:val="both"/>
        <w:rPr>
          <w:rFonts w:ascii="Times New Roman" w:hAnsi="Times New Roman"/>
          <w:sz w:val="24"/>
          <w:szCs w:val="24"/>
        </w:rPr>
      </w:pPr>
    </w:p>
    <w:p w:rsidR="003818E8" w:rsidRPr="00415464" w:rsidRDefault="003818E8" w:rsidP="003818E8">
      <w:pPr>
        <w:jc w:val="both"/>
        <w:rPr>
          <w:rFonts w:ascii="Times New Roman" w:hAnsi="Times New Roman"/>
          <w:sz w:val="24"/>
          <w:szCs w:val="24"/>
        </w:rPr>
      </w:pPr>
    </w:p>
    <w:p w:rsidR="003818E8" w:rsidRPr="00415464" w:rsidRDefault="003818E8" w:rsidP="003818E8">
      <w:pPr>
        <w:jc w:val="both"/>
        <w:rPr>
          <w:rFonts w:ascii="Times New Roman" w:hAnsi="Times New Roman"/>
          <w:sz w:val="24"/>
          <w:szCs w:val="24"/>
        </w:rPr>
      </w:pPr>
    </w:p>
    <w:p w:rsidR="003818E8" w:rsidRPr="00415464" w:rsidRDefault="003818E8" w:rsidP="003818E8">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3818E8" w:rsidRPr="00415464" w:rsidRDefault="003818E8" w:rsidP="003818E8">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3818E8" w:rsidRPr="00415464" w:rsidRDefault="003818E8" w:rsidP="003818E8">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3818E8" w:rsidRPr="00415464" w:rsidRDefault="003818E8" w:rsidP="003818E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3818E8" w:rsidRPr="00415464" w:rsidRDefault="003818E8" w:rsidP="003818E8">
      <w:pPr>
        <w:jc w:val="both"/>
        <w:rPr>
          <w:rFonts w:ascii="Times New Roman" w:hAnsi="Times New Roman"/>
          <w:sz w:val="24"/>
          <w:szCs w:val="24"/>
        </w:rPr>
      </w:pPr>
      <w:r w:rsidRPr="00415464">
        <w:rPr>
          <w:rFonts w:ascii="Times New Roman" w:eastAsia="Times New Roman" w:hAnsi="Times New Roman"/>
          <w:b/>
          <w:sz w:val="24"/>
          <w:szCs w:val="24"/>
        </w:rPr>
        <w:tab/>
      </w:r>
    </w:p>
    <w:p w:rsidR="003818E8" w:rsidRPr="00602EC9" w:rsidRDefault="003818E8" w:rsidP="003818E8">
      <w:pPr>
        <w:jc w:val="both"/>
        <w:rPr>
          <w:rFonts w:ascii="Times New Roman" w:hAnsi="Times New Roman"/>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jc w:val="cente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Pr="00602EC9" w:rsidRDefault="003818E8" w:rsidP="003818E8">
      <w:pPr>
        <w:rPr>
          <w:rFonts w:ascii="Times New Roman" w:hAnsi="Times New Roman"/>
          <w:b/>
          <w:sz w:val="24"/>
          <w:szCs w:val="24"/>
          <w:highlight w:val="yellow"/>
        </w:rPr>
      </w:pPr>
    </w:p>
    <w:p w:rsidR="003818E8" w:rsidRDefault="003818E8"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Default="006F4D8B" w:rsidP="003818E8">
      <w:pPr>
        <w:rPr>
          <w:rFonts w:ascii="Times New Roman" w:hAnsi="Times New Roman"/>
          <w:b/>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20</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z w:val="24"/>
          <w:szCs w:val="24"/>
        </w:rPr>
      </w:pPr>
      <w:r w:rsidRPr="006F4D8B">
        <w:rPr>
          <w:rFonts w:ascii="Times New Roman" w:hAnsi="Times New Roman"/>
          <w:b/>
          <w:sz w:val="24"/>
          <w:szCs w:val="24"/>
        </w:rPr>
        <w:t>О проекте решения «Об исполнении бюджета муниципального образования «Октябрьское»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sz w:val="24"/>
          <w:szCs w:val="24"/>
        </w:rPr>
        <w:t>«Об исполнении бюджета муниципального образования «Октябрьское» за 2021 год»</w:t>
      </w:r>
      <w:r>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Pr="00602EC9" w:rsidRDefault="006F4D8B" w:rsidP="006F4D8B">
      <w:pPr>
        <w:jc w:val="both"/>
        <w:rPr>
          <w:rFonts w:ascii="Times New Roman" w:hAnsi="Times New Roman"/>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3818E8">
      <w:pPr>
        <w:rPr>
          <w:rFonts w:ascii="Times New Roman" w:hAnsi="Times New Roman"/>
          <w:b/>
          <w:sz w:val="24"/>
          <w:szCs w:val="24"/>
          <w:highlight w:val="yellow"/>
        </w:rPr>
      </w:pPr>
    </w:p>
    <w:p w:rsidR="003818E8" w:rsidRDefault="003818E8"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21</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w:t>
      </w:r>
      <w:r>
        <w:rPr>
          <w:rFonts w:ascii="Times New Roman" w:hAnsi="Times New Roman"/>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Pr="00602EC9" w:rsidRDefault="006F4D8B" w:rsidP="006F4D8B">
      <w:pPr>
        <w:jc w:val="both"/>
        <w:rPr>
          <w:rFonts w:ascii="Times New Roman" w:hAnsi="Times New Roman"/>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22</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pacing w:val="-6"/>
          <w:sz w:val="24"/>
          <w:szCs w:val="24"/>
          <w:lang w:eastAsia="en-US"/>
        </w:rPr>
      </w:pPr>
      <w:r w:rsidRPr="006F4D8B">
        <w:rPr>
          <w:rFonts w:ascii="Times New Roman" w:hAnsi="Times New Roman"/>
          <w:b/>
          <w:sz w:val="24"/>
          <w:szCs w:val="24"/>
        </w:rPr>
        <w:t>О проекте решения «Об исполнении бюджета муниципального образования «Парзинское»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pacing w:val="-6"/>
          <w:sz w:val="24"/>
          <w:szCs w:val="24"/>
          <w:lang w:eastAsia="en-US"/>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sz w:val="24"/>
          <w:szCs w:val="24"/>
        </w:rPr>
        <w:t>«Об исполнении бюджета муниципального образования «Парзинское» за 2021 год»</w:t>
      </w:r>
      <w:r>
        <w:rPr>
          <w:spacing w:val="-6"/>
          <w:sz w:val="24"/>
          <w:szCs w:val="24"/>
          <w:lang w:eastAsia="en-US"/>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Pr="00602EC9" w:rsidRDefault="006F4D8B" w:rsidP="006F4D8B">
      <w:pPr>
        <w:jc w:val="both"/>
        <w:rPr>
          <w:rFonts w:ascii="Times New Roman" w:hAnsi="Times New Roman"/>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Default="006F4D8B" w:rsidP="006F4D8B">
      <w:pPr>
        <w:rPr>
          <w:rFonts w:ascii="Times New Roman" w:hAnsi="Times New Roman"/>
          <w:b/>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23</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w:t>
      </w:r>
      <w:r>
        <w:rPr>
          <w:spacing w:val="-6"/>
          <w:sz w:val="24"/>
          <w:szCs w:val="24"/>
          <w:lang w:eastAsia="en-US"/>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Pr="00602EC9" w:rsidRDefault="006F4D8B" w:rsidP="006F4D8B">
      <w:pPr>
        <w:jc w:val="both"/>
        <w:rPr>
          <w:rFonts w:ascii="Times New Roman" w:hAnsi="Times New Roman"/>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Pr="00602EC9" w:rsidRDefault="006F4D8B" w:rsidP="006F4D8B">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Default="006F4D8B" w:rsidP="006D6008">
      <w:pPr>
        <w:rPr>
          <w:rFonts w:ascii="Times New Roman" w:hAnsi="Times New Roman"/>
          <w:b/>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24</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z w:val="24"/>
          <w:szCs w:val="24"/>
        </w:rPr>
      </w:pPr>
      <w:r w:rsidRPr="006F4D8B">
        <w:rPr>
          <w:rFonts w:ascii="Times New Roman" w:hAnsi="Times New Roman"/>
          <w:b/>
          <w:spacing w:val="-6"/>
          <w:sz w:val="24"/>
          <w:szCs w:val="24"/>
          <w:lang w:eastAsia="en-US"/>
        </w:rPr>
        <w:t>О проекте решения «</w:t>
      </w:r>
      <w:r w:rsidRPr="006F4D8B">
        <w:rPr>
          <w:rFonts w:ascii="Times New Roman" w:hAnsi="Times New Roman"/>
          <w:b/>
          <w:sz w:val="24"/>
          <w:szCs w:val="24"/>
        </w:rPr>
        <w:t>Об исполнении бюджета муниципального образования «Понинское»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spacing w:val="-6"/>
          <w:sz w:val="24"/>
          <w:szCs w:val="24"/>
          <w:lang w:eastAsia="en-US"/>
        </w:rPr>
        <w:t>«</w:t>
      </w:r>
      <w:r w:rsidRPr="006F4D8B">
        <w:rPr>
          <w:rFonts w:ascii="Times New Roman" w:hAnsi="Times New Roman"/>
          <w:sz w:val="24"/>
          <w:szCs w:val="24"/>
        </w:rPr>
        <w:t xml:space="preserve">Об исполнении бюджета муниципального образования «Понинское»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25</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w:t>
      </w:r>
      <w:r w:rsidRPr="006F4D8B">
        <w:rPr>
          <w:rFonts w:ascii="Times New Roman" w:hAnsi="Times New Roman"/>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26</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i/>
          <w:spacing w:val="-6"/>
          <w:sz w:val="24"/>
          <w:szCs w:val="24"/>
          <w:u w:val="single"/>
          <w:lang w:eastAsia="en-US"/>
        </w:rPr>
      </w:pPr>
      <w:r w:rsidRPr="006F4D8B">
        <w:rPr>
          <w:rFonts w:ascii="Times New Roman" w:hAnsi="Times New Roman"/>
          <w:b/>
          <w:sz w:val="24"/>
          <w:szCs w:val="24"/>
        </w:rPr>
        <w:t>О проекте решения «Об исполнении бюджета муниципального образования «Ураковское»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i/>
          <w:spacing w:val="-6"/>
          <w:sz w:val="24"/>
          <w:szCs w:val="24"/>
          <w:u w:val="single"/>
          <w:lang w:eastAsia="en-US"/>
        </w:rPr>
      </w:pPr>
      <w:r w:rsidRPr="00415464">
        <w:rPr>
          <w:rFonts w:ascii="Times New Roman" w:hAnsi="Times New Roman"/>
          <w:sz w:val="24"/>
          <w:szCs w:val="24"/>
        </w:rPr>
        <w:t>2. Вопрос</w:t>
      </w:r>
      <w:r w:rsidRPr="006F4D8B">
        <w:rPr>
          <w:rFonts w:ascii="Times New Roman" w:hAnsi="Times New Roman"/>
          <w:sz w:val="24"/>
        </w:rPr>
        <w:t xml:space="preserve"> </w:t>
      </w:r>
      <w:r w:rsidRPr="006F4D8B">
        <w:rPr>
          <w:rFonts w:ascii="Times New Roman" w:hAnsi="Times New Roman"/>
          <w:sz w:val="24"/>
          <w:szCs w:val="24"/>
        </w:rPr>
        <w:t>«Об исполнении бюджета муниципального образования «Ураковское» за 2021 год»</w:t>
      </w:r>
      <w:r w:rsidRPr="006F4D8B">
        <w:rPr>
          <w:rFonts w:ascii="Times New Roman" w:hAnsi="Times New Roman"/>
          <w:i/>
          <w:spacing w:val="-6"/>
          <w:sz w:val="24"/>
          <w:szCs w:val="24"/>
          <w:lang w:eastAsia="en-US"/>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27</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i/>
          <w:spacing w:val="-6"/>
          <w:sz w:val="24"/>
          <w:szCs w:val="24"/>
          <w:u w:val="single"/>
          <w:lang w:eastAsia="en-US"/>
        </w:rPr>
      </w:pPr>
      <w:r w:rsidRPr="00415464">
        <w:rPr>
          <w:rFonts w:ascii="Times New Roman" w:hAnsi="Times New Roman"/>
          <w:sz w:val="24"/>
          <w:szCs w:val="24"/>
        </w:rPr>
        <w:t>2. Вопрос</w:t>
      </w:r>
      <w:r w:rsidRPr="006F4D8B">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w:t>
      </w:r>
      <w:r>
        <w:rPr>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6F4D8B" w:rsidRPr="00415464" w:rsidRDefault="006F4D8B" w:rsidP="006F4D8B">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28</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z w:val="24"/>
          <w:szCs w:val="24"/>
        </w:rPr>
      </w:pPr>
      <w:r w:rsidRPr="006F4D8B">
        <w:rPr>
          <w:rFonts w:ascii="Times New Roman" w:hAnsi="Times New Roman"/>
          <w:b/>
          <w:spacing w:val="-6"/>
          <w:sz w:val="24"/>
          <w:szCs w:val="24"/>
          <w:lang w:eastAsia="en-US"/>
        </w:rPr>
        <w:t>О проекте решения «</w:t>
      </w:r>
      <w:r w:rsidRPr="006F4D8B">
        <w:rPr>
          <w:rFonts w:ascii="Times New Roman" w:hAnsi="Times New Roman"/>
          <w:b/>
          <w:sz w:val="24"/>
          <w:szCs w:val="24"/>
        </w:rPr>
        <w:t>Об исполнении бюджета муниципального образования «Штанигуртское»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6F4D8B">
        <w:rPr>
          <w:rFonts w:ascii="Times New Roman" w:hAnsi="Times New Roman"/>
          <w:sz w:val="24"/>
        </w:rPr>
        <w:t xml:space="preserve"> </w:t>
      </w:r>
      <w:r w:rsidRPr="006F4D8B">
        <w:rPr>
          <w:rFonts w:ascii="Times New Roman" w:hAnsi="Times New Roman"/>
          <w:spacing w:val="-6"/>
          <w:sz w:val="24"/>
          <w:szCs w:val="24"/>
          <w:lang w:eastAsia="en-US"/>
        </w:rPr>
        <w:t>«</w:t>
      </w:r>
      <w:r w:rsidRPr="006F4D8B">
        <w:rPr>
          <w:rFonts w:ascii="Times New Roman" w:hAnsi="Times New Roman"/>
          <w:sz w:val="24"/>
          <w:szCs w:val="24"/>
        </w:rPr>
        <w:t xml:space="preserve">Об исполнении бюджета муниципального образования «Штанигуртское»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6F4D8B" w:rsidRPr="00415464" w:rsidRDefault="006F4D8B" w:rsidP="006F4D8B">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6F4D8B" w:rsidRPr="00415464" w:rsidRDefault="006F4D8B" w:rsidP="006F4D8B">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Default="006F4D8B" w:rsidP="006F4D8B">
      <w:pPr>
        <w:jc w:val="both"/>
        <w:rPr>
          <w:rFonts w:ascii="Times New Roman" w:hAnsi="Times New Roman"/>
          <w:sz w:val="24"/>
          <w:szCs w:val="24"/>
          <w:highlight w:val="yellow"/>
        </w:rPr>
      </w:pPr>
    </w:p>
    <w:p w:rsidR="006F4D8B" w:rsidRPr="00602EC9" w:rsidRDefault="006F4D8B" w:rsidP="006F4D8B">
      <w:pPr>
        <w:jc w:val="both"/>
        <w:rPr>
          <w:rFonts w:ascii="Times New Roman" w:hAnsi="Times New Roman"/>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both"/>
        <w:rPr>
          <w:rFonts w:ascii="Times New Roman" w:hAnsi="Times New Roman"/>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center"/>
        <w:rPr>
          <w:rFonts w:ascii="Times New Roman" w:hAnsi="Times New Roman"/>
          <w:b/>
          <w:sz w:val="24"/>
          <w:szCs w:val="24"/>
          <w:highlight w:val="yellow"/>
        </w:rPr>
      </w:pPr>
    </w:p>
    <w:p w:rsidR="006F4D8B" w:rsidRPr="00602EC9" w:rsidRDefault="006F4D8B" w:rsidP="006F4D8B">
      <w:pPr>
        <w:jc w:val="both"/>
        <w:rPr>
          <w:rFonts w:ascii="Times New Roman" w:hAnsi="Times New Roman"/>
          <w:sz w:val="24"/>
          <w:szCs w:val="24"/>
          <w:highlight w:val="yellow"/>
        </w:rPr>
      </w:pPr>
    </w:p>
    <w:p w:rsidR="006F4D8B" w:rsidRDefault="006F4D8B" w:rsidP="006F4D8B">
      <w:pPr>
        <w:jc w:val="center"/>
        <w:rPr>
          <w:rFonts w:ascii="Times New Roman" w:hAnsi="Times New Roman"/>
          <w:b/>
          <w:sz w:val="24"/>
          <w:szCs w:val="24"/>
          <w:highlight w:val="yellow"/>
        </w:rPr>
      </w:pPr>
    </w:p>
    <w:p w:rsidR="002C20C2" w:rsidRDefault="002C20C2" w:rsidP="006F4D8B">
      <w:pPr>
        <w:jc w:val="center"/>
        <w:rPr>
          <w:rFonts w:ascii="Times New Roman" w:hAnsi="Times New Roman"/>
          <w:b/>
          <w:sz w:val="24"/>
          <w:szCs w:val="24"/>
          <w:highlight w:val="yellow"/>
        </w:rPr>
      </w:pPr>
    </w:p>
    <w:p w:rsidR="002C20C2" w:rsidRDefault="002C20C2" w:rsidP="006F4D8B">
      <w:pPr>
        <w:jc w:val="center"/>
        <w:rPr>
          <w:rFonts w:ascii="Times New Roman" w:hAnsi="Times New Roman"/>
          <w:b/>
          <w:sz w:val="24"/>
          <w:szCs w:val="24"/>
          <w:highlight w:val="yellow"/>
        </w:rPr>
      </w:pPr>
    </w:p>
    <w:p w:rsidR="002C20C2" w:rsidRDefault="002C20C2" w:rsidP="006F4D8B">
      <w:pPr>
        <w:jc w:val="center"/>
        <w:rPr>
          <w:rFonts w:ascii="Times New Roman" w:hAnsi="Times New Roman"/>
          <w:b/>
          <w:sz w:val="24"/>
          <w:szCs w:val="24"/>
          <w:highlight w:val="yellow"/>
        </w:rPr>
      </w:pPr>
    </w:p>
    <w:p w:rsidR="002C20C2" w:rsidRDefault="002C20C2" w:rsidP="006F4D8B">
      <w:pPr>
        <w:jc w:val="center"/>
        <w:rPr>
          <w:rFonts w:ascii="Times New Roman" w:hAnsi="Times New Roman"/>
          <w:b/>
          <w:sz w:val="24"/>
          <w:szCs w:val="24"/>
          <w:highlight w:val="yellow"/>
        </w:rPr>
      </w:pPr>
    </w:p>
    <w:p w:rsidR="002C20C2" w:rsidRDefault="002C20C2" w:rsidP="006F4D8B">
      <w:pPr>
        <w:jc w:val="center"/>
        <w:rPr>
          <w:rFonts w:ascii="Times New Roman" w:hAnsi="Times New Roman"/>
          <w:b/>
          <w:sz w:val="24"/>
          <w:szCs w:val="24"/>
          <w:highlight w:val="yellow"/>
        </w:rPr>
      </w:pPr>
    </w:p>
    <w:p w:rsidR="002C20C2" w:rsidRDefault="002C20C2" w:rsidP="006F4D8B">
      <w:pPr>
        <w:jc w:val="center"/>
        <w:rPr>
          <w:rFonts w:ascii="Times New Roman" w:hAnsi="Times New Roman"/>
          <w:b/>
          <w:sz w:val="24"/>
          <w:szCs w:val="24"/>
          <w:highlight w:val="yellow"/>
        </w:rPr>
      </w:pPr>
    </w:p>
    <w:p w:rsidR="002C20C2" w:rsidRPr="00415464" w:rsidRDefault="002C20C2" w:rsidP="002C20C2">
      <w:pPr>
        <w:jc w:val="center"/>
        <w:rPr>
          <w:rFonts w:ascii="Times New Roman" w:hAnsi="Times New Roman"/>
          <w:b/>
          <w:sz w:val="24"/>
          <w:szCs w:val="24"/>
        </w:rPr>
      </w:pPr>
      <w:r w:rsidRPr="00415464">
        <w:rPr>
          <w:rFonts w:ascii="Times New Roman" w:hAnsi="Times New Roman"/>
          <w:b/>
          <w:sz w:val="24"/>
          <w:szCs w:val="24"/>
        </w:rPr>
        <w:t>РЕШЕНИЕ</w:t>
      </w:r>
    </w:p>
    <w:p w:rsidR="002C20C2" w:rsidRPr="00415464" w:rsidRDefault="002C20C2" w:rsidP="002C20C2">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2C20C2" w:rsidRPr="00415464" w:rsidRDefault="002C20C2" w:rsidP="002C20C2">
      <w:pPr>
        <w:jc w:val="center"/>
        <w:rPr>
          <w:rFonts w:ascii="Times New Roman" w:hAnsi="Times New Roman"/>
          <w:b/>
          <w:sz w:val="24"/>
          <w:szCs w:val="24"/>
        </w:rPr>
      </w:pPr>
    </w:p>
    <w:p w:rsidR="002C20C2" w:rsidRPr="00415464" w:rsidRDefault="002C20C2" w:rsidP="002C20C2">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29</w:t>
      </w:r>
      <w:r w:rsidRPr="00415464">
        <w:rPr>
          <w:rFonts w:ascii="Times New Roman" w:hAnsi="Times New Roman"/>
          <w:b/>
          <w:sz w:val="24"/>
          <w:szCs w:val="24"/>
        </w:rPr>
        <w:t xml:space="preserve"> </w:t>
      </w:r>
    </w:p>
    <w:p w:rsidR="002C20C2" w:rsidRPr="00415464" w:rsidRDefault="002C20C2" w:rsidP="002C20C2">
      <w:pPr>
        <w:rPr>
          <w:rFonts w:ascii="Times New Roman" w:hAnsi="Times New Roman"/>
          <w:b/>
          <w:sz w:val="24"/>
          <w:szCs w:val="24"/>
        </w:rPr>
      </w:pPr>
    </w:p>
    <w:p w:rsidR="002C20C2" w:rsidRPr="002C20C2" w:rsidRDefault="002C20C2" w:rsidP="002C20C2">
      <w:pPr>
        <w:jc w:val="center"/>
        <w:rPr>
          <w:rFonts w:ascii="Times New Roman" w:hAnsi="Times New Roman"/>
          <w:b/>
          <w:sz w:val="24"/>
          <w:szCs w:val="24"/>
        </w:rPr>
      </w:pPr>
      <w:proofErr w:type="gramStart"/>
      <w:r w:rsidRPr="002C20C2">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2C20C2">
        <w:rPr>
          <w:rFonts w:ascii="Times New Roman" w:hAnsi="Times New Roman"/>
          <w:b/>
          <w:sz w:val="24"/>
          <w:szCs w:val="24"/>
        </w:rPr>
        <w:t xml:space="preserve"> №</w:t>
      </w:r>
      <w:proofErr w:type="gramStart"/>
      <w:r w:rsidRPr="002C20C2">
        <w:rPr>
          <w:rFonts w:ascii="Times New Roman" w:hAnsi="Times New Roman"/>
          <w:b/>
          <w:sz w:val="24"/>
          <w:szCs w:val="24"/>
        </w:rPr>
        <w:t>120, от 24.02.2022 №142, от 31.03.2022 №168, от 28.04.2022 №189)»</w:t>
      </w:r>
      <w:proofErr w:type="gramEnd"/>
    </w:p>
    <w:p w:rsidR="002C20C2" w:rsidRPr="00415464" w:rsidRDefault="002C20C2" w:rsidP="002C20C2">
      <w:pPr>
        <w:ind w:firstLine="709"/>
        <w:jc w:val="both"/>
        <w:rPr>
          <w:rFonts w:ascii="Times New Roman" w:eastAsia="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2C20C2" w:rsidRPr="00415464" w:rsidRDefault="002C20C2" w:rsidP="002C20C2">
      <w:pPr>
        <w:ind w:firstLine="709"/>
        <w:jc w:val="both"/>
        <w:rPr>
          <w:rFonts w:ascii="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2C20C2" w:rsidRPr="006F4D8B" w:rsidRDefault="002C20C2" w:rsidP="002C20C2">
      <w:pPr>
        <w:ind w:firstLine="708"/>
        <w:jc w:val="both"/>
        <w:rPr>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6F4D8B">
        <w:rPr>
          <w:rFonts w:ascii="Times New Roman" w:hAnsi="Times New Roman"/>
          <w:sz w:val="24"/>
        </w:rPr>
        <w:t xml:space="preserve"> </w:t>
      </w:r>
      <w:r w:rsidRPr="002C20C2">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 №120, от</w:t>
      </w:r>
      <w:proofErr w:type="gramEnd"/>
      <w:r w:rsidRPr="002C20C2">
        <w:rPr>
          <w:rFonts w:ascii="Times New Roman" w:hAnsi="Times New Roman"/>
          <w:sz w:val="24"/>
          <w:szCs w:val="24"/>
        </w:rPr>
        <w:t xml:space="preserve"> </w:t>
      </w:r>
      <w:proofErr w:type="gramStart"/>
      <w:r w:rsidRPr="002C20C2">
        <w:rPr>
          <w:rFonts w:ascii="Times New Roman" w:hAnsi="Times New Roman"/>
          <w:sz w:val="24"/>
          <w:szCs w:val="24"/>
        </w:rPr>
        <w:t>24.02.2022 №142, от 31.03.2022 №168, от 28.04.2022 №189)»</w:t>
      </w:r>
      <w:r>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2C20C2" w:rsidRPr="00415464" w:rsidRDefault="002C20C2" w:rsidP="002C20C2">
      <w:pPr>
        <w:tabs>
          <w:tab w:val="left" w:pos="6165"/>
        </w:tabs>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2C20C2" w:rsidRPr="00415464" w:rsidRDefault="002C20C2" w:rsidP="002C20C2">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2C20C2" w:rsidRPr="00415464" w:rsidRDefault="002C20C2" w:rsidP="002C20C2">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2C20C2" w:rsidRPr="00415464" w:rsidRDefault="002C20C2" w:rsidP="002C20C2">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2C20C2" w:rsidRPr="00415464" w:rsidRDefault="002C20C2" w:rsidP="002C20C2">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2C20C2" w:rsidRPr="00415464" w:rsidRDefault="002C20C2" w:rsidP="002C20C2">
      <w:pPr>
        <w:jc w:val="both"/>
        <w:rPr>
          <w:rFonts w:ascii="Times New Roman" w:hAnsi="Times New Roman"/>
          <w:sz w:val="24"/>
          <w:szCs w:val="24"/>
        </w:rPr>
      </w:pPr>
      <w:r w:rsidRPr="00415464">
        <w:rPr>
          <w:rFonts w:ascii="Times New Roman" w:eastAsia="Times New Roman" w:hAnsi="Times New Roman"/>
          <w:b/>
          <w:sz w:val="24"/>
          <w:szCs w:val="24"/>
        </w:rPr>
        <w:tab/>
      </w: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Pr="00415464" w:rsidRDefault="002C20C2" w:rsidP="002C20C2">
      <w:pPr>
        <w:jc w:val="center"/>
        <w:rPr>
          <w:rFonts w:ascii="Times New Roman" w:hAnsi="Times New Roman"/>
          <w:b/>
          <w:sz w:val="24"/>
          <w:szCs w:val="24"/>
        </w:rPr>
      </w:pPr>
      <w:r w:rsidRPr="00415464">
        <w:rPr>
          <w:rFonts w:ascii="Times New Roman" w:hAnsi="Times New Roman"/>
          <w:b/>
          <w:sz w:val="24"/>
          <w:szCs w:val="24"/>
        </w:rPr>
        <w:t>РЕШЕНИЕ</w:t>
      </w:r>
    </w:p>
    <w:p w:rsidR="002C20C2" w:rsidRPr="00415464" w:rsidRDefault="002C20C2" w:rsidP="002C20C2">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2C20C2" w:rsidRPr="00415464" w:rsidRDefault="002C20C2" w:rsidP="002C20C2">
      <w:pPr>
        <w:jc w:val="center"/>
        <w:rPr>
          <w:rFonts w:ascii="Times New Roman" w:hAnsi="Times New Roman"/>
          <w:b/>
          <w:sz w:val="24"/>
          <w:szCs w:val="24"/>
        </w:rPr>
      </w:pPr>
    </w:p>
    <w:p w:rsidR="002C20C2" w:rsidRPr="00415464" w:rsidRDefault="002C20C2" w:rsidP="002C20C2">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30</w:t>
      </w:r>
      <w:r w:rsidRPr="00415464">
        <w:rPr>
          <w:rFonts w:ascii="Times New Roman" w:hAnsi="Times New Roman"/>
          <w:b/>
          <w:sz w:val="24"/>
          <w:szCs w:val="24"/>
        </w:rPr>
        <w:t xml:space="preserve"> </w:t>
      </w:r>
    </w:p>
    <w:p w:rsidR="002C20C2" w:rsidRPr="00415464" w:rsidRDefault="002C20C2" w:rsidP="002C20C2">
      <w:pPr>
        <w:rPr>
          <w:rFonts w:ascii="Times New Roman" w:hAnsi="Times New Roman"/>
          <w:b/>
          <w:sz w:val="24"/>
          <w:szCs w:val="24"/>
        </w:rPr>
      </w:pPr>
    </w:p>
    <w:p w:rsidR="002C20C2" w:rsidRPr="002C20C2" w:rsidRDefault="002C20C2" w:rsidP="002C20C2">
      <w:pPr>
        <w:jc w:val="center"/>
        <w:rPr>
          <w:rFonts w:ascii="Times New Roman" w:hAnsi="Times New Roman"/>
          <w:b/>
          <w:sz w:val="24"/>
          <w:szCs w:val="24"/>
        </w:rPr>
      </w:pPr>
      <w:r w:rsidRPr="002C20C2">
        <w:rPr>
          <w:rFonts w:ascii="Times New Roman" w:hAnsi="Times New Roman"/>
          <w:b/>
          <w:sz w:val="24"/>
          <w:szCs w:val="24"/>
        </w:rPr>
        <w:t>Отчет об исполнении бюджета муниципального образования «Муниципальный округ Глазовский район Удмуртской Республики» за 1 квартал 2022 года</w:t>
      </w:r>
    </w:p>
    <w:p w:rsidR="002C20C2" w:rsidRPr="00415464" w:rsidRDefault="002C20C2" w:rsidP="002C20C2">
      <w:pPr>
        <w:ind w:firstLine="709"/>
        <w:jc w:val="both"/>
        <w:rPr>
          <w:rFonts w:ascii="Times New Roman" w:eastAsia="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2C20C2" w:rsidRPr="00415464" w:rsidRDefault="002C20C2" w:rsidP="002C20C2">
      <w:pPr>
        <w:ind w:firstLine="709"/>
        <w:jc w:val="both"/>
        <w:rPr>
          <w:rFonts w:ascii="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2C20C2" w:rsidRPr="00415464" w:rsidRDefault="002C20C2" w:rsidP="002C20C2">
      <w:pPr>
        <w:tabs>
          <w:tab w:val="left" w:pos="6165"/>
        </w:tabs>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2C20C2" w:rsidRPr="00415464" w:rsidRDefault="002C20C2" w:rsidP="002C20C2">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2C20C2" w:rsidRPr="00415464" w:rsidRDefault="002C20C2" w:rsidP="002C20C2">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2C20C2" w:rsidRPr="00415464" w:rsidRDefault="002C20C2" w:rsidP="002C20C2">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2C20C2" w:rsidRPr="00415464" w:rsidRDefault="002C20C2" w:rsidP="002C20C2">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2C20C2" w:rsidRPr="00415464" w:rsidRDefault="002C20C2" w:rsidP="002C20C2">
      <w:pPr>
        <w:jc w:val="both"/>
        <w:rPr>
          <w:rFonts w:ascii="Times New Roman" w:hAnsi="Times New Roman"/>
          <w:sz w:val="24"/>
          <w:szCs w:val="24"/>
        </w:rPr>
      </w:pPr>
      <w:r w:rsidRPr="00415464">
        <w:rPr>
          <w:rFonts w:ascii="Times New Roman" w:eastAsia="Times New Roman" w:hAnsi="Times New Roman"/>
          <w:b/>
          <w:sz w:val="24"/>
          <w:szCs w:val="24"/>
        </w:rPr>
        <w:tab/>
      </w: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Pr="00602EC9" w:rsidRDefault="002C20C2" w:rsidP="002C20C2">
      <w:pPr>
        <w:jc w:val="both"/>
        <w:rPr>
          <w:rFonts w:ascii="Times New Roman" w:hAnsi="Times New Roman"/>
          <w:sz w:val="24"/>
          <w:szCs w:val="24"/>
          <w:highlight w:val="yellow"/>
        </w:rPr>
      </w:pPr>
    </w:p>
    <w:p w:rsidR="002C20C2" w:rsidRPr="00602EC9" w:rsidRDefault="002C20C2" w:rsidP="002C20C2">
      <w:pPr>
        <w:jc w:val="center"/>
        <w:rPr>
          <w:rFonts w:ascii="Times New Roman" w:hAnsi="Times New Roman"/>
          <w:b/>
          <w:sz w:val="24"/>
          <w:szCs w:val="24"/>
          <w:highlight w:val="yellow"/>
        </w:rPr>
      </w:pPr>
    </w:p>
    <w:p w:rsidR="002C20C2" w:rsidRPr="00602EC9"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Default="002C20C2" w:rsidP="002C20C2">
      <w:pPr>
        <w:jc w:val="center"/>
        <w:rPr>
          <w:rFonts w:ascii="Times New Roman" w:hAnsi="Times New Roman"/>
          <w:b/>
          <w:sz w:val="24"/>
          <w:szCs w:val="24"/>
          <w:highlight w:val="yellow"/>
        </w:rPr>
      </w:pPr>
    </w:p>
    <w:p w:rsidR="002C20C2" w:rsidRPr="00415464" w:rsidRDefault="002C20C2" w:rsidP="002C20C2">
      <w:pPr>
        <w:jc w:val="center"/>
        <w:rPr>
          <w:rFonts w:ascii="Times New Roman" w:hAnsi="Times New Roman"/>
          <w:b/>
          <w:sz w:val="24"/>
          <w:szCs w:val="24"/>
        </w:rPr>
      </w:pPr>
      <w:r w:rsidRPr="00415464">
        <w:rPr>
          <w:rFonts w:ascii="Times New Roman" w:hAnsi="Times New Roman"/>
          <w:b/>
          <w:sz w:val="24"/>
          <w:szCs w:val="24"/>
        </w:rPr>
        <w:t>РЕШЕНИЕ</w:t>
      </w:r>
    </w:p>
    <w:p w:rsidR="002C20C2" w:rsidRPr="00415464" w:rsidRDefault="002C20C2" w:rsidP="002C20C2">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2C20C2" w:rsidRPr="00415464" w:rsidRDefault="002C20C2" w:rsidP="002C20C2">
      <w:pPr>
        <w:jc w:val="center"/>
        <w:rPr>
          <w:rFonts w:ascii="Times New Roman" w:hAnsi="Times New Roman"/>
          <w:b/>
          <w:sz w:val="24"/>
          <w:szCs w:val="24"/>
        </w:rPr>
      </w:pPr>
    </w:p>
    <w:p w:rsidR="002C20C2" w:rsidRPr="00415464" w:rsidRDefault="002C20C2" w:rsidP="002C20C2">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31</w:t>
      </w:r>
      <w:r w:rsidRPr="00415464">
        <w:rPr>
          <w:rFonts w:ascii="Times New Roman" w:hAnsi="Times New Roman"/>
          <w:b/>
          <w:sz w:val="24"/>
          <w:szCs w:val="24"/>
        </w:rPr>
        <w:t xml:space="preserve"> </w:t>
      </w:r>
    </w:p>
    <w:p w:rsidR="002C20C2" w:rsidRPr="00415464" w:rsidRDefault="002C20C2" w:rsidP="002C20C2">
      <w:pPr>
        <w:rPr>
          <w:rFonts w:ascii="Times New Roman" w:hAnsi="Times New Roman"/>
          <w:b/>
          <w:sz w:val="24"/>
          <w:szCs w:val="24"/>
        </w:rPr>
      </w:pPr>
    </w:p>
    <w:p w:rsidR="002C20C2" w:rsidRPr="002C20C2" w:rsidRDefault="002C20C2" w:rsidP="002C20C2">
      <w:pPr>
        <w:jc w:val="center"/>
        <w:rPr>
          <w:rFonts w:ascii="Times New Roman" w:hAnsi="Times New Roman"/>
          <w:b/>
          <w:sz w:val="24"/>
          <w:szCs w:val="24"/>
        </w:rPr>
      </w:pPr>
      <w:proofErr w:type="gramStart"/>
      <w:r w:rsidRPr="002C20C2">
        <w:rPr>
          <w:rFonts w:ascii="Times New Roman" w:hAnsi="Times New Roman"/>
          <w:b/>
          <w:sz w:val="24"/>
          <w:szCs w:val="24"/>
        </w:rPr>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proofErr w:type="gramEnd"/>
    </w:p>
    <w:p w:rsidR="002C20C2" w:rsidRPr="00415464" w:rsidRDefault="002C20C2" w:rsidP="002C20C2">
      <w:pPr>
        <w:ind w:firstLine="709"/>
        <w:jc w:val="both"/>
        <w:rPr>
          <w:rFonts w:ascii="Times New Roman" w:eastAsia="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2C20C2" w:rsidRPr="00415464" w:rsidRDefault="002C20C2" w:rsidP="002C20C2">
      <w:pPr>
        <w:ind w:firstLine="709"/>
        <w:jc w:val="both"/>
        <w:rPr>
          <w:rFonts w:ascii="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2C20C2" w:rsidRPr="006F4D8B" w:rsidRDefault="002C20C2" w:rsidP="002C20C2">
      <w:pPr>
        <w:ind w:firstLine="708"/>
        <w:jc w:val="both"/>
        <w:rPr>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6F4D8B">
        <w:rPr>
          <w:rFonts w:ascii="Times New Roman" w:hAnsi="Times New Roman"/>
          <w:sz w:val="24"/>
        </w:rPr>
        <w:t xml:space="preserve"> </w:t>
      </w:r>
      <w:r w:rsidRPr="002C20C2">
        <w:rPr>
          <w:rFonts w:ascii="Times New Roman" w:hAnsi="Times New Roman"/>
          <w:sz w:val="24"/>
          <w:szCs w:val="24"/>
        </w:rPr>
        <w:t>«О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r>
        <w:rPr>
          <w:rFonts w:ascii="Times New Roman" w:hAnsi="Times New Roman"/>
          <w:b/>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w:t>
      </w:r>
      <w:proofErr w:type="gramEnd"/>
      <w:r w:rsidRPr="00415464">
        <w:rPr>
          <w:rFonts w:ascii="Times New Roman" w:hAnsi="Times New Roman"/>
          <w:sz w:val="24"/>
          <w:szCs w:val="24"/>
        </w:rPr>
        <w:t xml:space="preserve"> образования «Муниципальный округ Глазовский район Удмуртской Республики».</w:t>
      </w:r>
    </w:p>
    <w:p w:rsidR="002C20C2" w:rsidRPr="00415464" w:rsidRDefault="002C20C2" w:rsidP="002C20C2">
      <w:pPr>
        <w:tabs>
          <w:tab w:val="left" w:pos="6165"/>
        </w:tabs>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2C20C2" w:rsidRPr="00415464" w:rsidRDefault="002C20C2" w:rsidP="002C20C2">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2C20C2" w:rsidRPr="00415464" w:rsidRDefault="002C20C2" w:rsidP="002C20C2">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2C20C2" w:rsidRPr="00415464" w:rsidRDefault="002C20C2" w:rsidP="002C20C2">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2C20C2" w:rsidRPr="00415464" w:rsidRDefault="002C20C2" w:rsidP="002C20C2">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2C20C2" w:rsidRPr="00415464" w:rsidRDefault="002C20C2" w:rsidP="002C20C2">
      <w:pPr>
        <w:jc w:val="both"/>
        <w:rPr>
          <w:rFonts w:ascii="Times New Roman" w:hAnsi="Times New Roman"/>
          <w:sz w:val="24"/>
          <w:szCs w:val="24"/>
        </w:rPr>
      </w:pPr>
      <w:r w:rsidRPr="00415464">
        <w:rPr>
          <w:rFonts w:ascii="Times New Roman" w:eastAsia="Times New Roman" w:hAnsi="Times New Roman"/>
          <w:b/>
          <w:sz w:val="24"/>
          <w:szCs w:val="24"/>
        </w:rPr>
        <w:tab/>
      </w: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5E6C64" w:rsidRPr="00415464" w:rsidRDefault="005E6C64" w:rsidP="005E6C64">
      <w:pPr>
        <w:jc w:val="center"/>
        <w:rPr>
          <w:rFonts w:ascii="Times New Roman" w:hAnsi="Times New Roman"/>
          <w:b/>
          <w:sz w:val="24"/>
          <w:szCs w:val="24"/>
        </w:rPr>
      </w:pPr>
      <w:r w:rsidRPr="00415464">
        <w:rPr>
          <w:rFonts w:ascii="Times New Roman" w:hAnsi="Times New Roman"/>
          <w:b/>
          <w:sz w:val="24"/>
          <w:szCs w:val="24"/>
        </w:rPr>
        <w:t>РЕШЕНИЕ</w:t>
      </w:r>
    </w:p>
    <w:p w:rsidR="005E6C64" w:rsidRPr="00415464" w:rsidRDefault="005E6C64" w:rsidP="005E6C64">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5E6C64" w:rsidRPr="00415464" w:rsidRDefault="005E6C64" w:rsidP="005E6C64">
      <w:pPr>
        <w:jc w:val="center"/>
        <w:rPr>
          <w:rFonts w:ascii="Times New Roman" w:hAnsi="Times New Roman"/>
          <w:b/>
          <w:sz w:val="24"/>
          <w:szCs w:val="24"/>
        </w:rPr>
      </w:pPr>
    </w:p>
    <w:p w:rsidR="005E6C64" w:rsidRPr="00415464" w:rsidRDefault="005E6C64" w:rsidP="005E6C64">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32</w:t>
      </w:r>
      <w:r w:rsidRPr="00415464">
        <w:rPr>
          <w:rFonts w:ascii="Times New Roman" w:hAnsi="Times New Roman"/>
          <w:b/>
          <w:sz w:val="24"/>
          <w:szCs w:val="24"/>
        </w:rPr>
        <w:t xml:space="preserve"> </w:t>
      </w:r>
    </w:p>
    <w:p w:rsidR="005E6C64" w:rsidRPr="00415464" w:rsidRDefault="005E6C64" w:rsidP="005E6C64">
      <w:pPr>
        <w:rPr>
          <w:rFonts w:ascii="Times New Roman" w:hAnsi="Times New Roman"/>
          <w:b/>
          <w:sz w:val="24"/>
          <w:szCs w:val="24"/>
        </w:rPr>
      </w:pPr>
    </w:p>
    <w:p w:rsidR="005E6C64" w:rsidRPr="005E6C64" w:rsidRDefault="005E6C64" w:rsidP="005E6C64">
      <w:pPr>
        <w:pStyle w:val="aff3"/>
        <w:jc w:val="center"/>
        <w:rPr>
          <w:rFonts w:ascii="Times New Roman" w:hAnsi="Times New Roman"/>
          <w:b/>
          <w:sz w:val="24"/>
          <w:szCs w:val="24"/>
        </w:rPr>
      </w:pPr>
      <w:r w:rsidRPr="005E6C64">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w:t>
      </w:r>
    </w:p>
    <w:p w:rsidR="005E6C64" w:rsidRPr="00415464" w:rsidRDefault="005E6C64" w:rsidP="005E6C64">
      <w:pPr>
        <w:ind w:firstLine="709"/>
        <w:jc w:val="both"/>
        <w:rPr>
          <w:rFonts w:ascii="Times New Roman" w:eastAsia="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5E6C64" w:rsidRPr="00415464" w:rsidRDefault="005E6C64" w:rsidP="005E6C64">
      <w:pPr>
        <w:ind w:firstLine="709"/>
        <w:jc w:val="both"/>
        <w:rPr>
          <w:rFonts w:ascii="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5E6C64" w:rsidRPr="006F4D8B" w:rsidRDefault="005E6C64" w:rsidP="005E6C64">
      <w:pPr>
        <w:pStyle w:val="aff3"/>
        <w:ind w:firstLine="708"/>
        <w:jc w:val="both"/>
        <w:rPr>
          <w:sz w:val="24"/>
          <w:szCs w:val="24"/>
        </w:rPr>
      </w:pPr>
      <w:r w:rsidRPr="00415464">
        <w:rPr>
          <w:rFonts w:ascii="Times New Roman" w:hAnsi="Times New Roman"/>
          <w:sz w:val="24"/>
          <w:szCs w:val="24"/>
        </w:rPr>
        <w:t>2. Вопрос</w:t>
      </w:r>
      <w:r w:rsidRPr="006F4D8B">
        <w:rPr>
          <w:rFonts w:ascii="Times New Roman" w:hAnsi="Times New Roman"/>
          <w:sz w:val="24"/>
        </w:rPr>
        <w:t xml:space="preserve"> </w:t>
      </w:r>
      <w:r w:rsidRPr="005E6C64">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w:t>
      </w:r>
      <w:r w:rsidRPr="00827EC3">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5E6C64" w:rsidRPr="00415464" w:rsidRDefault="005E6C64" w:rsidP="005E6C64">
      <w:pPr>
        <w:tabs>
          <w:tab w:val="left" w:pos="6165"/>
        </w:tabs>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5E6C64" w:rsidRPr="00415464" w:rsidRDefault="005E6C64" w:rsidP="005E6C64">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5E6C64" w:rsidRPr="00415464" w:rsidRDefault="005E6C64" w:rsidP="005E6C64">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5E6C64" w:rsidRPr="00415464" w:rsidRDefault="005E6C64" w:rsidP="005E6C64">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5E6C64" w:rsidRPr="00415464" w:rsidRDefault="005E6C64" w:rsidP="005E6C64">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5E6C64" w:rsidRPr="00415464" w:rsidRDefault="005E6C64" w:rsidP="005E6C64">
      <w:pPr>
        <w:jc w:val="both"/>
        <w:rPr>
          <w:rFonts w:ascii="Times New Roman" w:hAnsi="Times New Roman"/>
          <w:sz w:val="24"/>
          <w:szCs w:val="24"/>
        </w:rPr>
      </w:pPr>
      <w:r w:rsidRPr="00415464">
        <w:rPr>
          <w:rFonts w:ascii="Times New Roman" w:eastAsia="Times New Roman" w:hAnsi="Times New Roman"/>
          <w:b/>
          <w:sz w:val="24"/>
          <w:szCs w:val="24"/>
        </w:rPr>
        <w:tab/>
      </w: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415464" w:rsidRDefault="005E6C64" w:rsidP="005E6C64">
      <w:pPr>
        <w:jc w:val="center"/>
        <w:rPr>
          <w:rFonts w:ascii="Times New Roman" w:hAnsi="Times New Roman"/>
          <w:b/>
          <w:sz w:val="24"/>
          <w:szCs w:val="24"/>
        </w:rPr>
      </w:pPr>
      <w:r w:rsidRPr="00415464">
        <w:rPr>
          <w:rFonts w:ascii="Times New Roman" w:hAnsi="Times New Roman"/>
          <w:b/>
          <w:sz w:val="24"/>
          <w:szCs w:val="24"/>
        </w:rPr>
        <w:t>РЕШЕНИЕ</w:t>
      </w:r>
    </w:p>
    <w:p w:rsidR="005E6C64" w:rsidRPr="00415464" w:rsidRDefault="005E6C64" w:rsidP="005E6C64">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5E6C64" w:rsidRPr="00415464" w:rsidRDefault="005E6C64" w:rsidP="005E6C64">
      <w:pPr>
        <w:jc w:val="center"/>
        <w:rPr>
          <w:rFonts w:ascii="Times New Roman" w:hAnsi="Times New Roman"/>
          <w:b/>
          <w:sz w:val="24"/>
          <w:szCs w:val="24"/>
        </w:rPr>
      </w:pPr>
    </w:p>
    <w:p w:rsidR="005E6C64" w:rsidRPr="00415464" w:rsidRDefault="005E6C64" w:rsidP="005E6C64">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33</w:t>
      </w:r>
      <w:r w:rsidRPr="00415464">
        <w:rPr>
          <w:rFonts w:ascii="Times New Roman" w:hAnsi="Times New Roman"/>
          <w:b/>
          <w:sz w:val="24"/>
          <w:szCs w:val="24"/>
        </w:rPr>
        <w:t xml:space="preserve"> </w:t>
      </w:r>
    </w:p>
    <w:p w:rsidR="005E6C64" w:rsidRPr="00415464" w:rsidRDefault="005E6C64" w:rsidP="005E6C64">
      <w:pPr>
        <w:rPr>
          <w:rFonts w:ascii="Times New Roman" w:hAnsi="Times New Roman"/>
          <w:b/>
          <w:sz w:val="24"/>
          <w:szCs w:val="24"/>
        </w:rPr>
      </w:pPr>
    </w:p>
    <w:p w:rsidR="005E6C64" w:rsidRPr="005E6C64" w:rsidRDefault="005E6C64" w:rsidP="005E6C64">
      <w:pPr>
        <w:jc w:val="center"/>
        <w:rPr>
          <w:rFonts w:ascii="Times New Roman" w:hAnsi="Times New Roman"/>
          <w:b/>
          <w:sz w:val="24"/>
          <w:szCs w:val="24"/>
        </w:rPr>
      </w:pPr>
      <w:proofErr w:type="gramStart"/>
      <w:r w:rsidRPr="005E6C64">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proofErr w:type="gramEnd"/>
    </w:p>
    <w:p w:rsidR="005E6C64" w:rsidRPr="00415464" w:rsidRDefault="005E6C64" w:rsidP="005E6C64">
      <w:pPr>
        <w:ind w:firstLine="709"/>
        <w:jc w:val="both"/>
        <w:rPr>
          <w:rFonts w:ascii="Times New Roman" w:eastAsia="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5E6C64" w:rsidRPr="00415464" w:rsidRDefault="005E6C64" w:rsidP="005E6C64">
      <w:pPr>
        <w:ind w:firstLine="709"/>
        <w:jc w:val="both"/>
        <w:rPr>
          <w:rFonts w:ascii="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5E6C64" w:rsidRPr="006F4D8B" w:rsidRDefault="005E6C64" w:rsidP="005E6C64">
      <w:pPr>
        <w:ind w:firstLine="708"/>
        <w:jc w:val="both"/>
        <w:rPr>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6F4D8B">
        <w:rPr>
          <w:rFonts w:ascii="Times New Roman" w:hAnsi="Times New Roman"/>
          <w:sz w:val="24"/>
        </w:rPr>
        <w:t xml:space="preserve"> </w:t>
      </w:r>
      <w:r w:rsidRPr="005E6C64">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r>
        <w:rPr>
          <w:sz w:val="24"/>
          <w:szCs w:val="24"/>
        </w:rPr>
        <w:t xml:space="preserve"> </w:t>
      </w:r>
      <w:r w:rsidRPr="00415464">
        <w:rPr>
          <w:rFonts w:ascii="Times New Roman" w:hAnsi="Times New Roman"/>
          <w:sz w:val="24"/>
          <w:szCs w:val="24"/>
        </w:rPr>
        <w:t>вынести на рассмотрение очередной сессии Совета</w:t>
      </w:r>
      <w:proofErr w:type="gramEnd"/>
      <w:r w:rsidRPr="00415464">
        <w:rPr>
          <w:rFonts w:ascii="Times New Roman" w:hAnsi="Times New Roman"/>
          <w:sz w:val="24"/>
          <w:szCs w:val="24"/>
        </w:rPr>
        <w:t xml:space="preserve"> депутатов муниципального образования «Муниципальный округ Глазовский район Удмуртской Республики».</w:t>
      </w:r>
    </w:p>
    <w:p w:rsidR="005E6C64" w:rsidRPr="00415464" w:rsidRDefault="005E6C64" w:rsidP="005E6C64">
      <w:pPr>
        <w:tabs>
          <w:tab w:val="left" w:pos="6165"/>
        </w:tabs>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5E6C64" w:rsidRPr="00415464" w:rsidRDefault="005E6C64" w:rsidP="005E6C64">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5E6C64" w:rsidRPr="00415464" w:rsidRDefault="005E6C64" w:rsidP="005E6C64">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5E6C64" w:rsidRPr="00415464" w:rsidRDefault="005E6C64" w:rsidP="005E6C64">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5E6C64" w:rsidRPr="00415464" w:rsidRDefault="005E6C64" w:rsidP="005E6C64">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5E6C64" w:rsidRPr="00415464" w:rsidRDefault="005E6C64" w:rsidP="005E6C64">
      <w:pPr>
        <w:jc w:val="both"/>
        <w:rPr>
          <w:rFonts w:ascii="Times New Roman" w:hAnsi="Times New Roman"/>
          <w:sz w:val="24"/>
          <w:szCs w:val="24"/>
        </w:rPr>
      </w:pPr>
      <w:r w:rsidRPr="00415464">
        <w:rPr>
          <w:rFonts w:ascii="Times New Roman" w:eastAsia="Times New Roman" w:hAnsi="Times New Roman"/>
          <w:b/>
          <w:sz w:val="24"/>
          <w:szCs w:val="24"/>
        </w:rPr>
        <w:tab/>
      </w:r>
    </w:p>
    <w:p w:rsidR="005E6C64"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415464" w:rsidRDefault="005E6C64" w:rsidP="005E6C64">
      <w:pPr>
        <w:jc w:val="center"/>
        <w:rPr>
          <w:rFonts w:ascii="Times New Roman" w:hAnsi="Times New Roman"/>
          <w:b/>
          <w:sz w:val="24"/>
          <w:szCs w:val="24"/>
        </w:rPr>
      </w:pPr>
      <w:r w:rsidRPr="00415464">
        <w:rPr>
          <w:rFonts w:ascii="Times New Roman" w:hAnsi="Times New Roman"/>
          <w:b/>
          <w:sz w:val="24"/>
          <w:szCs w:val="24"/>
        </w:rPr>
        <w:t>РЕШЕНИЕ</w:t>
      </w:r>
    </w:p>
    <w:p w:rsidR="005E6C64" w:rsidRPr="00415464" w:rsidRDefault="005E6C64" w:rsidP="005E6C64">
      <w:pPr>
        <w:jc w:val="center"/>
        <w:rPr>
          <w:b/>
          <w:szCs w:val="24"/>
        </w:rPr>
      </w:pPr>
      <w:r w:rsidRPr="00415464">
        <w:rPr>
          <w:rFonts w:ascii="Times New Roman" w:hAnsi="Times New Roman"/>
          <w:b/>
          <w:sz w:val="24"/>
          <w:szCs w:val="24"/>
        </w:rPr>
        <w:t xml:space="preserve">совместного заседания постоянной комиссии по финансовым, экономическим, земельным, имущественным и сельскохозяйственным вопросам и постоянной комиссии </w:t>
      </w:r>
      <w:r w:rsidRPr="00415464">
        <w:rPr>
          <w:b/>
          <w:szCs w:val="24"/>
        </w:rPr>
        <w:t xml:space="preserve"> </w:t>
      </w:r>
      <w:r w:rsidRPr="00415464">
        <w:rPr>
          <w:rFonts w:ascii="Times New Roman" w:hAnsi="Times New Roman"/>
          <w:b/>
          <w:sz w:val="24"/>
          <w:szCs w:val="24"/>
        </w:rPr>
        <w:t>по нормотворчеству, образованию, культуре, здравоохранению, молодежной политике и спорту</w:t>
      </w:r>
    </w:p>
    <w:p w:rsidR="005E6C64" w:rsidRPr="00415464" w:rsidRDefault="005E6C64" w:rsidP="005E6C64">
      <w:pPr>
        <w:jc w:val="center"/>
        <w:rPr>
          <w:rFonts w:ascii="Times New Roman" w:hAnsi="Times New Roman"/>
          <w:b/>
          <w:sz w:val="24"/>
          <w:szCs w:val="24"/>
        </w:rPr>
      </w:pPr>
    </w:p>
    <w:p w:rsidR="005E6C64" w:rsidRPr="00415464" w:rsidRDefault="005E6C64" w:rsidP="005E6C64">
      <w:pPr>
        <w:rPr>
          <w:rFonts w:ascii="Times New Roman" w:hAnsi="Times New Roman"/>
          <w:b/>
          <w:sz w:val="24"/>
          <w:szCs w:val="24"/>
        </w:rPr>
      </w:pPr>
      <w:r w:rsidRPr="00415464">
        <w:rPr>
          <w:rFonts w:ascii="Times New Roman" w:hAnsi="Times New Roman"/>
          <w:b/>
          <w:sz w:val="24"/>
          <w:szCs w:val="24"/>
        </w:rPr>
        <w:t xml:space="preserve">19.05.2022                                                                                                                                    № </w:t>
      </w:r>
      <w:r>
        <w:rPr>
          <w:rFonts w:ascii="Times New Roman" w:hAnsi="Times New Roman"/>
          <w:b/>
          <w:sz w:val="24"/>
          <w:szCs w:val="24"/>
        </w:rPr>
        <w:t>34</w:t>
      </w:r>
      <w:r w:rsidRPr="00415464">
        <w:rPr>
          <w:rFonts w:ascii="Times New Roman" w:hAnsi="Times New Roman"/>
          <w:b/>
          <w:sz w:val="24"/>
          <w:szCs w:val="24"/>
        </w:rPr>
        <w:t xml:space="preserve"> </w:t>
      </w:r>
    </w:p>
    <w:p w:rsidR="005E6C64" w:rsidRPr="00415464" w:rsidRDefault="005E6C64" w:rsidP="005E6C64">
      <w:pPr>
        <w:rPr>
          <w:rFonts w:ascii="Times New Roman" w:hAnsi="Times New Roman"/>
          <w:b/>
          <w:sz w:val="24"/>
          <w:szCs w:val="24"/>
        </w:rPr>
      </w:pPr>
    </w:p>
    <w:p w:rsidR="005E6C64" w:rsidRPr="005E6C64" w:rsidRDefault="005E6C64" w:rsidP="005E6C64">
      <w:pPr>
        <w:jc w:val="center"/>
        <w:rPr>
          <w:rFonts w:ascii="Times New Roman" w:hAnsi="Times New Roman"/>
          <w:b/>
          <w:sz w:val="24"/>
        </w:rPr>
      </w:pPr>
      <w:proofErr w:type="gramStart"/>
      <w:r w:rsidRPr="005E6C64">
        <w:rPr>
          <w:rFonts w:ascii="Times New Roman" w:hAnsi="Times New Roman"/>
          <w:b/>
          <w:sz w:val="24"/>
        </w:rPr>
        <w:t>О проекте решения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w:t>
      </w:r>
      <w:proofErr w:type="gramEnd"/>
    </w:p>
    <w:p w:rsidR="005E6C64" w:rsidRPr="00415464" w:rsidRDefault="005E6C64" w:rsidP="005E6C64">
      <w:pPr>
        <w:ind w:firstLine="709"/>
        <w:jc w:val="both"/>
        <w:rPr>
          <w:rFonts w:ascii="Times New Roman" w:eastAsia="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5E6C64" w:rsidRPr="00415464" w:rsidRDefault="005E6C64" w:rsidP="005E6C64">
      <w:pPr>
        <w:ind w:firstLine="709"/>
        <w:jc w:val="both"/>
        <w:rPr>
          <w:rFonts w:ascii="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5E6C64" w:rsidRPr="005E6C64" w:rsidRDefault="005E6C64" w:rsidP="005E6C64">
      <w:pPr>
        <w:ind w:firstLine="708"/>
        <w:jc w:val="both"/>
        <w:rPr>
          <w:rFonts w:ascii="Times New Roman" w:hAnsi="Times New Roman"/>
          <w:sz w:val="24"/>
        </w:rPr>
      </w:pPr>
      <w:r w:rsidRPr="005E6C64">
        <w:rPr>
          <w:rFonts w:ascii="Times New Roman" w:hAnsi="Times New Roman"/>
          <w:sz w:val="24"/>
        </w:rPr>
        <w:t xml:space="preserve">2. </w:t>
      </w:r>
      <w:proofErr w:type="gramStart"/>
      <w:r w:rsidRPr="005E6C64">
        <w:rPr>
          <w:rFonts w:ascii="Times New Roman" w:hAnsi="Times New Roman"/>
          <w:sz w:val="24"/>
        </w:rPr>
        <w:t>Вопрос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 вынести на рассмотрение очередной сессии Совета</w:t>
      </w:r>
      <w:proofErr w:type="gramEnd"/>
      <w:r w:rsidRPr="005E6C64">
        <w:rPr>
          <w:rFonts w:ascii="Times New Roman" w:hAnsi="Times New Roman"/>
          <w:sz w:val="24"/>
        </w:rPr>
        <w:t xml:space="preserve"> депутатов муниципального образования «Муниципальный округ Глазовский район Удмуртской Республики».</w:t>
      </w:r>
    </w:p>
    <w:p w:rsidR="005E6C64" w:rsidRPr="00415464" w:rsidRDefault="005E6C64" w:rsidP="005E6C64">
      <w:pPr>
        <w:tabs>
          <w:tab w:val="left" w:pos="6165"/>
        </w:tabs>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5E6C64" w:rsidRPr="00415464" w:rsidRDefault="005E6C64" w:rsidP="005E6C64">
      <w:pPr>
        <w:tabs>
          <w:tab w:val="left" w:pos="8160"/>
        </w:tabs>
        <w:jc w:val="both"/>
        <w:rPr>
          <w:rFonts w:ascii="Times New Roman" w:hAnsi="Times New Roman"/>
          <w:b/>
          <w:sz w:val="24"/>
          <w:szCs w:val="24"/>
        </w:rPr>
      </w:pPr>
      <w:r w:rsidRPr="00415464">
        <w:rPr>
          <w:rFonts w:ascii="Times New Roman" w:hAnsi="Times New Roman"/>
          <w:b/>
          <w:sz w:val="24"/>
          <w:szCs w:val="24"/>
        </w:rPr>
        <w:t xml:space="preserve">Председатель постоянной комиссии                                                                    </w:t>
      </w:r>
      <w:proofErr w:type="spellStart"/>
      <w:r w:rsidRPr="00415464">
        <w:rPr>
          <w:rFonts w:ascii="Times New Roman" w:eastAsia="Times New Roman" w:hAnsi="Times New Roman"/>
          <w:b/>
          <w:sz w:val="24"/>
          <w:szCs w:val="24"/>
        </w:rPr>
        <w:t>А.А.Туктарева</w:t>
      </w:r>
      <w:proofErr w:type="spellEnd"/>
    </w:p>
    <w:p w:rsidR="005E6C64" w:rsidRPr="00415464" w:rsidRDefault="005E6C64" w:rsidP="005E6C64">
      <w:pPr>
        <w:tabs>
          <w:tab w:val="left" w:pos="8160"/>
        </w:tabs>
        <w:jc w:val="both"/>
        <w:rPr>
          <w:rFonts w:ascii="Times New Roman" w:eastAsia="Times New Roman" w:hAnsi="Times New Roman"/>
          <w:b/>
          <w:sz w:val="24"/>
          <w:szCs w:val="24"/>
        </w:rPr>
      </w:pPr>
      <w:r w:rsidRPr="00415464">
        <w:rPr>
          <w:rFonts w:ascii="Times New Roman" w:hAnsi="Times New Roman"/>
          <w:b/>
          <w:sz w:val="24"/>
          <w:szCs w:val="24"/>
        </w:rPr>
        <w:t xml:space="preserve">по </w:t>
      </w:r>
      <w:r w:rsidRPr="00415464">
        <w:rPr>
          <w:rFonts w:ascii="Times New Roman" w:eastAsia="Times New Roman" w:hAnsi="Times New Roman"/>
          <w:b/>
          <w:sz w:val="24"/>
          <w:szCs w:val="24"/>
        </w:rPr>
        <w:t xml:space="preserve">финансовым, экономическим, </w:t>
      </w:r>
    </w:p>
    <w:p w:rsidR="005E6C64" w:rsidRPr="00415464" w:rsidRDefault="005E6C64" w:rsidP="005E6C64">
      <w:pPr>
        <w:tabs>
          <w:tab w:val="left" w:pos="8160"/>
        </w:tabs>
        <w:jc w:val="both"/>
        <w:rPr>
          <w:rFonts w:ascii="Times New Roman" w:eastAsia="Times New Roman" w:hAnsi="Times New Roman"/>
          <w:b/>
          <w:sz w:val="24"/>
          <w:szCs w:val="24"/>
        </w:rPr>
      </w:pPr>
      <w:r w:rsidRPr="00415464">
        <w:rPr>
          <w:rFonts w:ascii="Times New Roman" w:eastAsia="Times New Roman" w:hAnsi="Times New Roman"/>
          <w:b/>
          <w:sz w:val="24"/>
          <w:szCs w:val="24"/>
        </w:rPr>
        <w:t xml:space="preserve">земельным, имущественным и </w:t>
      </w:r>
    </w:p>
    <w:p w:rsidR="005E6C64" w:rsidRPr="00415464" w:rsidRDefault="005E6C64" w:rsidP="005E6C64">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сельскохозяйственным вопросам</w:t>
      </w:r>
      <w:r w:rsidRPr="00415464">
        <w:rPr>
          <w:rFonts w:ascii="Times New Roman" w:eastAsia="Times New Roman" w:hAnsi="Times New Roman"/>
          <w:b/>
          <w:sz w:val="24"/>
          <w:szCs w:val="24"/>
        </w:rPr>
        <w:tab/>
        <w:t xml:space="preserve">                      </w:t>
      </w:r>
    </w:p>
    <w:p w:rsidR="005E6C64" w:rsidRPr="00415464" w:rsidRDefault="005E6C64" w:rsidP="005E6C64">
      <w:pPr>
        <w:jc w:val="both"/>
        <w:rPr>
          <w:rFonts w:ascii="Times New Roman" w:hAnsi="Times New Roman"/>
          <w:sz w:val="24"/>
          <w:szCs w:val="24"/>
        </w:rPr>
      </w:pPr>
      <w:r w:rsidRPr="00415464">
        <w:rPr>
          <w:rFonts w:ascii="Times New Roman" w:eastAsia="Times New Roman" w:hAnsi="Times New Roman"/>
          <w:b/>
          <w:sz w:val="24"/>
          <w:szCs w:val="24"/>
        </w:rPr>
        <w:tab/>
      </w:r>
    </w:p>
    <w:sectPr w:rsidR="005E6C64" w:rsidRPr="00415464" w:rsidSect="00D806A5">
      <w:headerReference w:type="even" r:id="rId9"/>
      <w:headerReference w:type="default" r:id="rId10"/>
      <w:headerReference w:type="first" r:id="rId11"/>
      <w:pgSz w:w="11906" w:h="16838"/>
      <w:pgMar w:top="567" w:right="567" w:bottom="567" w:left="1701" w:header="11"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51F" w:rsidRDefault="0003251F">
      <w:r>
        <w:separator/>
      </w:r>
    </w:p>
  </w:endnote>
  <w:endnote w:type="continuationSeparator" w:id="0">
    <w:p w:rsidR="0003251F" w:rsidRDefault="0003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Liberation Serif">
    <w:altName w:val="Times New Roman"/>
    <w:charset w:val="01"/>
    <w:family w:val="roman"/>
    <w:pitch w:val="variable"/>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D200FDFF" w:usb2="0004602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51F" w:rsidRDefault="0003251F">
      <w:r>
        <w:separator/>
      </w:r>
    </w:p>
  </w:footnote>
  <w:footnote w:type="continuationSeparator" w:id="0">
    <w:p w:rsidR="0003251F" w:rsidRDefault="00032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1F" w:rsidRDefault="0003251F">
    <w:pPr>
      <w:pStyle w:val="afa"/>
      <w:rPr>
        <w:rStyle w:val="ab"/>
      </w:rPr>
    </w:pPr>
    <w:r>
      <w:fldChar w:fldCharType="begin"/>
    </w:r>
    <w:r>
      <w:instrText xml:space="preserve">PAGE  </w:instrText>
    </w:r>
    <w:r>
      <w:fldChar w:fldCharType="separate"/>
    </w:r>
    <w:r>
      <w:rPr>
        <w:rStyle w:val="ab"/>
      </w:rPr>
      <w:t>1</w:t>
    </w:r>
    <w:r>
      <w:rPr>
        <w:rStyle w:val="ab"/>
      </w:rPr>
      <w:fldChar w:fldCharType="end"/>
    </w:r>
  </w:p>
  <w:p w:rsidR="0003251F" w:rsidRDefault="0003251F">
    <w:pPr>
      <w:pStyle w:val="afa"/>
    </w:pPr>
  </w:p>
  <w:p w:rsidR="0003251F" w:rsidRDefault="000325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1F" w:rsidRDefault="0003251F">
    <w:pPr>
      <w:pStyle w:val="afa"/>
      <w:rPr>
        <w:rStyle w:val="ab"/>
      </w:rPr>
    </w:pPr>
  </w:p>
  <w:p w:rsidR="0003251F" w:rsidRDefault="0003251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1F" w:rsidRDefault="0003251F">
    <w:pPr>
      <w:pStyle w:val="afa"/>
    </w:pPr>
  </w:p>
  <w:p w:rsidR="0003251F" w:rsidRDefault="0003251F">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1070" w:hanging="360"/>
      </w:pPr>
    </w:lvl>
  </w:abstractNum>
  <w:abstractNum w:abstractNumId="4">
    <w:nsid w:val="034C1D1B"/>
    <w:multiLevelType w:val="hybridMultilevel"/>
    <w:tmpl w:val="A1886B5A"/>
    <w:lvl w:ilvl="0" w:tplc="877C25A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2743F5"/>
    <w:multiLevelType w:val="multilevel"/>
    <w:tmpl w:val="EF4847AC"/>
    <w:lvl w:ilvl="0">
      <w:start w:val="1"/>
      <w:numFmt w:val="decimal"/>
      <w:lvlText w:val="%1."/>
      <w:lvlJc w:val="left"/>
      <w:pPr>
        <w:tabs>
          <w:tab w:val="num" w:pos="720"/>
        </w:tabs>
        <w:ind w:left="720" w:hanging="360"/>
      </w:pPr>
    </w:lvl>
    <w:lvl w:ilvl="1">
      <w:start w:val="1"/>
      <w:numFmt w:val="decimal"/>
      <w:isLgl/>
      <w:lvlText w:val="%1.%2."/>
      <w:lvlJc w:val="left"/>
      <w:pPr>
        <w:tabs>
          <w:tab w:val="num" w:pos="1545"/>
        </w:tabs>
        <w:ind w:left="154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905"/>
        </w:tabs>
        <w:ind w:left="1905" w:hanging="100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6">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91B53DF"/>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605727"/>
    <w:multiLevelType w:val="hybridMultilevel"/>
    <w:tmpl w:val="5AA4A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08670A3"/>
    <w:multiLevelType w:val="hybridMultilevel"/>
    <w:tmpl w:val="413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EE78B4"/>
    <w:multiLevelType w:val="hybridMultilevel"/>
    <w:tmpl w:val="BDB6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E25E8D"/>
    <w:multiLevelType w:val="hybridMultilevel"/>
    <w:tmpl w:val="289E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77D26"/>
    <w:multiLevelType w:val="hybridMultilevel"/>
    <w:tmpl w:val="2F3C568C"/>
    <w:lvl w:ilvl="0" w:tplc="A066DE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B9B5AF0"/>
    <w:multiLevelType w:val="hybridMultilevel"/>
    <w:tmpl w:val="88862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7D5911"/>
    <w:multiLevelType w:val="hybridMultilevel"/>
    <w:tmpl w:val="BF72246E"/>
    <w:lvl w:ilvl="0" w:tplc="DF5A26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92722B"/>
    <w:multiLevelType w:val="hybridMultilevel"/>
    <w:tmpl w:val="EB4ED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2EC69FB"/>
    <w:multiLevelType w:val="hybridMultilevel"/>
    <w:tmpl w:val="B86C84EC"/>
    <w:lvl w:ilvl="0" w:tplc="3DAA2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575B18B1"/>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9B7FDD"/>
    <w:multiLevelType w:val="hybridMultilevel"/>
    <w:tmpl w:val="23C80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C8160DB"/>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15"/>
  </w:num>
  <w:num w:numId="3">
    <w:abstractNumId w:val="13"/>
  </w:num>
  <w:num w:numId="4">
    <w:abstractNumId w:val="1"/>
  </w:num>
  <w:num w:numId="5">
    <w:abstractNumId w:val="3"/>
  </w:num>
  <w:num w:numId="6">
    <w:abstractNumId w:val="11"/>
  </w:num>
  <w:num w:numId="7">
    <w:abstractNumId w:val="14"/>
  </w:num>
  <w:num w:numId="8">
    <w:abstractNumId w:val="12"/>
  </w:num>
  <w:num w:numId="9">
    <w:abstractNumId w:val="8"/>
  </w:num>
  <w:num w:numId="10">
    <w:abstractNumId w:val="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6"/>
  </w:num>
  <w:num w:numId="17">
    <w:abstractNumId w:val="9"/>
  </w:num>
  <w:num w:numId="18">
    <w:abstractNumId w:val="19"/>
  </w:num>
  <w:num w:numId="19">
    <w:abstractNumId w:val="22"/>
  </w:num>
  <w:num w:numId="20">
    <w:abstractNumId w:val="7"/>
  </w:num>
  <w:num w:numId="21">
    <w:abstractNumId w:val="10"/>
  </w:num>
  <w:num w:numId="22">
    <w:abstractNumId w:val="20"/>
  </w:num>
  <w:num w:numId="23">
    <w:abstractNumId w:val="18"/>
  </w:num>
  <w:num w:numId="24">
    <w:abstractNumId w:val="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7A66"/>
    <w:rsid w:val="00000EF8"/>
    <w:rsid w:val="0000125C"/>
    <w:rsid w:val="00002C70"/>
    <w:rsid w:val="00002CB2"/>
    <w:rsid w:val="00007A39"/>
    <w:rsid w:val="000101BA"/>
    <w:rsid w:val="00011F83"/>
    <w:rsid w:val="000125E7"/>
    <w:rsid w:val="000127C5"/>
    <w:rsid w:val="000141A4"/>
    <w:rsid w:val="00014B64"/>
    <w:rsid w:val="00014DFA"/>
    <w:rsid w:val="00015C79"/>
    <w:rsid w:val="00015EF7"/>
    <w:rsid w:val="000165ED"/>
    <w:rsid w:val="0001665C"/>
    <w:rsid w:val="00016EA5"/>
    <w:rsid w:val="00016FEB"/>
    <w:rsid w:val="00017320"/>
    <w:rsid w:val="00017E67"/>
    <w:rsid w:val="00017EBB"/>
    <w:rsid w:val="00021800"/>
    <w:rsid w:val="00021B71"/>
    <w:rsid w:val="00022405"/>
    <w:rsid w:val="00024F99"/>
    <w:rsid w:val="00026A26"/>
    <w:rsid w:val="00030CF7"/>
    <w:rsid w:val="0003251F"/>
    <w:rsid w:val="00036ACE"/>
    <w:rsid w:val="00036CE7"/>
    <w:rsid w:val="0003704A"/>
    <w:rsid w:val="00040D34"/>
    <w:rsid w:val="0004146A"/>
    <w:rsid w:val="00041D8E"/>
    <w:rsid w:val="000435FA"/>
    <w:rsid w:val="00043967"/>
    <w:rsid w:val="0004438B"/>
    <w:rsid w:val="00044F6A"/>
    <w:rsid w:val="0004540F"/>
    <w:rsid w:val="000468D6"/>
    <w:rsid w:val="000471ED"/>
    <w:rsid w:val="00047A7A"/>
    <w:rsid w:val="00047E36"/>
    <w:rsid w:val="00050BDF"/>
    <w:rsid w:val="00051B3E"/>
    <w:rsid w:val="00051C19"/>
    <w:rsid w:val="00054CBB"/>
    <w:rsid w:val="00056B7F"/>
    <w:rsid w:val="000606BE"/>
    <w:rsid w:val="00060E58"/>
    <w:rsid w:val="000614BD"/>
    <w:rsid w:val="0006213B"/>
    <w:rsid w:val="00062724"/>
    <w:rsid w:val="00062741"/>
    <w:rsid w:val="000642F6"/>
    <w:rsid w:val="0006447D"/>
    <w:rsid w:val="000669D5"/>
    <w:rsid w:val="00071E3F"/>
    <w:rsid w:val="00073FBB"/>
    <w:rsid w:val="00074415"/>
    <w:rsid w:val="0007596F"/>
    <w:rsid w:val="000767E5"/>
    <w:rsid w:val="00076CC6"/>
    <w:rsid w:val="00076E9A"/>
    <w:rsid w:val="0007742B"/>
    <w:rsid w:val="0007763D"/>
    <w:rsid w:val="00077A9C"/>
    <w:rsid w:val="00081735"/>
    <w:rsid w:val="00084819"/>
    <w:rsid w:val="00084927"/>
    <w:rsid w:val="0008503A"/>
    <w:rsid w:val="0008514A"/>
    <w:rsid w:val="00085761"/>
    <w:rsid w:val="00085CA9"/>
    <w:rsid w:val="000906D7"/>
    <w:rsid w:val="00092312"/>
    <w:rsid w:val="0009270E"/>
    <w:rsid w:val="00092DB8"/>
    <w:rsid w:val="00092FE4"/>
    <w:rsid w:val="00093418"/>
    <w:rsid w:val="00093562"/>
    <w:rsid w:val="00093AC5"/>
    <w:rsid w:val="0009438A"/>
    <w:rsid w:val="00095125"/>
    <w:rsid w:val="000A2924"/>
    <w:rsid w:val="000A362B"/>
    <w:rsid w:val="000A39E5"/>
    <w:rsid w:val="000A54D7"/>
    <w:rsid w:val="000B0E33"/>
    <w:rsid w:val="000B1913"/>
    <w:rsid w:val="000B2060"/>
    <w:rsid w:val="000B2F4F"/>
    <w:rsid w:val="000B3E08"/>
    <w:rsid w:val="000B51A6"/>
    <w:rsid w:val="000B6C32"/>
    <w:rsid w:val="000C156D"/>
    <w:rsid w:val="000C1928"/>
    <w:rsid w:val="000C2527"/>
    <w:rsid w:val="000C29E1"/>
    <w:rsid w:val="000C3B83"/>
    <w:rsid w:val="000C4CBF"/>
    <w:rsid w:val="000C7B4D"/>
    <w:rsid w:val="000D1C6F"/>
    <w:rsid w:val="000D2C7B"/>
    <w:rsid w:val="000D3C00"/>
    <w:rsid w:val="000D4C0D"/>
    <w:rsid w:val="000D7D2F"/>
    <w:rsid w:val="000E0273"/>
    <w:rsid w:val="000E03E4"/>
    <w:rsid w:val="000E0DD0"/>
    <w:rsid w:val="000E1B11"/>
    <w:rsid w:val="000E26DF"/>
    <w:rsid w:val="000E30A7"/>
    <w:rsid w:val="000E48BB"/>
    <w:rsid w:val="000E5CA5"/>
    <w:rsid w:val="000E72F9"/>
    <w:rsid w:val="000E75BF"/>
    <w:rsid w:val="000E75E4"/>
    <w:rsid w:val="000F10D6"/>
    <w:rsid w:val="000F14EA"/>
    <w:rsid w:val="000F2B58"/>
    <w:rsid w:val="000F2E40"/>
    <w:rsid w:val="000F353C"/>
    <w:rsid w:val="000F4F6C"/>
    <w:rsid w:val="000F63F0"/>
    <w:rsid w:val="00100705"/>
    <w:rsid w:val="00101535"/>
    <w:rsid w:val="00104446"/>
    <w:rsid w:val="00105D70"/>
    <w:rsid w:val="001073D7"/>
    <w:rsid w:val="001078C0"/>
    <w:rsid w:val="00107D90"/>
    <w:rsid w:val="0011074A"/>
    <w:rsid w:val="00112317"/>
    <w:rsid w:val="001124C5"/>
    <w:rsid w:val="0011348F"/>
    <w:rsid w:val="00113E6B"/>
    <w:rsid w:val="00116DA0"/>
    <w:rsid w:val="00120982"/>
    <w:rsid w:val="00122704"/>
    <w:rsid w:val="00131936"/>
    <w:rsid w:val="001325A9"/>
    <w:rsid w:val="001333A5"/>
    <w:rsid w:val="001333BD"/>
    <w:rsid w:val="0013447F"/>
    <w:rsid w:val="00134E6C"/>
    <w:rsid w:val="001350FB"/>
    <w:rsid w:val="001368CA"/>
    <w:rsid w:val="00150ED4"/>
    <w:rsid w:val="00150FCF"/>
    <w:rsid w:val="001519DD"/>
    <w:rsid w:val="0015228C"/>
    <w:rsid w:val="00152671"/>
    <w:rsid w:val="00154F51"/>
    <w:rsid w:val="00155C68"/>
    <w:rsid w:val="00156405"/>
    <w:rsid w:val="00156534"/>
    <w:rsid w:val="0015662F"/>
    <w:rsid w:val="00156DD0"/>
    <w:rsid w:val="00157FB2"/>
    <w:rsid w:val="0016057C"/>
    <w:rsid w:val="00163760"/>
    <w:rsid w:val="0016495F"/>
    <w:rsid w:val="00164E81"/>
    <w:rsid w:val="00167548"/>
    <w:rsid w:val="00167E3E"/>
    <w:rsid w:val="00171735"/>
    <w:rsid w:val="001743C4"/>
    <w:rsid w:val="001774C5"/>
    <w:rsid w:val="00180286"/>
    <w:rsid w:val="00180C5D"/>
    <w:rsid w:val="00181459"/>
    <w:rsid w:val="00181682"/>
    <w:rsid w:val="00185372"/>
    <w:rsid w:val="001918B5"/>
    <w:rsid w:val="00192D8C"/>
    <w:rsid w:val="001933C6"/>
    <w:rsid w:val="00193A82"/>
    <w:rsid w:val="00194DC3"/>
    <w:rsid w:val="00195EB5"/>
    <w:rsid w:val="00195EE5"/>
    <w:rsid w:val="00196D6D"/>
    <w:rsid w:val="0019713C"/>
    <w:rsid w:val="0019748C"/>
    <w:rsid w:val="001A012E"/>
    <w:rsid w:val="001A27B7"/>
    <w:rsid w:val="001A30F1"/>
    <w:rsid w:val="001B0165"/>
    <w:rsid w:val="001B0A6A"/>
    <w:rsid w:val="001B359B"/>
    <w:rsid w:val="001B5EB7"/>
    <w:rsid w:val="001B7C28"/>
    <w:rsid w:val="001C0523"/>
    <w:rsid w:val="001C13C6"/>
    <w:rsid w:val="001C1736"/>
    <w:rsid w:val="001C3194"/>
    <w:rsid w:val="001C417B"/>
    <w:rsid w:val="001C4D91"/>
    <w:rsid w:val="001C5812"/>
    <w:rsid w:val="001C788B"/>
    <w:rsid w:val="001D010A"/>
    <w:rsid w:val="001D0A10"/>
    <w:rsid w:val="001D148E"/>
    <w:rsid w:val="001D3D39"/>
    <w:rsid w:val="001D3EF3"/>
    <w:rsid w:val="001D42F2"/>
    <w:rsid w:val="001D501C"/>
    <w:rsid w:val="001D6B61"/>
    <w:rsid w:val="001E1F35"/>
    <w:rsid w:val="001F1A39"/>
    <w:rsid w:val="001F3786"/>
    <w:rsid w:val="001F4138"/>
    <w:rsid w:val="001F6092"/>
    <w:rsid w:val="001F66EE"/>
    <w:rsid w:val="001F6B87"/>
    <w:rsid w:val="001F7734"/>
    <w:rsid w:val="0020091A"/>
    <w:rsid w:val="00201871"/>
    <w:rsid w:val="002047A8"/>
    <w:rsid w:val="002069D7"/>
    <w:rsid w:val="00207273"/>
    <w:rsid w:val="00207ABB"/>
    <w:rsid w:val="00210201"/>
    <w:rsid w:val="002148D2"/>
    <w:rsid w:val="00214EF5"/>
    <w:rsid w:val="00220537"/>
    <w:rsid w:val="00220F8B"/>
    <w:rsid w:val="0022103D"/>
    <w:rsid w:val="00221B38"/>
    <w:rsid w:val="00223AF0"/>
    <w:rsid w:val="002262CA"/>
    <w:rsid w:val="00230061"/>
    <w:rsid w:val="00232E2E"/>
    <w:rsid w:val="00233BBC"/>
    <w:rsid w:val="0023473F"/>
    <w:rsid w:val="0023740A"/>
    <w:rsid w:val="00237581"/>
    <w:rsid w:val="00237A54"/>
    <w:rsid w:val="00241BEE"/>
    <w:rsid w:val="002422D8"/>
    <w:rsid w:val="00243131"/>
    <w:rsid w:val="002435A2"/>
    <w:rsid w:val="00243F92"/>
    <w:rsid w:val="002449BD"/>
    <w:rsid w:val="00244A0A"/>
    <w:rsid w:val="0024531A"/>
    <w:rsid w:val="002476FA"/>
    <w:rsid w:val="00250A9D"/>
    <w:rsid w:val="00251CE4"/>
    <w:rsid w:val="00251E24"/>
    <w:rsid w:val="00252FC0"/>
    <w:rsid w:val="00254F00"/>
    <w:rsid w:val="00260DCE"/>
    <w:rsid w:val="00261DD8"/>
    <w:rsid w:val="00261F9C"/>
    <w:rsid w:val="0026389A"/>
    <w:rsid w:val="00264323"/>
    <w:rsid w:val="00266440"/>
    <w:rsid w:val="002664F2"/>
    <w:rsid w:val="00267284"/>
    <w:rsid w:val="00267E3A"/>
    <w:rsid w:val="00270030"/>
    <w:rsid w:val="0027423E"/>
    <w:rsid w:val="002747D9"/>
    <w:rsid w:val="002768DC"/>
    <w:rsid w:val="002773F5"/>
    <w:rsid w:val="0028111B"/>
    <w:rsid w:val="002812F9"/>
    <w:rsid w:val="00281B39"/>
    <w:rsid w:val="002831EB"/>
    <w:rsid w:val="002839D2"/>
    <w:rsid w:val="002849F8"/>
    <w:rsid w:val="002853D5"/>
    <w:rsid w:val="0028621D"/>
    <w:rsid w:val="00286E76"/>
    <w:rsid w:val="00286E7F"/>
    <w:rsid w:val="002871C4"/>
    <w:rsid w:val="002878E7"/>
    <w:rsid w:val="00291980"/>
    <w:rsid w:val="00291C26"/>
    <w:rsid w:val="00293B6F"/>
    <w:rsid w:val="002941BD"/>
    <w:rsid w:val="00294BD1"/>
    <w:rsid w:val="00295B6C"/>
    <w:rsid w:val="00295D76"/>
    <w:rsid w:val="00297876"/>
    <w:rsid w:val="00297956"/>
    <w:rsid w:val="002A013B"/>
    <w:rsid w:val="002A16A2"/>
    <w:rsid w:val="002A245E"/>
    <w:rsid w:val="002A266A"/>
    <w:rsid w:val="002A2CBB"/>
    <w:rsid w:val="002A37E4"/>
    <w:rsid w:val="002A5819"/>
    <w:rsid w:val="002A5B52"/>
    <w:rsid w:val="002A5BA6"/>
    <w:rsid w:val="002A6275"/>
    <w:rsid w:val="002A6D04"/>
    <w:rsid w:val="002A6DF6"/>
    <w:rsid w:val="002B0A8F"/>
    <w:rsid w:val="002B1B37"/>
    <w:rsid w:val="002B4183"/>
    <w:rsid w:val="002B441F"/>
    <w:rsid w:val="002B7654"/>
    <w:rsid w:val="002B7AEE"/>
    <w:rsid w:val="002C0E18"/>
    <w:rsid w:val="002C13ED"/>
    <w:rsid w:val="002C1B83"/>
    <w:rsid w:val="002C1F95"/>
    <w:rsid w:val="002C20C2"/>
    <w:rsid w:val="002C286F"/>
    <w:rsid w:val="002C3CA6"/>
    <w:rsid w:val="002C3CFB"/>
    <w:rsid w:val="002C627F"/>
    <w:rsid w:val="002D1739"/>
    <w:rsid w:val="002D4E16"/>
    <w:rsid w:val="002D51C7"/>
    <w:rsid w:val="002D53FC"/>
    <w:rsid w:val="002D5482"/>
    <w:rsid w:val="002D6370"/>
    <w:rsid w:val="002D6859"/>
    <w:rsid w:val="002E04D4"/>
    <w:rsid w:val="002E19C1"/>
    <w:rsid w:val="002F1402"/>
    <w:rsid w:val="002F2B81"/>
    <w:rsid w:val="002F2FF1"/>
    <w:rsid w:val="002F31E0"/>
    <w:rsid w:val="002F3202"/>
    <w:rsid w:val="002F493B"/>
    <w:rsid w:val="002F4B40"/>
    <w:rsid w:val="002F703A"/>
    <w:rsid w:val="002F7EA7"/>
    <w:rsid w:val="00301A37"/>
    <w:rsid w:val="00301C43"/>
    <w:rsid w:val="003021D0"/>
    <w:rsid w:val="003027E6"/>
    <w:rsid w:val="00303AB5"/>
    <w:rsid w:val="00311296"/>
    <w:rsid w:val="0031202F"/>
    <w:rsid w:val="00314157"/>
    <w:rsid w:val="00314F72"/>
    <w:rsid w:val="00315C2C"/>
    <w:rsid w:val="00320EF8"/>
    <w:rsid w:val="003210BE"/>
    <w:rsid w:val="003221B2"/>
    <w:rsid w:val="00322369"/>
    <w:rsid w:val="00325C9B"/>
    <w:rsid w:val="0032693D"/>
    <w:rsid w:val="003270B6"/>
    <w:rsid w:val="003275EE"/>
    <w:rsid w:val="003314F6"/>
    <w:rsid w:val="00331584"/>
    <w:rsid w:val="00333F5B"/>
    <w:rsid w:val="0033549F"/>
    <w:rsid w:val="003367AB"/>
    <w:rsid w:val="0034082F"/>
    <w:rsid w:val="00341CAE"/>
    <w:rsid w:val="0034438E"/>
    <w:rsid w:val="00345258"/>
    <w:rsid w:val="00345C24"/>
    <w:rsid w:val="00350B76"/>
    <w:rsid w:val="0035151B"/>
    <w:rsid w:val="003550FE"/>
    <w:rsid w:val="00356298"/>
    <w:rsid w:val="00356C4A"/>
    <w:rsid w:val="00356D30"/>
    <w:rsid w:val="00360377"/>
    <w:rsid w:val="003611F1"/>
    <w:rsid w:val="00361ECC"/>
    <w:rsid w:val="00361F97"/>
    <w:rsid w:val="00362291"/>
    <w:rsid w:val="003629C2"/>
    <w:rsid w:val="00363AED"/>
    <w:rsid w:val="0036659B"/>
    <w:rsid w:val="003667BB"/>
    <w:rsid w:val="00366ED0"/>
    <w:rsid w:val="00371DC1"/>
    <w:rsid w:val="00373171"/>
    <w:rsid w:val="00374869"/>
    <w:rsid w:val="003800E1"/>
    <w:rsid w:val="003806C4"/>
    <w:rsid w:val="0038099E"/>
    <w:rsid w:val="00380D97"/>
    <w:rsid w:val="003818E8"/>
    <w:rsid w:val="00383A74"/>
    <w:rsid w:val="00384D85"/>
    <w:rsid w:val="0038666D"/>
    <w:rsid w:val="00387386"/>
    <w:rsid w:val="00387BEB"/>
    <w:rsid w:val="00390AA2"/>
    <w:rsid w:val="003912A0"/>
    <w:rsid w:val="00392418"/>
    <w:rsid w:val="00394024"/>
    <w:rsid w:val="00395B48"/>
    <w:rsid w:val="00395D57"/>
    <w:rsid w:val="00397291"/>
    <w:rsid w:val="00397F30"/>
    <w:rsid w:val="00397F65"/>
    <w:rsid w:val="003A2636"/>
    <w:rsid w:val="003A3505"/>
    <w:rsid w:val="003A5D42"/>
    <w:rsid w:val="003A7315"/>
    <w:rsid w:val="003A78D5"/>
    <w:rsid w:val="003B0BD8"/>
    <w:rsid w:val="003B415E"/>
    <w:rsid w:val="003B579A"/>
    <w:rsid w:val="003B5F84"/>
    <w:rsid w:val="003C0AAA"/>
    <w:rsid w:val="003C1BB9"/>
    <w:rsid w:val="003C2F31"/>
    <w:rsid w:val="003C36F1"/>
    <w:rsid w:val="003C3B13"/>
    <w:rsid w:val="003C3FFC"/>
    <w:rsid w:val="003C589C"/>
    <w:rsid w:val="003C58D0"/>
    <w:rsid w:val="003C5B97"/>
    <w:rsid w:val="003C61BF"/>
    <w:rsid w:val="003C63E3"/>
    <w:rsid w:val="003C70C0"/>
    <w:rsid w:val="003C7270"/>
    <w:rsid w:val="003C7B96"/>
    <w:rsid w:val="003D00B1"/>
    <w:rsid w:val="003D0C78"/>
    <w:rsid w:val="003D1CEF"/>
    <w:rsid w:val="003D4468"/>
    <w:rsid w:val="003D4C27"/>
    <w:rsid w:val="003D4D1D"/>
    <w:rsid w:val="003D6684"/>
    <w:rsid w:val="003E015C"/>
    <w:rsid w:val="003E1154"/>
    <w:rsid w:val="003E393D"/>
    <w:rsid w:val="003E417C"/>
    <w:rsid w:val="003E44E7"/>
    <w:rsid w:val="003E5158"/>
    <w:rsid w:val="003E693F"/>
    <w:rsid w:val="003E6A57"/>
    <w:rsid w:val="003E775B"/>
    <w:rsid w:val="003F4637"/>
    <w:rsid w:val="003F4FED"/>
    <w:rsid w:val="003F5EFD"/>
    <w:rsid w:val="003F7FD9"/>
    <w:rsid w:val="004008E3"/>
    <w:rsid w:val="00400C80"/>
    <w:rsid w:val="00401E48"/>
    <w:rsid w:val="00403A7D"/>
    <w:rsid w:val="00407031"/>
    <w:rsid w:val="0040739A"/>
    <w:rsid w:val="004078E0"/>
    <w:rsid w:val="00411FF0"/>
    <w:rsid w:val="004125E4"/>
    <w:rsid w:val="004132D7"/>
    <w:rsid w:val="00415135"/>
    <w:rsid w:val="00415464"/>
    <w:rsid w:val="00415507"/>
    <w:rsid w:val="0041760C"/>
    <w:rsid w:val="00417A84"/>
    <w:rsid w:val="00427405"/>
    <w:rsid w:val="0043190E"/>
    <w:rsid w:val="004341FC"/>
    <w:rsid w:val="00435359"/>
    <w:rsid w:val="004359BE"/>
    <w:rsid w:val="004422AD"/>
    <w:rsid w:val="004458FA"/>
    <w:rsid w:val="0044734A"/>
    <w:rsid w:val="00447E39"/>
    <w:rsid w:val="00447E85"/>
    <w:rsid w:val="00450268"/>
    <w:rsid w:val="0045248D"/>
    <w:rsid w:val="004555F8"/>
    <w:rsid w:val="00455608"/>
    <w:rsid w:val="00455807"/>
    <w:rsid w:val="00456496"/>
    <w:rsid w:val="004575D5"/>
    <w:rsid w:val="00461EE9"/>
    <w:rsid w:val="004632AA"/>
    <w:rsid w:val="004634F0"/>
    <w:rsid w:val="004641E7"/>
    <w:rsid w:val="00464DD5"/>
    <w:rsid w:val="0046524F"/>
    <w:rsid w:val="004669B5"/>
    <w:rsid w:val="00466F8D"/>
    <w:rsid w:val="004677B2"/>
    <w:rsid w:val="00467CF6"/>
    <w:rsid w:val="00470739"/>
    <w:rsid w:val="004714D5"/>
    <w:rsid w:val="00473AB8"/>
    <w:rsid w:val="004746E9"/>
    <w:rsid w:val="00475878"/>
    <w:rsid w:val="00476485"/>
    <w:rsid w:val="0048060A"/>
    <w:rsid w:val="004823C4"/>
    <w:rsid w:val="00483450"/>
    <w:rsid w:val="004854FE"/>
    <w:rsid w:val="0048555C"/>
    <w:rsid w:val="004855D9"/>
    <w:rsid w:val="00485676"/>
    <w:rsid w:val="00485834"/>
    <w:rsid w:val="00487A65"/>
    <w:rsid w:val="00490941"/>
    <w:rsid w:val="00490A57"/>
    <w:rsid w:val="00491ED6"/>
    <w:rsid w:val="00492768"/>
    <w:rsid w:val="00492873"/>
    <w:rsid w:val="00494108"/>
    <w:rsid w:val="00497165"/>
    <w:rsid w:val="004A0F34"/>
    <w:rsid w:val="004A176B"/>
    <w:rsid w:val="004A228A"/>
    <w:rsid w:val="004A234C"/>
    <w:rsid w:val="004A289C"/>
    <w:rsid w:val="004A3AF8"/>
    <w:rsid w:val="004A5282"/>
    <w:rsid w:val="004A5C26"/>
    <w:rsid w:val="004A5ECB"/>
    <w:rsid w:val="004A674C"/>
    <w:rsid w:val="004A7F89"/>
    <w:rsid w:val="004B15AE"/>
    <w:rsid w:val="004B22DB"/>
    <w:rsid w:val="004B568E"/>
    <w:rsid w:val="004B6154"/>
    <w:rsid w:val="004C13BB"/>
    <w:rsid w:val="004C16E8"/>
    <w:rsid w:val="004C2467"/>
    <w:rsid w:val="004C2C22"/>
    <w:rsid w:val="004C367F"/>
    <w:rsid w:val="004C3F5D"/>
    <w:rsid w:val="004C4340"/>
    <w:rsid w:val="004C65B5"/>
    <w:rsid w:val="004C6B60"/>
    <w:rsid w:val="004C7E9E"/>
    <w:rsid w:val="004D0DA0"/>
    <w:rsid w:val="004D1840"/>
    <w:rsid w:val="004D28CB"/>
    <w:rsid w:val="004D294A"/>
    <w:rsid w:val="004D2A7A"/>
    <w:rsid w:val="004D339E"/>
    <w:rsid w:val="004D4752"/>
    <w:rsid w:val="004E3D9B"/>
    <w:rsid w:val="004E5157"/>
    <w:rsid w:val="004E57B4"/>
    <w:rsid w:val="004E6080"/>
    <w:rsid w:val="004E6324"/>
    <w:rsid w:val="004E746F"/>
    <w:rsid w:val="004E7CC6"/>
    <w:rsid w:val="004F3BEB"/>
    <w:rsid w:val="004F4A56"/>
    <w:rsid w:val="004F65E5"/>
    <w:rsid w:val="004F79E1"/>
    <w:rsid w:val="00500173"/>
    <w:rsid w:val="0050042F"/>
    <w:rsid w:val="0050050B"/>
    <w:rsid w:val="00500A00"/>
    <w:rsid w:val="00501878"/>
    <w:rsid w:val="00502513"/>
    <w:rsid w:val="005029B6"/>
    <w:rsid w:val="00502F68"/>
    <w:rsid w:val="00503C26"/>
    <w:rsid w:val="00504C01"/>
    <w:rsid w:val="0050559E"/>
    <w:rsid w:val="005109FB"/>
    <w:rsid w:val="00511FD6"/>
    <w:rsid w:val="00512DF3"/>
    <w:rsid w:val="00516444"/>
    <w:rsid w:val="005165CA"/>
    <w:rsid w:val="00516833"/>
    <w:rsid w:val="00517D43"/>
    <w:rsid w:val="00520C40"/>
    <w:rsid w:val="0052119E"/>
    <w:rsid w:val="00521ADD"/>
    <w:rsid w:val="00521BAC"/>
    <w:rsid w:val="00523027"/>
    <w:rsid w:val="00525AB7"/>
    <w:rsid w:val="00526300"/>
    <w:rsid w:val="00527E56"/>
    <w:rsid w:val="0053067D"/>
    <w:rsid w:val="00530B78"/>
    <w:rsid w:val="00532C84"/>
    <w:rsid w:val="0053586E"/>
    <w:rsid w:val="0053603D"/>
    <w:rsid w:val="005364AA"/>
    <w:rsid w:val="00536636"/>
    <w:rsid w:val="00536D37"/>
    <w:rsid w:val="00540A53"/>
    <w:rsid w:val="005416CB"/>
    <w:rsid w:val="0054622E"/>
    <w:rsid w:val="005470B3"/>
    <w:rsid w:val="00547688"/>
    <w:rsid w:val="00551437"/>
    <w:rsid w:val="00552700"/>
    <w:rsid w:val="005528D7"/>
    <w:rsid w:val="00552F49"/>
    <w:rsid w:val="00557F06"/>
    <w:rsid w:val="00560519"/>
    <w:rsid w:val="00566E11"/>
    <w:rsid w:val="005673E6"/>
    <w:rsid w:val="00570397"/>
    <w:rsid w:val="0057071C"/>
    <w:rsid w:val="005707A5"/>
    <w:rsid w:val="0057089D"/>
    <w:rsid w:val="00573EE0"/>
    <w:rsid w:val="005760CD"/>
    <w:rsid w:val="00576F8E"/>
    <w:rsid w:val="0057704E"/>
    <w:rsid w:val="0057730C"/>
    <w:rsid w:val="00577A50"/>
    <w:rsid w:val="0058035B"/>
    <w:rsid w:val="005806C7"/>
    <w:rsid w:val="00582782"/>
    <w:rsid w:val="0058315C"/>
    <w:rsid w:val="00587878"/>
    <w:rsid w:val="00590150"/>
    <w:rsid w:val="00591BDE"/>
    <w:rsid w:val="00591EFA"/>
    <w:rsid w:val="00592188"/>
    <w:rsid w:val="00592D40"/>
    <w:rsid w:val="00593050"/>
    <w:rsid w:val="00593850"/>
    <w:rsid w:val="005966E3"/>
    <w:rsid w:val="0059759D"/>
    <w:rsid w:val="005976B1"/>
    <w:rsid w:val="005A1282"/>
    <w:rsid w:val="005A1428"/>
    <w:rsid w:val="005A1EF4"/>
    <w:rsid w:val="005A369B"/>
    <w:rsid w:val="005A389C"/>
    <w:rsid w:val="005A4926"/>
    <w:rsid w:val="005A51E9"/>
    <w:rsid w:val="005A7B36"/>
    <w:rsid w:val="005B0470"/>
    <w:rsid w:val="005B0E95"/>
    <w:rsid w:val="005B331D"/>
    <w:rsid w:val="005B4087"/>
    <w:rsid w:val="005B44E6"/>
    <w:rsid w:val="005B461D"/>
    <w:rsid w:val="005B6C1C"/>
    <w:rsid w:val="005B6FD2"/>
    <w:rsid w:val="005C4FB5"/>
    <w:rsid w:val="005C6392"/>
    <w:rsid w:val="005C7D75"/>
    <w:rsid w:val="005D0809"/>
    <w:rsid w:val="005D456A"/>
    <w:rsid w:val="005D4684"/>
    <w:rsid w:val="005D4A2B"/>
    <w:rsid w:val="005D52FF"/>
    <w:rsid w:val="005D7080"/>
    <w:rsid w:val="005D743A"/>
    <w:rsid w:val="005D7ACB"/>
    <w:rsid w:val="005D7FFB"/>
    <w:rsid w:val="005E0465"/>
    <w:rsid w:val="005E0882"/>
    <w:rsid w:val="005E0B49"/>
    <w:rsid w:val="005E2249"/>
    <w:rsid w:val="005E273C"/>
    <w:rsid w:val="005E2FA5"/>
    <w:rsid w:val="005E33E8"/>
    <w:rsid w:val="005E34B7"/>
    <w:rsid w:val="005E39CA"/>
    <w:rsid w:val="005E4318"/>
    <w:rsid w:val="005E4D76"/>
    <w:rsid w:val="005E6BFD"/>
    <w:rsid w:val="005E6C64"/>
    <w:rsid w:val="005E6F87"/>
    <w:rsid w:val="005E7953"/>
    <w:rsid w:val="005F05DB"/>
    <w:rsid w:val="005F3A02"/>
    <w:rsid w:val="005F4464"/>
    <w:rsid w:val="005F46F6"/>
    <w:rsid w:val="005F53EF"/>
    <w:rsid w:val="005F65CA"/>
    <w:rsid w:val="005F6896"/>
    <w:rsid w:val="005F7688"/>
    <w:rsid w:val="005F7D95"/>
    <w:rsid w:val="005F7DFA"/>
    <w:rsid w:val="00600E55"/>
    <w:rsid w:val="006013E5"/>
    <w:rsid w:val="00601E7C"/>
    <w:rsid w:val="00602EC9"/>
    <w:rsid w:val="00603012"/>
    <w:rsid w:val="006129A4"/>
    <w:rsid w:val="00613420"/>
    <w:rsid w:val="00614957"/>
    <w:rsid w:val="00615F31"/>
    <w:rsid w:val="006161CA"/>
    <w:rsid w:val="00616DC7"/>
    <w:rsid w:val="006207B9"/>
    <w:rsid w:val="00620B12"/>
    <w:rsid w:val="006211DD"/>
    <w:rsid w:val="00625FFC"/>
    <w:rsid w:val="006276A1"/>
    <w:rsid w:val="00627BBE"/>
    <w:rsid w:val="00630648"/>
    <w:rsid w:val="00630DF0"/>
    <w:rsid w:val="00631D09"/>
    <w:rsid w:val="006321AD"/>
    <w:rsid w:val="00632F58"/>
    <w:rsid w:val="0063335F"/>
    <w:rsid w:val="00634F66"/>
    <w:rsid w:val="00634F88"/>
    <w:rsid w:val="00636AD2"/>
    <w:rsid w:val="0063766A"/>
    <w:rsid w:val="00641888"/>
    <w:rsid w:val="0064221A"/>
    <w:rsid w:val="00644AA5"/>
    <w:rsid w:val="00645641"/>
    <w:rsid w:val="0065186C"/>
    <w:rsid w:val="00651F1C"/>
    <w:rsid w:val="006545FA"/>
    <w:rsid w:val="0065633A"/>
    <w:rsid w:val="0065682A"/>
    <w:rsid w:val="00656A96"/>
    <w:rsid w:val="006633DC"/>
    <w:rsid w:val="00664A16"/>
    <w:rsid w:val="00665CC0"/>
    <w:rsid w:val="006667F5"/>
    <w:rsid w:val="00666BC8"/>
    <w:rsid w:val="00666BE4"/>
    <w:rsid w:val="00667A58"/>
    <w:rsid w:val="006703B7"/>
    <w:rsid w:val="00670D9A"/>
    <w:rsid w:val="006717A9"/>
    <w:rsid w:val="00671C1D"/>
    <w:rsid w:val="006720CD"/>
    <w:rsid w:val="00673234"/>
    <w:rsid w:val="0067470B"/>
    <w:rsid w:val="0067562F"/>
    <w:rsid w:val="00676394"/>
    <w:rsid w:val="00676A45"/>
    <w:rsid w:val="0068045A"/>
    <w:rsid w:val="006813AC"/>
    <w:rsid w:val="006827F3"/>
    <w:rsid w:val="00683DF4"/>
    <w:rsid w:val="006867A6"/>
    <w:rsid w:val="00690297"/>
    <w:rsid w:val="00690816"/>
    <w:rsid w:val="00690CC2"/>
    <w:rsid w:val="0069377A"/>
    <w:rsid w:val="00696FC7"/>
    <w:rsid w:val="00697106"/>
    <w:rsid w:val="006A0502"/>
    <w:rsid w:val="006A0879"/>
    <w:rsid w:val="006A1F90"/>
    <w:rsid w:val="006A24A8"/>
    <w:rsid w:val="006A3D72"/>
    <w:rsid w:val="006A4191"/>
    <w:rsid w:val="006A462A"/>
    <w:rsid w:val="006A4732"/>
    <w:rsid w:val="006A4C7D"/>
    <w:rsid w:val="006A6211"/>
    <w:rsid w:val="006A6781"/>
    <w:rsid w:val="006A6D86"/>
    <w:rsid w:val="006A7074"/>
    <w:rsid w:val="006A7639"/>
    <w:rsid w:val="006B23C7"/>
    <w:rsid w:val="006B2F4E"/>
    <w:rsid w:val="006B3085"/>
    <w:rsid w:val="006B4EF1"/>
    <w:rsid w:val="006B54AB"/>
    <w:rsid w:val="006B5DFA"/>
    <w:rsid w:val="006B61AC"/>
    <w:rsid w:val="006B6A8F"/>
    <w:rsid w:val="006B6CE5"/>
    <w:rsid w:val="006B7729"/>
    <w:rsid w:val="006C2AEF"/>
    <w:rsid w:val="006C4B82"/>
    <w:rsid w:val="006C6498"/>
    <w:rsid w:val="006C796F"/>
    <w:rsid w:val="006D3533"/>
    <w:rsid w:val="006D52C4"/>
    <w:rsid w:val="006D6008"/>
    <w:rsid w:val="006D6165"/>
    <w:rsid w:val="006D61B9"/>
    <w:rsid w:val="006D6C3A"/>
    <w:rsid w:val="006E0755"/>
    <w:rsid w:val="006E1C4C"/>
    <w:rsid w:val="006E5BEE"/>
    <w:rsid w:val="006E6400"/>
    <w:rsid w:val="006F3083"/>
    <w:rsid w:val="006F4D8B"/>
    <w:rsid w:val="006F5B5C"/>
    <w:rsid w:val="006F6BBC"/>
    <w:rsid w:val="006F7CF6"/>
    <w:rsid w:val="00702999"/>
    <w:rsid w:val="007030A3"/>
    <w:rsid w:val="007058D2"/>
    <w:rsid w:val="00707927"/>
    <w:rsid w:val="00710551"/>
    <w:rsid w:val="0071073E"/>
    <w:rsid w:val="007111FB"/>
    <w:rsid w:val="00712595"/>
    <w:rsid w:val="007127ED"/>
    <w:rsid w:val="00714205"/>
    <w:rsid w:val="00714DBC"/>
    <w:rsid w:val="00715B28"/>
    <w:rsid w:val="007204D3"/>
    <w:rsid w:val="007228FB"/>
    <w:rsid w:val="0072332E"/>
    <w:rsid w:val="0072446D"/>
    <w:rsid w:val="00732419"/>
    <w:rsid w:val="00732464"/>
    <w:rsid w:val="007344BB"/>
    <w:rsid w:val="007355A2"/>
    <w:rsid w:val="007413D0"/>
    <w:rsid w:val="0074307F"/>
    <w:rsid w:val="0074477F"/>
    <w:rsid w:val="007455A3"/>
    <w:rsid w:val="007456FC"/>
    <w:rsid w:val="00746448"/>
    <w:rsid w:val="00747643"/>
    <w:rsid w:val="00747C5B"/>
    <w:rsid w:val="007502EA"/>
    <w:rsid w:val="00751AF8"/>
    <w:rsid w:val="0075277E"/>
    <w:rsid w:val="007534D2"/>
    <w:rsid w:val="007536E9"/>
    <w:rsid w:val="007541AB"/>
    <w:rsid w:val="0075510E"/>
    <w:rsid w:val="007614B2"/>
    <w:rsid w:val="00761C0E"/>
    <w:rsid w:val="00763BE7"/>
    <w:rsid w:val="007647CC"/>
    <w:rsid w:val="007673BA"/>
    <w:rsid w:val="00767588"/>
    <w:rsid w:val="00767594"/>
    <w:rsid w:val="007712CA"/>
    <w:rsid w:val="00771E5A"/>
    <w:rsid w:val="007748C7"/>
    <w:rsid w:val="00776DD4"/>
    <w:rsid w:val="00777127"/>
    <w:rsid w:val="00777DA0"/>
    <w:rsid w:val="00780BDE"/>
    <w:rsid w:val="00781475"/>
    <w:rsid w:val="007851A1"/>
    <w:rsid w:val="0078720B"/>
    <w:rsid w:val="00787485"/>
    <w:rsid w:val="00790607"/>
    <w:rsid w:val="00793535"/>
    <w:rsid w:val="00793592"/>
    <w:rsid w:val="0079493B"/>
    <w:rsid w:val="00795287"/>
    <w:rsid w:val="007A015F"/>
    <w:rsid w:val="007A15ED"/>
    <w:rsid w:val="007A33A8"/>
    <w:rsid w:val="007A5C72"/>
    <w:rsid w:val="007A5EE2"/>
    <w:rsid w:val="007B097E"/>
    <w:rsid w:val="007B325C"/>
    <w:rsid w:val="007B35FF"/>
    <w:rsid w:val="007B3B34"/>
    <w:rsid w:val="007B415F"/>
    <w:rsid w:val="007B66A2"/>
    <w:rsid w:val="007C0121"/>
    <w:rsid w:val="007C0776"/>
    <w:rsid w:val="007C106B"/>
    <w:rsid w:val="007C173F"/>
    <w:rsid w:val="007C296C"/>
    <w:rsid w:val="007C2B11"/>
    <w:rsid w:val="007C335F"/>
    <w:rsid w:val="007C4544"/>
    <w:rsid w:val="007C674D"/>
    <w:rsid w:val="007C67B8"/>
    <w:rsid w:val="007C6FE7"/>
    <w:rsid w:val="007C7C20"/>
    <w:rsid w:val="007D026D"/>
    <w:rsid w:val="007D1C3C"/>
    <w:rsid w:val="007D38D1"/>
    <w:rsid w:val="007D45EC"/>
    <w:rsid w:val="007D4928"/>
    <w:rsid w:val="007D539C"/>
    <w:rsid w:val="007D72C8"/>
    <w:rsid w:val="007D73CB"/>
    <w:rsid w:val="007D7422"/>
    <w:rsid w:val="007D7E10"/>
    <w:rsid w:val="007E06B0"/>
    <w:rsid w:val="007E0A84"/>
    <w:rsid w:val="007E12F5"/>
    <w:rsid w:val="007E3E76"/>
    <w:rsid w:val="007E4C39"/>
    <w:rsid w:val="007E65EB"/>
    <w:rsid w:val="007E671B"/>
    <w:rsid w:val="007E703B"/>
    <w:rsid w:val="007E7C50"/>
    <w:rsid w:val="007F0F11"/>
    <w:rsid w:val="007F12C7"/>
    <w:rsid w:val="007F397A"/>
    <w:rsid w:val="007F417B"/>
    <w:rsid w:val="007F55B5"/>
    <w:rsid w:val="007F63B0"/>
    <w:rsid w:val="007F79F1"/>
    <w:rsid w:val="0080007B"/>
    <w:rsid w:val="0080342A"/>
    <w:rsid w:val="0080489D"/>
    <w:rsid w:val="00804CA6"/>
    <w:rsid w:val="00806A64"/>
    <w:rsid w:val="0081040B"/>
    <w:rsid w:val="00810BB3"/>
    <w:rsid w:val="00811DA9"/>
    <w:rsid w:val="00814011"/>
    <w:rsid w:val="008144A9"/>
    <w:rsid w:val="00817EFD"/>
    <w:rsid w:val="00820412"/>
    <w:rsid w:val="0082154B"/>
    <w:rsid w:val="0082261E"/>
    <w:rsid w:val="008236FD"/>
    <w:rsid w:val="00823B9D"/>
    <w:rsid w:val="00824D0E"/>
    <w:rsid w:val="00826102"/>
    <w:rsid w:val="0082781D"/>
    <w:rsid w:val="00827E30"/>
    <w:rsid w:val="00832655"/>
    <w:rsid w:val="00832AA7"/>
    <w:rsid w:val="00834FE3"/>
    <w:rsid w:val="0083618A"/>
    <w:rsid w:val="008363C2"/>
    <w:rsid w:val="00840C68"/>
    <w:rsid w:val="00842C78"/>
    <w:rsid w:val="008444D7"/>
    <w:rsid w:val="008449A6"/>
    <w:rsid w:val="008459B8"/>
    <w:rsid w:val="00845BB4"/>
    <w:rsid w:val="00847686"/>
    <w:rsid w:val="00847776"/>
    <w:rsid w:val="00847BD8"/>
    <w:rsid w:val="00853E07"/>
    <w:rsid w:val="00855F91"/>
    <w:rsid w:val="00856079"/>
    <w:rsid w:val="008561D6"/>
    <w:rsid w:val="00857190"/>
    <w:rsid w:val="008572A3"/>
    <w:rsid w:val="00863614"/>
    <w:rsid w:val="00865A91"/>
    <w:rsid w:val="00867D28"/>
    <w:rsid w:val="00867E48"/>
    <w:rsid w:val="008703AB"/>
    <w:rsid w:val="00870B19"/>
    <w:rsid w:val="00873220"/>
    <w:rsid w:val="0087335D"/>
    <w:rsid w:val="008740F5"/>
    <w:rsid w:val="00875CF8"/>
    <w:rsid w:val="0087663D"/>
    <w:rsid w:val="008805E5"/>
    <w:rsid w:val="00880A8C"/>
    <w:rsid w:val="00881BA7"/>
    <w:rsid w:val="00882FD3"/>
    <w:rsid w:val="0088376C"/>
    <w:rsid w:val="0088457C"/>
    <w:rsid w:val="008848AF"/>
    <w:rsid w:val="00884C50"/>
    <w:rsid w:val="0088535B"/>
    <w:rsid w:val="00886355"/>
    <w:rsid w:val="00886735"/>
    <w:rsid w:val="00886B10"/>
    <w:rsid w:val="00887280"/>
    <w:rsid w:val="00887292"/>
    <w:rsid w:val="008922BA"/>
    <w:rsid w:val="00892972"/>
    <w:rsid w:val="0089433C"/>
    <w:rsid w:val="00896042"/>
    <w:rsid w:val="0089658D"/>
    <w:rsid w:val="008965F7"/>
    <w:rsid w:val="00896AF3"/>
    <w:rsid w:val="008A0A05"/>
    <w:rsid w:val="008A0E02"/>
    <w:rsid w:val="008A1F6D"/>
    <w:rsid w:val="008A2938"/>
    <w:rsid w:val="008A2C6B"/>
    <w:rsid w:val="008A2DFB"/>
    <w:rsid w:val="008A55FB"/>
    <w:rsid w:val="008A56CE"/>
    <w:rsid w:val="008A572E"/>
    <w:rsid w:val="008A59CF"/>
    <w:rsid w:val="008A5E12"/>
    <w:rsid w:val="008B1023"/>
    <w:rsid w:val="008B13E5"/>
    <w:rsid w:val="008B1DD9"/>
    <w:rsid w:val="008B2D47"/>
    <w:rsid w:val="008B388A"/>
    <w:rsid w:val="008B3AD1"/>
    <w:rsid w:val="008B74C9"/>
    <w:rsid w:val="008B7751"/>
    <w:rsid w:val="008C3690"/>
    <w:rsid w:val="008C4490"/>
    <w:rsid w:val="008C4665"/>
    <w:rsid w:val="008C5829"/>
    <w:rsid w:val="008C5A7B"/>
    <w:rsid w:val="008C71E2"/>
    <w:rsid w:val="008C77F3"/>
    <w:rsid w:val="008D1395"/>
    <w:rsid w:val="008D1614"/>
    <w:rsid w:val="008D1887"/>
    <w:rsid w:val="008D213D"/>
    <w:rsid w:val="008D240B"/>
    <w:rsid w:val="008D34F1"/>
    <w:rsid w:val="008D5E1B"/>
    <w:rsid w:val="008D7A7D"/>
    <w:rsid w:val="008E0EAD"/>
    <w:rsid w:val="008E1527"/>
    <w:rsid w:val="008E1BC3"/>
    <w:rsid w:val="008E1C34"/>
    <w:rsid w:val="008E2014"/>
    <w:rsid w:val="008E35D9"/>
    <w:rsid w:val="008E38AD"/>
    <w:rsid w:val="008E5591"/>
    <w:rsid w:val="008E59B1"/>
    <w:rsid w:val="008E5C0C"/>
    <w:rsid w:val="008E734D"/>
    <w:rsid w:val="008E742B"/>
    <w:rsid w:val="008E78D5"/>
    <w:rsid w:val="008E7C51"/>
    <w:rsid w:val="008E7E2A"/>
    <w:rsid w:val="008F0D4F"/>
    <w:rsid w:val="008F4808"/>
    <w:rsid w:val="008F4856"/>
    <w:rsid w:val="008F4A2F"/>
    <w:rsid w:val="008F53ED"/>
    <w:rsid w:val="008F55B2"/>
    <w:rsid w:val="008F5860"/>
    <w:rsid w:val="008F6D3A"/>
    <w:rsid w:val="008F6DD3"/>
    <w:rsid w:val="008F76A7"/>
    <w:rsid w:val="008F76B9"/>
    <w:rsid w:val="008F7F0D"/>
    <w:rsid w:val="00900FC2"/>
    <w:rsid w:val="00901F81"/>
    <w:rsid w:val="009027A8"/>
    <w:rsid w:val="00903092"/>
    <w:rsid w:val="00903749"/>
    <w:rsid w:val="0090448A"/>
    <w:rsid w:val="00904B8F"/>
    <w:rsid w:val="00905271"/>
    <w:rsid w:val="00910C44"/>
    <w:rsid w:val="00911959"/>
    <w:rsid w:val="00912030"/>
    <w:rsid w:val="009150DC"/>
    <w:rsid w:val="0091532C"/>
    <w:rsid w:val="00915EF9"/>
    <w:rsid w:val="00916DA8"/>
    <w:rsid w:val="009175D2"/>
    <w:rsid w:val="00917A66"/>
    <w:rsid w:val="00920EA2"/>
    <w:rsid w:val="00921B21"/>
    <w:rsid w:val="00922DE5"/>
    <w:rsid w:val="009279EA"/>
    <w:rsid w:val="00927C2B"/>
    <w:rsid w:val="00930776"/>
    <w:rsid w:val="00930A85"/>
    <w:rsid w:val="00932AB5"/>
    <w:rsid w:val="00933AC0"/>
    <w:rsid w:val="00934429"/>
    <w:rsid w:val="009353BE"/>
    <w:rsid w:val="00937060"/>
    <w:rsid w:val="0094055D"/>
    <w:rsid w:val="009412B5"/>
    <w:rsid w:val="00942260"/>
    <w:rsid w:val="0094247B"/>
    <w:rsid w:val="0094389D"/>
    <w:rsid w:val="00944BA9"/>
    <w:rsid w:val="009451CC"/>
    <w:rsid w:val="009460DF"/>
    <w:rsid w:val="00950947"/>
    <w:rsid w:val="00951771"/>
    <w:rsid w:val="009520AD"/>
    <w:rsid w:val="009540AF"/>
    <w:rsid w:val="0095652E"/>
    <w:rsid w:val="009569E9"/>
    <w:rsid w:val="00963750"/>
    <w:rsid w:val="0097101F"/>
    <w:rsid w:val="0097146A"/>
    <w:rsid w:val="00971A06"/>
    <w:rsid w:val="009732DA"/>
    <w:rsid w:val="009735AB"/>
    <w:rsid w:val="00973E70"/>
    <w:rsid w:val="00974CE8"/>
    <w:rsid w:val="00977B4B"/>
    <w:rsid w:val="0098110A"/>
    <w:rsid w:val="009827FA"/>
    <w:rsid w:val="009828B3"/>
    <w:rsid w:val="00984C0E"/>
    <w:rsid w:val="00984E78"/>
    <w:rsid w:val="00986803"/>
    <w:rsid w:val="009873BA"/>
    <w:rsid w:val="00990173"/>
    <w:rsid w:val="00990C9B"/>
    <w:rsid w:val="00991002"/>
    <w:rsid w:val="00992ADA"/>
    <w:rsid w:val="0099458F"/>
    <w:rsid w:val="0099576D"/>
    <w:rsid w:val="0099584A"/>
    <w:rsid w:val="009960EF"/>
    <w:rsid w:val="00996740"/>
    <w:rsid w:val="00996810"/>
    <w:rsid w:val="0099727E"/>
    <w:rsid w:val="009A01E7"/>
    <w:rsid w:val="009A169C"/>
    <w:rsid w:val="009A36D8"/>
    <w:rsid w:val="009A5987"/>
    <w:rsid w:val="009A6D4A"/>
    <w:rsid w:val="009A7E9B"/>
    <w:rsid w:val="009B249B"/>
    <w:rsid w:val="009B2B59"/>
    <w:rsid w:val="009B2EBE"/>
    <w:rsid w:val="009B4BFC"/>
    <w:rsid w:val="009B54AD"/>
    <w:rsid w:val="009B6D61"/>
    <w:rsid w:val="009B7F3F"/>
    <w:rsid w:val="009C02BE"/>
    <w:rsid w:val="009C284B"/>
    <w:rsid w:val="009C328B"/>
    <w:rsid w:val="009C346F"/>
    <w:rsid w:val="009C3821"/>
    <w:rsid w:val="009C3995"/>
    <w:rsid w:val="009C456D"/>
    <w:rsid w:val="009C5337"/>
    <w:rsid w:val="009C53E6"/>
    <w:rsid w:val="009C71BC"/>
    <w:rsid w:val="009C7B96"/>
    <w:rsid w:val="009D053B"/>
    <w:rsid w:val="009D0603"/>
    <w:rsid w:val="009D0A4A"/>
    <w:rsid w:val="009D121F"/>
    <w:rsid w:val="009D1983"/>
    <w:rsid w:val="009D2405"/>
    <w:rsid w:val="009D4355"/>
    <w:rsid w:val="009D60E5"/>
    <w:rsid w:val="009D613F"/>
    <w:rsid w:val="009D6EA8"/>
    <w:rsid w:val="009E1B50"/>
    <w:rsid w:val="009E26F7"/>
    <w:rsid w:val="009E34F6"/>
    <w:rsid w:val="009E65AB"/>
    <w:rsid w:val="009E67C9"/>
    <w:rsid w:val="009E7D4B"/>
    <w:rsid w:val="009E7EEB"/>
    <w:rsid w:val="009F00A7"/>
    <w:rsid w:val="009F1084"/>
    <w:rsid w:val="009F2F57"/>
    <w:rsid w:val="009F674B"/>
    <w:rsid w:val="009F6D82"/>
    <w:rsid w:val="009F7326"/>
    <w:rsid w:val="009F7E52"/>
    <w:rsid w:val="00A014DB"/>
    <w:rsid w:val="00A040D8"/>
    <w:rsid w:val="00A0422F"/>
    <w:rsid w:val="00A0639F"/>
    <w:rsid w:val="00A07B99"/>
    <w:rsid w:val="00A14A68"/>
    <w:rsid w:val="00A15D78"/>
    <w:rsid w:val="00A161AD"/>
    <w:rsid w:val="00A1799C"/>
    <w:rsid w:val="00A202BE"/>
    <w:rsid w:val="00A2085C"/>
    <w:rsid w:val="00A21258"/>
    <w:rsid w:val="00A221C9"/>
    <w:rsid w:val="00A22359"/>
    <w:rsid w:val="00A230FF"/>
    <w:rsid w:val="00A23C9D"/>
    <w:rsid w:val="00A2411C"/>
    <w:rsid w:val="00A25068"/>
    <w:rsid w:val="00A253DC"/>
    <w:rsid w:val="00A306E3"/>
    <w:rsid w:val="00A315E8"/>
    <w:rsid w:val="00A32FBF"/>
    <w:rsid w:val="00A34092"/>
    <w:rsid w:val="00A342E9"/>
    <w:rsid w:val="00A35091"/>
    <w:rsid w:val="00A3568F"/>
    <w:rsid w:val="00A35E76"/>
    <w:rsid w:val="00A41515"/>
    <w:rsid w:val="00A42D1D"/>
    <w:rsid w:val="00A43718"/>
    <w:rsid w:val="00A4407A"/>
    <w:rsid w:val="00A45405"/>
    <w:rsid w:val="00A50E3E"/>
    <w:rsid w:val="00A515EC"/>
    <w:rsid w:val="00A51845"/>
    <w:rsid w:val="00A5527C"/>
    <w:rsid w:val="00A55FA8"/>
    <w:rsid w:val="00A5711A"/>
    <w:rsid w:val="00A57147"/>
    <w:rsid w:val="00A57A0A"/>
    <w:rsid w:val="00A60680"/>
    <w:rsid w:val="00A61937"/>
    <w:rsid w:val="00A61FB5"/>
    <w:rsid w:val="00A7050B"/>
    <w:rsid w:val="00A70740"/>
    <w:rsid w:val="00A7144A"/>
    <w:rsid w:val="00A73F96"/>
    <w:rsid w:val="00A74A6E"/>
    <w:rsid w:val="00A758EB"/>
    <w:rsid w:val="00A77648"/>
    <w:rsid w:val="00A77A1E"/>
    <w:rsid w:val="00A80FEA"/>
    <w:rsid w:val="00A813BB"/>
    <w:rsid w:val="00A831C4"/>
    <w:rsid w:val="00A83C53"/>
    <w:rsid w:val="00A843A2"/>
    <w:rsid w:val="00A87CD5"/>
    <w:rsid w:val="00A90FCD"/>
    <w:rsid w:val="00A91301"/>
    <w:rsid w:val="00A91547"/>
    <w:rsid w:val="00A91902"/>
    <w:rsid w:val="00A92E69"/>
    <w:rsid w:val="00A93205"/>
    <w:rsid w:val="00A94F5B"/>
    <w:rsid w:val="00A95876"/>
    <w:rsid w:val="00AA1158"/>
    <w:rsid w:val="00AA2C66"/>
    <w:rsid w:val="00AA40D8"/>
    <w:rsid w:val="00AA5B5F"/>
    <w:rsid w:val="00AA610F"/>
    <w:rsid w:val="00AA6542"/>
    <w:rsid w:val="00AA661E"/>
    <w:rsid w:val="00AA6A09"/>
    <w:rsid w:val="00AA7F78"/>
    <w:rsid w:val="00AB0A78"/>
    <w:rsid w:val="00AB2268"/>
    <w:rsid w:val="00AB2E55"/>
    <w:rsid w:val="00AB2F13"/>
    <w:rsid w:val="00AB49D4"/>
    <w:rsid w:val="00AB552B"/>
    <w:rsid w:val="00AB5C4A"/>
    <w:rsid w:val="00AB63D2"/>
    <w:rsid w:val="00AB746C"/>
    <w:rsid w:val="00AB7632"/>
    <w:rsid w:val="00AB7AE9"/>
    <w:rsid w:val="00AC00AF"/>
    <w:rsid w:val="00AC1EDA"/>
    <w:rsid w:val="00AC5259"/>
    <w:rsid w:val="00AC547F"/>
    <w:rsid w:val="00AC60A6"/>
    <w:rsid w:val="00AC6974"/>
    <w:rsid w:val="00AC6D50"/>
    <w:rsid w:val="00AC7283"/>
    <w:rsid w:val="00AC72E3"/>
    <w:rsid w:val="00AD02DB"/>
    <w:rsid w:val="00AD0E20"/>
    <w:rsid w:val="00AD4907"/>
    <w:rsid w:val="00AD5096"/>
    <w:rsid w:val="00AD537D"/>
    <w:rsid w:val="00AD6AC3"/>
    <w:rsid w:val="00AE0F73"/>
    <w:rsid w:val="00AE1EB3"/>
    <w:rsid w:val="00AE2A33"/>
    <w:rsid w:val="00AE37E9"/>
    <w:rsid w:val="00AE4D57"/>
    <w:rsid w:val="00AE574D"/>
    <w:rsid w:val="00AE6F44"/>
    <w:rsid w:val="00AF07FC"/>
    <w:rsid w:val="00AF3AC8"/>
    <w:rsid w:val="00AF4BB4"/>
    <w:rsid w:val="00AF6121"/>
    <w:rsid w:val="00AF7BD9"/>
    <w:rsid w:val="00B00B81"/>
    <w:rsid w:val="00B01061"/>
    <w:rsid w:val="00B02CE2"/>
    <w:rsid w:val="00B02F06"/>
    <w:rsid w:val="00B052A5"/>
    <w:rsid w:val="00B078CE"/>
    <w:rsid w:val="00B07C9E"/>
    <w:rsid w:val="00B11170"/>
    <w:rsid w:val="00B13956"/>
    <w:rsid w:val="00B139A1"/>
    <w:rsid w:val="00B148B7"/>
    <w:rsid w:val="00B150C3"/>
    <w:rsid w:val="00B16F8F"/>
    <w:rsid w:val="00B17471"/>
    <w:rsid w:val="00B22DCD"/>
    <w:rsid w:val="00B241D2"/>
    <w:rsid w:val="00B243EC"/>
    <w:rsid w:val="00B2464C"/>
    <w:rsid w:val="00B259E1"/>
    <w:rsid w:val="00B25CB2"/>
    <w:rsid w:val="00B2746D"/>
    <w:rsid w:val="00B275D4"/>
    <w:rsid w:val="00B32E87"/>
    <w:rsid w:val="00B33755"/>
    <w:rsid w:val="00B3398F"/>
    <w:rsid w:val="00B354EB"/>
    <w:rsid w:val="00B360E5"/>
    <w:rsid w:val="00B370D4"/>
    <w:rsid w:val="00B44A2E"/>
    <w:rsid w:val="00B457F3"/>
    <w:rsid w:val="00B45CFA"/>
    <w:rsid w:val="00B522DE"/>
    <w:rsid w:val="00B53073"/>
    <w:rsid w:val="00B5362F"/>
    <w:rsid w:val="00B540DD"/>
    <w:rsid w:val="00B549A5"/>
    <w:rsid w:val="00B54EC8"/>
    <w:rsid w:val="00B55E63"/>
    <w:rsid w:val="00B55FAB"/>
    <w:rsid w:val="00B605AB"/>
    <w:rsid w:val="00B61F98"/>
    <w:rsid w:val="00B63942"/>
    <w:rsid w:val="00B64BAC"/>
    <w:rsid w:val="00B67F7B"/>
    <w:rsid w:val="00B7446D"/>
    <w:rsid w:val="00B75118"/>
    <w:rsid w:val="00B7748C"/>
    <w:rsid w:val="00B80984"/>
    <w:rsid w:val="00B82A5D"/>
    <w:rsid w:val="00B82E71"/>
    <w:rsid w:val="00B84106"/>
    <w:rsid w:val="00B8497F"/>
    <w:rsid w:val="00B85004"/>
    <w:rsid w:val="00B85F63"/>
    <w:rsid w:val="00B85FEF"/>
    <w:rsid w:val="00B86ECB"/>
    <w:rsid w:val="00B87E39"/>
    <w:rsid w:val="00B9087E"/>
    <w:rsid w:val="00B9100A"/>
    <w:rsid w:val="00B920F5"/>
    <w:rsid w:val="00B932F2"/>
    <w:rsid w:val="00B96E20"/>
    <w:rsid w:val="00B97067"/>
    <w:rsid w:val="00B972D5"/>
    <w:rsid w:val="00BA0881"/>
    <w:rsid w:val="00BA20DF"/>
    <w:rsid w:val="00BA2B16"/>
    <w:rsid w:val="00BA334C"/>
    <w:rsid w:val="00BA45DC"/>
    <w:rsid w:val="00BB02BC"/>
    <w:rsid w:val="00BB13E8"/>
    <w:rsid w:val="00BB26D9"/>
    <w:rsid w:val="00BB2D05"/>
    <w:rsid w:val="00BB67CD"/>
    <w:rsid w:val="00BC094F"/>
    <w:rsid w:val="00BC2385"/>
    <w:rsid w:val="00BC4F12"/>
    <w:rsid w:val="00BC4F39"/>
    <w:rsid w:val="00BD023D"/>
    <w:rsid w:val="00BD0597"/>
    <w:rsid w:val="00BD38CF"/>
    <w:rsid w:val="00BD3E78"/>
    <w:rsid w:val="00BD43A1"/>
    <w:rsid w:val="00BD5CD4"/>
    <w:rsid w:val="00BD7381"/>
    <w:rsid w:val="00BD7A8F"/>
    <w:rsid w:val="00BE03D3"/>
    <w:rsid w:val="00BE1109"/>
    <w:rsid w:val="00BE1766"/>
    <w:rsid w:val="00BE36FA"/>
    <w:rsid w:val="00BE5BEF"/>
    <w:rsid w:val="00BE6097"/>
    <w:rsid w:val="00BE6BE5"/>
    <w:rsid w:val="00BF0A6B"/>
    <w:rsid w:val="00BF2941"/>
    <w:rsid w:val="00BF36C9"/>
    <w:rsid w:val="00BF39CF"/>
    <w:rsid w:val="00BF3E8E"/>
    <w:rsid w:val="00BF3ED0"/>
    <w:rsid w:val="00BF3FD0"/>
    <w:rsid w:val="00BF4161"/>
    <w:rsid w:val="00C004B4"/>
    <w:rsid w:val="00C01C85"/>
    <w:rsid w:val="00C01E0A"/>
    <w:rsid w:val="00C03DF2"/>
    <w:rsid w:val="00C0576A"/>
    <w:rsid w:val="00C05BA8"/>
    <w:rsid w:val="00C11831"/>
    <w:rsid w:val="00C13F7B"/>
    <w:rsid w:val="00C175C7"/>
    <w:rsid w:val="00C20B26"/>
    <w:rsid w:val="00C23260"/>
    <w:rsid w:val="00C235C6"/>
    <w:rsid w:val="00C24803"/>
    <w:rsid w:val="00C25CF0"/>
    <w:rsid w:val="00C32AF5"/>
    <w:rsid w:val="00C359DD"/>
    <w:rsid w:val="00C36283"/>
    <w:rsid w:val="00C37B74"/>
    <w:rsid w:val="00C404BD"/>
    <w:rsid w:val="00C40F79"/>
    <w:rsid w:val="00C4484A"/>
    <w:rsid w:val="00C44BE7"/>
    <w:rsid w:val="00C45341"/>
    <w:rsid w:val="00C46467"/>
    <w:rsid w:val="00C46D6D"/>
    <w:rsid w:val="00C5060A"/>
    <w:rsid w:val="00C54FE2"/>
    <w:rsid w:val="00C5749F"/>
    <w:rsid w:val="00C613EF"/>
    <w:rsid w:val="00C619A1"/>
    <w:rsid w:val="00C62431"/>
    <w:rsid w:val="00C633A9"/>
    <w:rsid w:val="00C64496"/>
    <w:rsid w:val="00C648BE"/>
    <w:rsid w:val="00C65FDD"/>
    <w:rsid w:val="00C6632A"/>
    <w:rsid w:val="00C6632E"/>
    <w:rsid w:val="00C67069"/>
    <w:rsid w:val="00C703C3"/>
    <w:rsid w:val="00C70C81"/>
    <w:rsid w:val="00C711DF"/>
    <w:rsid w:val="00C732A5"/>
    <w:rsid w:val="00C733BB"/>
    <w:rsid w:val="00C74F0C"/>
    <w:rsid w:val="00C767FA"/>
    <w:rsid w:val="00C7690F"/>
    <w:rsid w:val="00C80D1E"/>
    <w:rsid w:val="00C83367"/>
    <w:rsid w:val="00C84BDF"/>
    <w:rsid w:val="00C862B8"/>
    <w:rsid w:val="00C86A25"/>
    <w:rsid w:val="00C909ED"/>
    <w:rsid w:val="00C91701"/>
    <w:rsid w:val="00C94024"/>
    <w:rsid w:val="00C9473B"/>
    <w:rsid w:val="00C950B7"/>
    <w:rsid w:val="00C964BE"/>
    <w:rsid w:val="00C9660D"/>
    <w:rsid w:val="00C96A03"/>
    <w:rsid w:val="00C96B1F"/>
    <w:rsid w:val="00C97284"/>
    <w:rsid w:val="00CA0CD9"/>
    <w:rsid w:val="00CA17EB"/>
    <w:rsid w:val="00CA184D"/>
    <w:rsid w:val="00CA23F9"/>
    <w:rsid w:val="00CA2E89"/>
    <w:rsid w:val="00CA3D58"/>
    <w:rsid w:val="00CA4071"/>
    <w:rsid w:val="00CB0A3A"/>
    <w:rsid w:val="00CB0EBA"/>
    <w:rsid w:val="00CB1919"/>
    <w:rsid w:val="00CB3256"/>
    <w:rsid w:val="00CB4ABB"/>
    <w:rsid w:val="00CB5FCF"/>
    <w:rsid w:val="00CB65A5"/>
    <w:rsid w:val="00CB7052"/>
    <w:rsid w:val="00CC0940"/>
    <w:rsid w:val="00CC3F29"/>
    <w:rsid w:val="00CC3FA5"/>
    <w:rsid w:val="00CC579D"/>
    <w:rsid w:val="00CC645D"/>
    <w:rsid w:val="00CD076B"/>
    <w:rsid w:val="00CD0872"/>
    <w:rsid w:val="00CD0BB1"/>
    <w:rsid w:val="00CD19A3"/>
    <w:rsid w:val="00CD2406"/>
    <w:rsid w:val="00CD55AC"/>
    <w:rsid w:val="00CD5F47"/>
    <w:rsid w:val="00CD7D0D"/>
    <w:rsid w:val="00CE0324"/>
    <w:rsid w:val="00CE0A1D"/>
    <w:rsid w:val="00CE2B68"/>
    <w:rsid w:val="00CE2E90"/>
    <w:rsid w:val="00CE42CC"/>
    <w:rsid w:val="00CE6142"/>
    <w:rsid w:val="00CE6E79"/>
    <w:rsid w:val="00CE735C"/>
    <w:rsid w:val="00CF12CC"/>
    <w:rsid w:val="00CF34F4"/>
    <w:rsid w:val="00CF359E"/>
    <w:rsid w:val="00CF510F"/>
    <w:rsid w:val="00CF56A1"/>
    <w:rsid w:val="00CF5C01"/>
    <w:rsid w:val="00CF752A"/>
    <w:rsid w:val="00CF75A1"/>
    <w:rsid w:val="00D00057"/>
    <w:rsid w:val="00D000A6"/>
    <w:rsid w:val="00D02920"/>
    <w:rsid w:val="00D04425"/>
    <w:rsid w:val="00D049AF"/>
    <w:rsid w:val="00D060D6"/>
    <w:rsid w:val="00D1085E"/>
    <w:rsid w:val="00D13628"/>
    <w:rsid w:val="00D1458C"/>
    <w:rsid w:val="00D149A0"/>
    <w:rsid w:val="00D159D9"/>
    <w:rsid w:val="00D17FFD"/>
    <w:rsid w:val="00D208A0"/>
    <w:rsid w:val="00D20D13"/>
    <w:rsid w:val="00D21A74"/>
    <w:rsid w:val="00D22E18"/>
    <w:rsid w:val="00D24B01"/>
    <w:rsid w:val="00D2578A"/>
    <w:rsid w:val="00D261B3"/>
    <w:rsid w:val="00D2719D"/>
    <w:rsid w:val="00D3009A"/>
    <w:rsid w:val="00D30BAF"/>
    <w:rsid w:val="00D32F7A"/>
    <w:rsid w:val="00D354FF"/>
    <w:rsid w:val="00D42033"/>
    <w:rsid w:val="00D42AE3"/>
    <w:rsid w:val="00D46247"/>
    <w:rsid w:val="00D4708B"/>
    <w:rsid w:val="00D50949"/>
    <w:rsid w:val="00D51881"/>
    <w:rsid w:val="00D537E7"/>
    <w:rsid w:val="00D54EF6"/>
    <w:rsid w:val="00D5652B"/>
    <w:rsid w:val="00D57FF4"/>
    <w:rsid w:val="00D62A2B"/>
    <w:rsid w:val="00D6494F"/>
    <w:rsid w:val="00D65A43"/>
    <w:rsid w:val="00D70849"/>
    <w:rsid w:val="00D711DA"/>
    <w:rsid w:val="00D75B00"/>
    <w:rsid w:val="00D764FA"/>
    <w:rsid w:val="00D76CF1"/>
    <w:rsid w:val="00D7713C"/>
    <w:rsid w:val="00D774AA"/>
    <w:rsid w:val="00D77B75"/>
    <w:rsid w:val="00D77FF2"/>
    <w:rsid w:val="00D8011A"/>
    <w:rsid w:val="00D806A5"/>
    <w:rsid w:val="00D821F8"/>
    <w:rsid w:val="00D82FE5"/>
    <w:rsid w:val="00D8382D"/>
    <w:rsid w:val="00D8457F"/>
    <w:rsid w:val="00D8560A"/>
    <w:rsid w:val="00D858E2"/>
    <w:rsid w:val="00D864BE"/>
    <w:rsid w:val="00D871B9"/>
    <w:rsid w:val="00D87510"/>
    <w:rsid w:val="00D9125B"/>
    <w:rsid w:val="00D91ADE"/>
    <w:rsid w:val="00D91D07"/>
    <w:rsid w:val="00D93189"/>
    <w:rsid w:val="00D96B3A"/>
    <w:rsid w:val="00D97607"/>
    <w:rsid w:val="00D97F83"/>
    <w:rsid w:val="00DA2698"/>
    <w:rsid w:val="00DA5639"/>
    <w:rsid w:val="00DA647A"/>
    <w:rsid w:val="00DB0548"/>
    <w:rsid w:val="00DB0CF7"/>
    <w:rsid w:val="00DB107D"/>
    <w:rsid w:val="00DB1AFF"/>
    <w:rsid w:val="00DB1F80"/>
    <w:rsid w:val="00DB2D65"/>
    <w:rsid w:val="00DB2DB1"/>
    <w:rsid w:val="00DB3B9A"/>
    <w:rsid w:val="00DB3BBE"/>
    <w:rsid w:val="00DB414F"/>
    <w:rsid w:val="00DB510F"/>
    <w:rsid w:val="00DB51CE"/>
    <w:rsid w:val="00DB529D"/>
    <w:rsid w:val="00DB5CFD"/>
    <w:rsid w:val="00DB6932"/>
    <w:rsid w:val="00DB6A41"/>
    <w:rsid w:val="00DC172A"/>
    <w:rsid w:val="00DC2264"/>
    <w:rsid w:val="00DC25AB"/>
    <w:rsid w:val="00DC3BDD"/>
    <w:rsid w:val="00DC5003"/>
    <w:rsid w:val="00DC72E5"/>
    <w:rsid w:val="00DC7C11"/>
    <w:rsid w:val="00DD2995"/>
    <w:rsid w:val="00DD484D"/>
    <w:rsid w:val="00DD5E98"/>
    <w:rsid w:val="00DD6266"/>
    <w:rsid w:val="00DD6FFD"/>
    <w:rsid w:val="00DD7127"/>
    <w:rsid w:val="00DD79CD"/>
    <w:rsid w:val="00DE11ED"/>
    <w:rsid w:val="00DE2081"/>
    <w:rsid w:val="00DE2D93"/>
    <w:rsid w:val="00DE38C7"/>
    <w:rsid w:val="00DE4364"/>
    <w:rsid w:val="00DE6C34"/>
    <w:rsid w:val="00DE7094"/>
    <w:rsid w:val="00DE74FD"/>
    <w:rsid w:val="00DF19CD"/>
    <w:rsid w:val="00DF27FA"/>
    <w:rsid w:val="00DF40BC"/>
    <w:rsid w:val="00DF52D0"/>
    <w:rsid w:val="00DF640B"/>
    <w:rsid w:val="00DF7692"/>
    <w:rsid w:val="00DF7A63"/>
    <w:rsid w:val="00DF7BAC"/>
    <w:rsid w:val="00DF7C3F"/>
    <w:rsid w:val="00E008A6"/>
    <w:rsid w:val="00E00DB0"/>
    <w:rsid w:val="00E0156A"/>
    <w:rsid w:val="00E01AE3"/>
    <w:rsid w:val="00E026EB"/>
    <w:rsid w:val="00E04194"/>
    <w:rsid w:val="00E0421C"/>
    <w:rsid w:val="00E060DC"/>
    <w:rsid w:val="00E0640A"/>
    <w:rsid w:val="00E07C26"/>
    <w:rsid w:val="00E1006D"/>
    <w:rsid w:val="00E10612"/>
    <w:rsid w:val="00E1225A"/>
    <w:rsid w:val="00E15B18"/>
    <w:rsid w:val="00E16AF9"/>
    <w:rsid w:val="00E16ECC"/>
    <w:rsid w:val="00E17432"/>
    <w:rsid w:val="00E177E7"/>
    <w:rsid w:val="00E17963"/>
    <w:rsid w:val="00E223C1"/>
    <w:rsid w:val="00E238E0"/>
    <w:rsid w:val="00E24CF7"/>
    <w:rsid w:val="00E2517D"/>
    <w:rsid w:val="00E26896"/>
    <w:rsid w:val="00E26FE7"/>
    <w:rsid w:val="00E27404"/>
    <w:rsid w:val="00E30684"/>
    <w:rsid w:val="00E31405"/>
    <w:rsid w:val="00E31548"/>
    <w:rsid w:val="00E317E5"/>
    <w:rsid w:val="00E3338B"/>
    <w:rsid w:val="00E35FFA"/>
    <w:rsid w:val="00E37124"/>
    <w:rsid w:val="00E37B18"/>
    <w:rsid w:val="00E408F0"/>
    <w:rsid w:val="00E4215F"/>
    <w:rsid w:val="00E43D5A"/>
    <w:rsid w:val="00E4520A"/>
    <w:rsid w:val="00E4593D"/>
    <w:rsid w:val="00E466DC"/>
    <w:rsid w:val="00E51BEE"/>
    <w:rsid w:val="00E51CC6"/>
    <w:rsid w:val="00E52633"/>
    <w:rsid w:val="00E528D8"/>
    <w:rsid w:val="00E52D14"/>
    <w:rsid w:val="00E52EFD"/>
    <w:rsid w:val="00E531AE"/>
    <w:rsid w:val="00E53788"/>
    <w:rsid w:val="00E54C4F"/>
    <w:rsid w:val="00E55155"/>
    <w:rsid w:val="00E55C42"/>
    <w:rsid w:val="00E6108F"/>
    <w:rsid w:val="00E615F7"/>
    <w:rsid w:val="00E6192D"/>
    <w:rsid w:val="00E62991"/>
    <w:rsid w:val="00E70E8D"/>
    <w:rsid w:val="00E714F4"/>
    <w:rsid w:val="00E7284A"/>
    <w:rsid w:val="00E73E22"/>
    <w:rsid w:val="00E74FA8"/>
    <w:rsid w:val="00E74FBA"/>
    <w:rsid w:val="00E75DF8"/>
    <w:rsid w:val="00E76768"/>
    <w:rsid w:val="00E810BC"/>
    <w:rsid w:val="00E828A4"/>
    <w:rsid w:val="00E82EC6"/>
    <w:rsid w:val="00E85490"/>
    <w:rsid w:val="00E86CF2"/>
    <w:rsid w:val="00E873D4"/>
    <w:rsid w:val="00E87718"/>
    <w:rsid w:val="00E87B54"/>
    <w:rsid w:val="00E87E45"/>
    <w:rsid w:val="00E92059"/>
    <w:rsid w:val="00E974E8"/>
    <w:rsid w:val="00EA1540"/>
    <w:rsid w:val="00EA4557"/>
    <w:rsid w:val="00EA59C3"/>
    <w:rsid w:val="00EA5FF9"/>
    <w:rsid w:val="00EA67E2"/>
    <w:rsid w:val="00EA6A71"/>
    <w:rsid w:val="00EA7E68"/>
    <w:rsid w:val="00EB0663"/>
    <w:rsid w:val="00EB0A75"/>
    <w:rsid w:val="00EB3F40"/>
    <w:rsid w:val="00EB4954"/>
    <w:rsid w:val="00EB4E7E"/>
    <w:rsid w:val="00EB5B19"/>
    <w:rsid w:val="00EB6635"/>
    <w:rsid w:val="00EB6C1D"/>
    <w:rsid w:val="00EB77A4"/>
    <w:rsid w:val="00EC04E3"/>
    <w:rsid w:val="00EC18E3"/>
    <w:rsid w:val="00EC24CB"/>
    <w:rsid w:val="00EC3B93"/>
    <w:rsid w:val="00EC4E1C"/>
    <w:rsid w:val="00EC5871"/>
    <w:rsid w:val="00EC5FF8"/>
    <w:rsid w:val="00EC712B"/>
    <w:rsid w:val="00ED13F0"/>
    <w:rsid w:val="00ED1F6D"/>
    <w:rsid w:val="00ED7A96"/>
    <w:rsid w:val="00EE021B"/>
    <w:rsid w:val="00EE0C4D"/>
    <w:rsid w:val="00EE1B85"/>
    <w:rsid w:val="00EE2091"/>
    <w:rsid w:val="00EE3507"/>
    <w:rsid w:val="00EE3A97"/>
    <w:rsid w:val="00EE3CAF"/>
    <w:rsid w:val="00EE52F5"/>
    <w:rsid w:val="00EE5C81"/>
    <w:rsid w:val="00EE6E64"/>
    <w:rsid w:val="00EF0B72"/>
    <w:rsid w:val="00EF1D23"/>
    <w:rsid w:val="00EF4F60"/>
    <w:rsid w:val="00EF6F0D"/>
    <w:rsid w:val="00F00A81"/>
    <w:rsid w:val="00F019BF"/>
    <w:rsid w:val="00F051FA"/>
    <w:rsid w:val="00F05A7A"/>
    <w:rsid w:val="00F06F5D"/>
    <w:rsid w:val="00F07CDE"/>
    <w:rsid w:val="00F07E5D"/>
    <w:rsid w:val="00F07F2F"/>
    <w:rsid w:val="00F10881"/>
    <w:rsid w:val="00F14255"/>
    <w:rsid w:val="00F14B45"/>
    <w:rsid w:val="00F15DB7"/>
    <w:rsid w:val="00F15EEB"/>
    <w:rsid w:val="00F20C0D"/>
    <w:rsid w:val="00F21108"/>
    <w:rsid w:val="00F21F01"/>
    <w:rsid w:val="00F234F2"/>
    <w:rsid w:val="00F24E3D"/>
    <w:rsid w:val="00F30167"/>
    <w:rsid w:val="00F30220"/>
    <w:rsid w:val="00F30459"/>
    <w:rsid w:val="00F31C9D"/>
    <w:rsid w:val="00F3249F"/>
    <w:rsid w:val="00F32986"/>
    <w:rsid w:val="00F33128"/>
    <w:rsid w:val="00F3551B"/>
    <w:rsid w:val="00F3721C"/>
    <w:rsid w:val="00F37D56"/>
    <w:rsid w:val="00F416CE"/>
    <w:rsid w:val="00F418AC"/>
    <w:rsid w:val="00F44881"/>
    <w:rsid w:val="00F44980"/>
    <w:rsid w:val="00F46342"/>
    <w:rsid w:val="00F46B10"/>
    <w:rsid w:val="00F4706B"/>
    <w:rsid w:val="00F4755A"/>
    <w:rsid w:val="00F502D3"/>
    <w:rsid w:val="00F52A63"/>
    <w:rsid w:val="00F54C6C"/>
    <w:rsid w:val="00F54E37"/>
    <w:rsid w:val="00F558E7"/>
    <w:rsid w:val="00F558E9"/>
    <w:rsid w:val="00F5721A"/>
    <w:rsid w:val="00F57420"/>
    <w:rsid w:val="00F64F3F"/>
    <w:rsid w:val="00F6672D"/>
    <w:rsid w:val="00F671E5"/>
    <w:rsid w:val="00F7179D"/>
    <w:rsid w:val="00F71C94"/>
    <w:rsid w:val="00F72610"/>
    <w:rsid w:val="00F73A90"/>
    <w:rsid w:val="00F7662C"/>
    <w:rsid w:val="00F76DC9"/>
    <w:rsid w:val="00F77695"/>
    <w:rsid w:val="00F777CE"/>
    <w:rsid w:val="00F77BED"/>
    <w:rsid w:val="00F80626"/>
    <w:rsid w:val="00F90709"/>
    <w:rsid w:val="00F90BFE"/>
    <w:rsid w:val="00F91646"/>
    <w:rsid w:val="00F9344B"/>
    <w:rsid w:val="00F94182"/>
    <w:rsid w:val="00F9566F"/>
    <w:rsid w:val="00F95812"/>
    <w:rsid w:val="00F97D33"/>
    <w:rsid w:val="00FA0005"/>
    <w:rsid w:val="00FA0C41"/>
    <w:rsid w:val="00FA0EAC"/>
    <w:rsid w:val="00FA1B2D"/>
    <w:rsid w:val="00FA3398"/>
    <w:rsid w:val="00FA5BBB"/>
    <w:rsid w:val="00FA5E70"/>
    <w:rsid w:val="00FA6F2A"/>
    <w:rsid w:val="00FB1BBA"/>
    <w:rsid w:val="00FB2372"/>
    <w:rsid w:val="00FB2EF1"/>
    <w:rsid w:val="00FB35EC"/>
    <w:rsid w:val="00FB47E9"/>
    <w:rsid w:val="00FB49CF"/>
    <w:rsid w:val="00FB7417"/>
    <w:rsid w:val="00FB7C09"/>
    <w:rsid w:val="00FC01CC"/>
    <w:rsid w:val="00FC19A9"/>
    <w:rsid w:val="00FC331D"/>
    <w:rsid w:val="00FC4D42"/>
    <w:rsid w:val="00FC4E4F"/>
    <w:rsid w:val="00FC676C"/>
    <w:rsid w:val="00FC6BC4"/>
    <w:rsid w:val="00FD0885"/>
    <w:rsid w:val="00FD110B"/>
    <w:rsid w:val="00FD1B31"/>
    <w:rsid w:val="00FD1B5D"/>
    <w:rsid w:val="00FD1ED2"/>
    <w:rsid w:val="00FD20ED"/>
    <w:rsid w:val="00FD2344"/>
    <w:rsid w:val="00FD2F72"/>
    <w:rsid w:val="00FD322D"/>
    <w:rsid w:val="00FD3245"/>
    <w:rsid w:val="00FD43DD"/>
    <w:rsid w:val="00FD5FD0"/>
    <w:rsid w:val="00FD74A8"/>
    <w:rsid w:val="00FE090F"/>
    <w:rsid w:val="00FE0AED"/>
    <w:rsid w:val="00FE10BC"/>
    <w:rsid w:val="00FE1855"/>
    <w:rsid w:val="00FE32BB"/>
    <w:rsid w:val="00FE51E7"/>
    <w:rsid w:val="00FE53D2"/>
    <w:rsid w:val="00FE5CF2"/>
    <w:rsid w:val="00FE672E"/>
    <w:rsid w:val="00FE6C1D"/>
    <w:rsid w:val="00FE6F66"/>
    <w:rsid w:val="00FF086F"/>
    <w:rsid w:val="00FF14EF"/>
    <w:rsid w:val="00FF1C19"/>
    <w:rsid w:val="00FF6FD9"/>
    <w:rsid w:val="00FF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D97607"/>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uiPriority w:val="99"/>
    <w:rsid w:val="005E0465"/>
    <w:pPr>
      <w:tabs>
        <w:tab w:val="center" w:pos="4677"/>
        <w:tab w:val="right" w:pos="9355"/>
      </w:tabs>
    </w:pPr>
    <w:rPr>
      <w:sz w:val="20"/>
    </w:rPr>
  </w:style>
  <w:style w:type="character" w:customStyle="1" w:styleId="afb">
    <w:name w:val="Верхний колонтитул Знак"/>
    <w:basedOn w:val="a0"/>
    <w:link w:val="afa"/>
    <w:uiPriority w:val="99"/>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aliases w:val="основа"/>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uiPriority w:val="99"/>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aliases w:val="основа Знак"/>
    <w:link w:val="12"/>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34"/>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 w:type="character" w:customStyle="1" w:styleId="wmi-callto">
    <w:name w:val="wmi-callto"/>
    <w:basedOn w:val="a0"/>
    <w:rsid w:val="00B53073"/>
  </w:style>
  <w:style w:type="table" w:customStyle="1" w:styleId="62">
    <w:name w:val="Сетка таблицы6"/>
    <w:basedOn w:val="a1"/>
    <w:next w:val="aff7"/>
    <w:uiPriority w:val="59"/>
    <w:rsid w:val="00E1796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 Знак2 Знак Знак Знак Знак Знак Знак Знак"/>
    <w:basedOn w:val="a"/>
    <w:rsid w:val="00F9344B"/>
    <w:pPr>
      <w:spacing w:after="160" w:line="240" w:lineRule="exact"/>
      <w:jc w:val="both"/>
    </w:pPr>
    <w:rPr>
      <w:rFonts w:ascii="Verdana" w:eastAsia="Times New Roman"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AE1EB3"/>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99"/>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val="x-none"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664">
      <w:bodyDiv w:val="1"/>
      <w:marLeft w:val="0"/>
      <w:marRight w:val="0"/>
      <w:marTop w:val="0"/>
      <w:marBottom w:val="0"/>
      <w:divBdr>
        <w:top w:val="none" w:sz="0" w:space="0" w:color="auto"/>
        <w:left w:val="none" w:sz="0" w:space="0" w:color="auto"/>
        <w:bottom w:val="none" w:sz="0" w:space="0" w:color="auto"/>
        <w:right w:val="none" w:sz="0" w:space="0" w:color="auto"/>
      </w:divBdr>
    </w:div>
    <w:div w:id="200556168">
      <w:bodyDiv w:val="1"/>
      <w:marLeft w:val="0"/>
      <w:marRight w:val="0"/>
      <w:marTop w:val="0"/>
      <w:marBottom w:val="0"/>
      <w:divBdr>
        <w:top w:val="none" w:sz="0" w:space="0" w:color="auto"/>
        <w:left w:val="none" w:sz="0" w:space="0" w:color="auto"/>
        <w:bottom w:val="none" w:sz="0" w:space="0" w:color="auto"/>
        <w:right w:val="none" w:sz="0" w:space="0" w:color="auto"/>
      </w:divBdr>
    </w:div>
    <w:div w:id="223151776">
      <w:bodyDiv w:val="1"/>
      <w:marLeft w:val="0"/>
      <w:marRight w:val="0"/>
      <w:marTop w:val="0"/>
      <w:marBottom w:val="0"/>
      <w:divBdr>
        <w:top w:val="none" w:sz="0" w:space="0" w:color="auto"/>
        <w:left w:val="none" w:sz="0" w:space="0" w:color="auto"/>
        <w:bottom w:val="none" w:sz="0" w:space="0" w:color="auto"/>
        <w:right w:val="none" w:sz="0" w:space="0" w:color="auto"/>
      </w:divBdr>
    </w:div>
    <w:div w:id="325742743">
      <w:bodyDiv w:val="1"/>
      <w:marLeft w:val="0"/>
      <w:marRight w:val="0"/>
      <w:marTop w:val="0"/>
      <w:marBottom w:val="0"/>
      <w:divBdr>
        <w:top w:val="none" w:sz="0" w:space="0" w:color="auto"/>
        <w:left w:val="none" w:sz="0" w:space="0" w:color="auto"/>
        <w:bottom w:val="none" w:sz="0" w:space="0" w:color="auto"/>
        <w:right w:val="none" w:sz="0" w:space="0" w:color="auto"/>
      </w:divBdr>
    </w:div>
    <w:div w:id="332343793">
      <w:bodyDiv w:val="1"/>
      <w:marLeft w:val="0"/>
      <w:marRight w:val="0"/>
      <w:marTop w:val="0"/>
      <w:marBottom w:val="0"/>
      <w:divBdr>
        <w:top w:val="none" w:sz="0" w:space="0" w:color="auto"/>
        <w:left w:val="none" w:sz="0" w:space="0" w:color="auto"/>
        <w:bottom w:val="none" w:sz="0" w:space="0" w:color="auto"/>
        <w:right w:val="none" w:sz="0" w:space="0" w:color="auto"/>
      </w:divBdr>
    </w:div>
    <w:div w:id="383063489">
      <w:bodyDiv w:val="1"/>
      <w:marLeft w:val="0"/>
      <w:marRight w:val="0"/>
      <w:marTop w:val="0"/>
      <w:marBottom w:val="0"/>
      <w:divBdr>
        <w:top w:val="none" w:sz="0" w:space="0" w:color="auto"/>
        <w:left w:val="none" w:sz="0" w:space="0" w:color="auto"/>
        <w:bottom w:val="none" w:sz="0" w:space="0" w:color="auto"/>
        <w:right w:val="none" w:sz="0" w:space="0" w:color="auto"/>
      </w:divBdr>
    </w:div>
    <w:div w:id="392242429">
      <w:bodyDiv w:val="1"/>
      <w:marLeft w:val="0"/>
      <w:marRight w:val="0"/>
      <w:marTop w:val="0"/>
      <w:marBottom w:val="0"/>
      <w:divBdr>
        <w:top w:val="none" w:sz="0" w:space="0" w:color="auto"/>
        <w:left w:val="none" w:sz="0" w:space="0" w:color="auto"/>
        <w:bottom w:val="none" w:sz="0" w:space="0" w:color="auto"/>
        <w:right w:val="none" w:sz="0" w:space="0" w:color="auto"/>
      </w:divBdr>
    </w:div>
    <w:div w:id="451289719">
      <w:bodyDiv w:val="1"/>
      <w:marLeft w:val="0"/>
      <w:marRight w:val="0"/>
      <w:marTop w:val="0"/>
      <w:marBottom w:val="0"/>
      <w:divBdr>
        <w:top w:val="none" w:sz="0" w:space="0" w:color="auto"/>
        <w:left w:val="none" w:sz="0" w:space="0" w:color="auto"/>
        <w:bottom w:val="none" w:sz="0" w:space="0" w:color="auto"/>
        <w:right w:val="none" w:sz="0" w:space="0" w:color="auto"/>
      </w:divBdr>
    </w:div>
    <w:div w:id="614288209">
      <w:bodyDiv w:val="1"/>
      <w:marLeft w:val="0"/>
      <w:marRight w:val="0"/>
      <w:marTop w:val="0"/>
      <w:marBottom w:val="0"/>
      <w:divBdr>
        <w:top w:val="none" w:sz="0" w:space="0" w:color="auto"/>
        <w:left w:val="none" w:sz="0" w:space="0" w:color="auto"/>
        <w:bottom w:val="none" w:sz="0" w:space="0" w:color="auto"/>
        <w:right w:val="none" w:sz="0" w:space="0" w:color="auto"/>
      </w:divBdr>
    </w:div>
    <w:div w:id="615136842">
      <w:bodyDiv w:val="1"/>
      <w:marLeft w:val="0"/>
      <w:marRight w:val="0"/>
      <w:marTop w:val="0"/>
      <w:marBottom w:val="0"/>
      <w:divBdr>
        <w:top w:val="none" w:sz="0" w:space="0" w:color="auto"/>
        <w:left w:val="none" w:sz="0" w:space="0" w:color="auto"/>
        <w:bottom w:val="none" w:sz="0" w:space="0" w:color="auto"/>
        <w:right w:val="none" w:sz="0" w:space="0" w:color="auto"/>
      </w:divBdr>
    </w:div>
    <w:div w:id="750664608">
      <w:bodyDiv w:val="1"/>
      <w:marLeft w:val="0"/>
      <w:marRight w:val="0"/>
      <w:marTop w:val="0"/>
      <w:marBottom w:val="0"/>
      <w:divBdr>
        <w:top w:val="none" w:sz="0" w:space="0" w:color="auto"/>
        <w:left w:val="none" w:sz="0" w:space="0" w:color="auto"/>
        <w:bottom w:val="none" w:sz="0" w:space="0" w:color="auto"/>
        <w:right w:val="none" w:sz="0" w:space="0" w:color="auto"/>
      </w:divBdr>
    </w:div>
    <w:div w:id="885022505">
      <w:bodyDiv w:val="1"/>
      <w:marLeft w:val="0"/>
      <w:marRight w:val="0"/>
      <w:marTop w:val="0"/>
      <w:marBottom w:val="0"/>
      <w:divBdr>
        <w:top w:val="none" w:sz="0" w:space="0" w:color="auto"/>
        <w:left w:val="none" w:sz="0" w:space="0" w:color="auto"/>
        <w:bottom w:val="none" w:sz="0" w:space="0" w:color="auto"/>
        <w:right w:val="none" w:sz="0" w:space="0" w:color="auto"/>
      </w:divBdr>
    </w:div>
    <w:div w:id="892039970">
      <w:bodyDiv w:val="1"/>
      <w:marLeft w:val="0"/>
      <w:marRight w:val="0"/>
      <w:marTop w:val="0"/>
      <w:marBottom w:val="0"/>
      <w:divBdr>
        <w:top w:val="none" w:sz="0" w:space="0" w:color="auto"/>
        <w:left w:val="none" w:sz="0" w:space="0" w:color="auto"/>
        <w:bottom w:val="none" w:sz="0" w:space="0" w:color="auto"/>
        <w:right w:val="none" w:sz="0" w:space="0" w:color="auto"/>
      </w:divBdr>
    </w:div>
    <w:div w:id="934820292">
      <w:bodyDiv w:val="1"/>
      <w:marLeft w:val="0"/>
      <w:marRight w:val="0"/>
      <w:marTop w:val="0"/>
      <w:marBottom w:val="0"/>
      <w:divBdr>
        <w:top w:val="none" w:sz="0" w:space="0" w:color="auto"/>
        <w:left w:val="none" w:sz="0" w:space="0" w:color="auto"/>
        <w:bottom w:val="none" w:sz="0" w:space="0" w:color="auto"/>
        <w:right w:val="none" w:sz="0" w:space="0" w:color="auto"/>
      </w:divBdr>
    </w:div>
    <w:div w:id="957686735">
      <w:bodyDiv w:val="1"/>
      <w:marLeft w:val="0"/>
      <w:marRight w:val="0"/>
      <w:marTop w:val="0"/>
      <w:marBottom w:val="0"/>
      <w:divBdr>
        <w:top w:val="none" w:sz="0" w:space="0" w:color="auto"/>
        <w:left w:val="none" w:sz="0" w:space="0" w:color="auto"/>
        <w:bottom w:val="none" w:sz="0" w:space="0" w:color="auto"/>
        <w:right w:val="none" w:sz="0" w:space="0" w:color="auto"/>
      </w:divBdr>
    </w:div>
    <w:div w:id="1188102865">
      <w:bodyDiv w:val="1"/>
      <w:marLeft w:val="0"/>
      <w:marRight w:val="0"/>
      <w:marTop w:val="0"/>
      <w:marBottom w:val="0"/>
      <w:divBdr>
        <w:top w:val="none" w:sz="0" w:space="0" w:color="auto"/>
        <w:left w:val="none" w:sz="0" w:space="0" w:color="auto"/>
        <w:bottom w:val="none" w:sz="0" w:space="0" w:color="auto"/>
        <w:right w:val="none" w:sz="0" w:space="0" w:color="auto"/>
      </w:divBdr>
    </w:div>
    <w:div w:id="1218858427">
      <w:bodyDiv w:val="1"/>
      <w:marLeft w:val="0"/>
      <w:marRight w:val="0"/>
      <w:marTop w:val="0"/>
      <w:marBottom w:val="0"/>
      <w:divBdr>
        <w:top w:val="none" w:sz="0" w:space="0" w:color="auto"/>
        <w:left w:val="none" w:sz="0" w:space="0" w:color="auto"/>
        <w:bottom w:val="none" w:sz="0" w:space="0" w:color="auto"/>
        <w:right w:val="none" w:sz="0" w:space="0" w:color="auto"/>
      </w:divBdr>
    </w:div>
    <w:div w:id="1237519036">
      <w:bodyDiv w:val="1"/>
      <w:marLeft w:val="0"/>
      <w:marRight w:val="0"/>
      <w:marTop w:val="0"/>
      <w:marBottom w:val="0"/>
      <w:divBdr>
        <w:top w:val="none" w:sz="0" w:space="0" w:color="auto"/>
        <w:left w:val="none" w:sz="0" w:space="0" w:color="auto"/>
        <w:bottom w:val="none" w:sz="0" w:space="0" w:color="auto"/>
        <w:right w:val="none" w:sz="0" w:space="0" w:color="auto"/>
      </w:divBdr>
    </w:div>
    <w:div w:id="1288898344">
      <w:bodyDiv w:val="1"/>
      <w:marLeft w:val="0"/>
      <w:marRight w:val="0"/>
      <w:marTop w:val="0"/>
      <w:marBottom w:val="0"/>
      <w:divBdr>
        <w:top w:val="none" w:sz="0" w:space="0" w:color="auto"/>
        <w:left w:val="none" w:sz="0" w:space="0" w:color="auto"/>
        <w:bottom w:val="none" w:sz="0" w:space="0" w:color="auto"/>
        <w:right w:val="none" w:sz="0" w:space="0" w:color="auto"/>
      </w:divBdr>
    </w:div>
    <w:div w:id="1307130698">
      <w:bodyDiv w:val="1"/>
      <w:marLeft w:val="0"/>
      <w:marRight w:val="0"/>
      <w:marTop w:val="0"/>
      <w:marBottom w:val="0"/>
      <w:divBdr>
        <w:top w:val="none" w:sz="0" w:space="0" w:color="auto"/>
        <w:left w:val="none" w:sz="0" w:space="0" w:color="auto"/>
        <w:bottom w:val="none" w:sz="0" w:space="0" w:color="auto"/>
        <w:right w:val="none" w:sz="0" w:space="0" w:color="auto"/>
      </w:divBdr>
    </w:div>
    <w:div w:id="1368992660">
      <w:bodyDiv w:val="1"/>
      <w:marLeft w:val="0"/>
      <w:marRight w:val="0"/>
      <w:marTop w:val="0"/>
      <w:marBottom w:val="0"/>
      <w:divBdr>
        <w:top w:val="none" w:sz="0" w:space="0" w:color="auto"/>
        <w:left w:val="none" w:sz="0" w:space="0" w:color="auto"/>
        <w:bottom w:val="none" w:sz="0" w:space="0" w:color="auto"/>
        <w:right w:val="none" w:sz="0" w:space="0" w:color="auto"/>
      </w:divBdr>
    </w:div>
    <w:div w:id="1522818487">
      <w:bodyDiv w:val="1"/>
      <w:marLeft w:val="0"/>
      <w:marRight w:val="0"/>
      <w:marTop w:val="0"/>
      <w:marBottom w:val="0"/>
      <w:divBdr>
        <w:top w:val="none" w:sz="0" w:space="0" w:color="auto"/>
        <w:left w:val="none" w:sz="0" w:space="0" w:color="auto"/>
        <w:bottom w:val="none" w:sz="0" w:space="0" w:color="auto"/>
        <w:right w:val="none" w:sz="0" w:space="0" w:color="auto"/>
      </w:divBdr>
    </w:div>
    <w:div w:id="1590309633">
      <w:bodyDiv w:val="1"/>
      <w:marLeft w:val="0"/>
      <w:marRight w:val="0"/>
      <w:marTop w:val="0"/>
      <w:marBottom w:val="0"/>
      <w:divBdr>
        <w:top w:val="none" w:sz="0" w:space="0" w:color="auto"/>
        <w:left w:val="none" w:sz="0" w:space="0" w:color="auto"/>
        <w:bottom w:val="none" w:sz="0" w:space="0" w:color="auto"/>
        <w:right w:val="none" w:sz="0" w:space="0" w:color="auto"/>
      </w:divBdr>
    </w:div>
    <w:div w:id="1600721819">
      <w:bodyDiv w:val="1"/>
      <w:marLeft w:val="0"/>
      <w:marRight w:val="0"/>
      <w:marTop w:val="0"/>
      <w:marBottom w:val="0"/>
      <w:divBdr>
        <w:top w:val="none" w:sz="0" w:space="0" w:color="auto"/>
        <w:left w:val="none" w:sz="0" w:space="0" w:color="auto"/>
        <w:bottom w:val="none" w:sz="0" w:space="0" w:color="auto"/>
        <w:right w:val="none" w:sz="0" w:space="0" w:color="auto"/>
      </w:divBdr>
    </w:div>
    <w:div w:id="1693342519">
      <w:bodyDiv w:val="1"/>
      <w:marLeft w:val="0"/>
      <w:marRight w:val="0"/>
      <w:marTop w:val="0"/>
      <w:marBottom w:val="0"/>
      <w:divBdr>
        <w:top w:val="none" w:sz="0" w:space="0" w:color="auto"/>
        <w:left w:val="none" w:sz="0" w:space="0" w:color="auto"/>
        <w:bottom w:val="none" w:sz="0" w:space="0" w:color="auto"/>
        <w:right w:val="none" w:sz="0" w:space="0" w:color="auto"/>
      </w:divBdr>
    </w:div>
    <w:div w:id="1878857088">
      <w:bodyDiv w:val="1"/>
      <w:marLeft w:val="0"/>
      <w:marRight w:val="0"/>
      <w:marTop w:val="0"/>
      <w:marBottom w:val="0"/>
      <w:divBdr>
        <w:top w:val="none" w:sz="0" w:space="0" w:color="auto"/>
        <w:left w:val="none" w:sz="0" w:space="0" w:color="auto"/>
        <w:bottom w:val="none" w:sz="0" w:space="0" w:color="auto"/>
        <w:right w:val="none" w:sz="0" w:space="0" w:color="auto"/>
      </w:divBdr>
    </w:div>
    <w:div w:id="2011371577">
      <w:bodyDiv w:val="1"/>
      <w:marLeft w:val="0"/>
      <w:marRight w:val="0"/>
      <w:marTop w:val="0"/>
      <w:marBottom w:val="0"/>
      <w:divBdr>
        <w:top w:val="none" w:sz="0" w:space="0" w:color="auto"/>
        <w:left w:val="none" w:sz="0" w:space="0" w:color="auto"/>
        <w:bottom w:val="none" w:sz="0" w:space="0" w:color="auto"/>
        <w:right w:val="none" w:sz="0" w:space="0" w:color="auto"/>
      </w:divBdr>
    </w:div>
    <w:div w:id="2017880417">
      <w:bodyDiv w:val="1"/>
      <w:marLeft w:val="0"/>
      <w:marRight w:val="0"/>
      <w:marTop w:val="0"/>
      <w:marBottom w:val="0"/>
      <w:divBdr>
        <w:top w:val="none" w:sz="0" w:space="0" w:color="auto"/>
        <w:left w:val="none" w:sz="0" w:space="0" w:color="auto"/>
        <w:bottom w:val="none" w:sz="0" w:space="0" w:color="auto"/>
        <w:right w:val="none" w:sz="0" w:space="0" w:color="auto"/>
      </w:divBdr>
    </w:div>
    <w:div w:id="2105956697">
      <w:bodyDiv w:val="1"/>
      <w:marLeft w:val="0"/>
      <w:marRight w:val="0"/>
      <w:marTop w:val="0"/>
      <w:marBottom w:val="0"/>
      <w:divBdr>
        <w:top w:val="none" w:sz="0" w:space="0" w:color="auto"/>
        <w:left w:val="none" w:sz="0" w:space="0" w:color="auto"/>
        <w:bottom w:val="none" w:sz="0" w:space="0" w:color="auto"/>
        <w:right w:val="none" w:sz="0" w:space="0" w:color="auto"/>
      </w:divBdr>
    </w:div>
    <w:div w:id="2127262903">
      <w:bodyDiv w:val="1"/>
      <w:marLeft w:val="0"/>
      <w:marRight w:val="0"/>
      <w:marTop w:val="0"/>
      <w:marBottom w:val="0"/>
      <w:divBdr>
        <w:top w:val="none" w:sz="0" w:space="0" w:color="auto"/>
        <w:left w:val="none" w:sz="0" w:space="0" w:color="auto"/>
        <w:bottom w:val="none" w:sz="0" w:space="0" w:color="auto"/>
        <w:right w:val="none" w:sz="0" w:space="0" w:color="auto"/>
      </w:divBdr>
    </w:div>
    <w:div w:id="2133816317">
      <w:bodyDiv w:val="1"/>
      <w:marLeft w:val="0"/>
      <w:marRight w:val="0"/>
      <w:marTop w:val="0"/>
      <w:marBottom w:val="0"/>
      <w:divBdr>
        <w:top w:val="none" w:sz="0" w:space="0" w:color="auto"/>
        <w:left w:val="none" w:sz="0" w:space="0" w:color="auto"/>
        <w:bottom w:val="none" w:sz="0" w:space="0" w:color="auto"/>
        <w:right w:val="none" w:sz="0" w:space="0" w:color="auto"/>
      </w:divBdr>
    </w:div>
    <w:div w:id="214291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F1B56-8C70-4AFE-A8DD-AB12346F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60</Pages>
  <Words>20424</Words>
  <Characters>116418</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449</cp:revision>
  <cp:lastPrinted>2022-07-12T07:57:00Z</cp:lastPrinted>
  <dcterms:created xsi:type="dcterms:W3CDTF">2021-05-26T10:06:00Z</dcterms:created>
  <dcterms:modified xsi:type="dcterms:W3CDTF">2022-07-12T07:57:00Z</dcterms:modified>
</cp:coreProperties>
</file>